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3501" w:rsidRDefault="0057414F" w:rsidP="003F3501">
      <w:pPr>
        <w:tabs>
          <w:tab w:val="center" w:pos="4464"/>
        </w:tabs>
        <w:rPr>
          <w:rFonts w:eastAsia="Arial"/>
          <w:b/>
          <w:sz w:val="36"/>
          <w:szCs w:val="36"/>
        </w:rPr>
      </w:pPr>
      <w:r w:rsidRPr="0057414F">
        <w:rPr>
          <w:noProof/>
        </w:rPr>
        <w:pict>
          <v:group id="Group 119" o:spid="_x0000_s1201" style="position:absolute;margin-left:19.5pt;margin-top:27pt;width:540pt;height:735.5pt;z-index:-251591680;mso-position-horizontal-relative:page;mso-position-vertical-relative:page" coordorigin=",-1524" coordsize="68580,94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">
            <v:rect id="Rectangle 120" o:spid="_x0000_s1202" style="position:absolute;left:3359;top:68575;width:65220;height:135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peUcYA&#10;AADcAAAADwAAAGRycy9kb3ducmV2LnhtbESPQWvCQBCF7wX/wzJCb3WjQiupq4gglCKFRj30NmTH&#10;bDQ7G7LbGPvrO4dCbzO8N+99s1wPvlE9dbEObGA6yUARl8HWXBk4HnZPC1AxIVtsApOBO0VYr0YP&#10;S8xtuPEn9UWqlIRwzNGAS6nNtY6lI49xElpi0c6h85hk7SptO7xJuG/0LMuetceapcFhS1tH5bX4&#10;9gbeLy/zwvWb/mf+QScXTvuv3TYa8zgeNq+gEg3p3/x3/WYFfyb48ox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peUcYAAADcAAAADwAAAAAAAAAAAAAAAACYAgAAZHJz&#10;L2Rvd25yZXYueG1sUEsFBgAAAAAEAAQA9QAAAIsDAAAAAA==&#10;" fillcolor="#4f81bd [3204]" stroked="f" strokeweight="1pt"/>
            <v:rect id="Rectangle 121" o:spid="_x0000_s1203" style="position:absolute;left:3359;top:70118;width:65221;height:22916;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EJWMIA&#10;AADcAAAADwAAAGRycy9kb3ducmV2LnhtbERPTWvCQBC9C/6HZYReRDcqBImuIhVpLyJqS67T7DQb&#10;zM6m2a2m/74rCN7m8T5nue5sLa7U+sqxgsk4AUFcOF1xqeDjvBvNQfiArLF2TAr+yMN61e8tMdPu&#10;xke6nkIpYgj7DBWYEJpMSl8YsujHriGO3LdrLYYI21LqFm8x3NZymiSptFhxbDDY0Kuh4nL6tQq+&#10;PmfJm9nyPje7w3Cb/6S+SVGpl0G3WYAI1IWn+OF+13H+dAL3Z+IF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8QlYwgAAANwAAAAPAAAAAAAAAAAAAAAAAJgCAABkcnMvZG93&#10;bnJldi54bWxQSwUGAAAAAAQABAD1AAAAhwMAAAAA&#10;" fillcolor="#a1bf63 [3030]" stroked="f">
              <v:fill color2="#99ba56 [3174]" rotate="t" colors="0 #afafaf;.5 #a5a5a5;1 #929292" focus="100%" type="gradient">
                <o:fill v:ext="view" type="gradientUnscaled"/>
              </v:fill>
              <v:shadow on="t" color="black" opacity="41287f" offset="0,1.5pt"/>
              <v:textbox inset="36pt,14.4pt,36pt,36pt">
                <w:txbxContent>
                  <w:p w:rsidR="00DC4795" w:rsidRPr="00630A9A" w:rsidRDefault="0057414F" w:rsidP="00DD624B">
                    <w:pPr>
                      <w:pStyle w:val="NoSpacing"/>
                      <w:rPr>
                        <w:b/>
                        <w:color w:val="FFFFFF" w:themeColor="background1"/>
                        <w:sz w:val="36"/>
                        <w:szCs w:val="36"/>
                      </w:rPr>
                    </w:pPr>
                    <w:sdt>
                      <w:sdtPr>
                        <w:rPr>
                          <w:rFonts w:ascii="Times New Roman" w:hAnsi="Times New Roman" w:cs="Times New Roman"/>
                          <w:b/>
                          <w:caps/>
                          <w:sz w:val="36"/>
                          <w:szCs w:val="36"/>
                        </w:rPr>
                        <w:alias w:val="Author"/>
                        <w:tag w:val=""/>
                        <w:id w:val="924740283"/>
                        <w:dataBinding w:prefixMappings="xmlns:ns0='http://purl.org/dc/elements/1.1/' xmlns:ns1='http://schemas.openxmlformats.org/package/2006/metadata/core-properties' " w:xpath="/ns1:coreProperties[1]/ns0:creator[1]" w:storeItemID="{6C3C8BC8-F283-45AE-878A-BAB7291924A1}"/>
                        <w:text/>
                      </w:sdtPr>
                      <w:sdtContent>
                        <w:r w:rsidR="00DC4795" w:rsidRPr="00DD624B">
                          <w:rPr>
                            <w:rFonts w:ascii="Times New Roman" w:hAnsi="Times New Roman" w:cs="Times New Roman"/>
                            <w:b/>
                            <w:caps/>
                            <w:sz w:val="36"/>
                            <w:szCs w:val="36"/>
                          </w:rPr>
                          <w:t>[TALAYA FRASAT(1106); FERWA NADEEM(1117); AYESHA ASHRAF(1148)][PROJECT-1; CSIT-21306]</w:t>
                        </w:r>
                        <w:r w:rsidR="00DC4795">
                          <w:rPr>
                            <w:rFonts w:ascii="Times New Roman" w:hAnsi="Times New Roman" w:cs="Times New Roman"/>
                            <w:b/>
                            <w:caps/>
                            <w:sz w:val="36"/>
                            <w:szCs w:val="36"/>
                          </w:rPr>
                          <w:t xml:space="preserve"> </w:t>
                        </w:r>
                        <w:r w:rsidR="00DC4795" w:rsidRPr="00DD624B">
                          <w:rPr>
                            <w:rFonts w:ascii="Times New Roman" w:hAnsi="Times New Roman" w:cs="Times New Roman"/>
                            <w:b/>
                            <w:caps/>
                            <w:sz w:val="36"/>
                            <w:szCs w:val="36"/>
                          </w:rPr>
                          <w:t>[SESSION 2014-2016;MCS MORNING]</w:t>
                        </w:r>
                        <w:r w:rsidR="00DC4795">
                          <w:rPr>
                            <w:rFonts w:ascii="Times New Roman" w:hAnsi="Times New Roman" w:cs="Times New Roman"/>
                            <w:b/>
                            <w:caps/>
                            <w:sz w:val="36"/>
                            <w:szCs w:val="36"/>
                          </w:rPr>
                          <w:t xml:space="preserve"> </w:t>
                        </w:r>
                        <w:r w:rsidR="00DC4795" w:rsidRPr="00DD624B">
                          <w:rPr>
                            <w:rFonts w:ascii="Times New Roman" w:hAnsi="Times New Roman" w:cs="Times New Roman"/>
                            <w:b/>
                            <w:caps/>
                            <w:sz w:val="36"/>
                            <w:szCs w:val="36"/>
                          </w:rPr>
                          <w:t>[DEPARTMENT OF COMPUTER SCIENCE &amp; IT, THE ISLAMIA UNIVERSITY BAHAWALPUR, RAHIM YAR KHAN CAMPUS]</w:t>
                        </w:r>
                      </w:sdtContent>
                    </w:sdt>
                  </w:p>
                  <w:p w:rsidR="00DC4795" w:rsidRPr="005227FA" w:rsidRDefault="0057414F" w:rsidP="00FA061C">
                    <w:pPr>
                      <w:pStyle w:val="NoSpacing"/>
                      <w:rPr>
                        <w:caps/>
                        <w:sz w:val="32"/>
                        <w:szCs w:val="32"/>
                      </w:rPr>
                    </w:pPr>
                    <w:fldSimple w:instr=" SUBJECT  &quot;[CSIT-21306] Project-1&quot; \* Upper  \* MERGEFORMAT ">
                      <w:r w:rsidR="00DC4795" w:rsidRPr="005227FA">
                        <w:rPr>
                          <w:sz w:val="32"/>
                          <w:szCs w:val="32"/>
                        </w:rPr>
                        <w:t>[PROJECT-1; CSIT-21306]</w:t>
                      </w:r>
                    </w:fldSimple>
                  </w:p>
                  <w:sdt>
                    <w:sdtPr>
                      <w:rPr>
                        <w:caps/>
                        <w:sz w:val="32"/>
                        <w:szCs w:val="32"/>
                      </w:rPr>
                      <w:alias w:val="Category"/>
                      <w:tag w:val=""/>
                      <w:id w:val="924740284"/>
                      <w:showingPlcHdr/>
                      <w:dataBinding w:prefixMappings="xmlns:ns0='http://purl.org/dc/elements/1.1/' xmlns:ns1='http://schemas.openxmlformats.org/package/2006/metadata/core-properties' " w:xpath="/ns1:coreProperties[1]/ns1:category[1]" w:storeItemID="{6C3C8BC8-F283-45AE-878A-BAB7291924A1}"/>
                      <w:text/>
                    </w:sdtPr>
                    <w:sdtContent>
                      <w:p w:rsidR="00DC4795" w:rsidRDefault="00DC4795" w:rsidP="00FA061C">
                        <w:pPr>
                          <w:pStyle w:val="NoSpacing"/>
                          <w:rPr>
                            <w:caps/>
                            <w:sz w:val="44"/>
                            <w:szCs w:val="44"/>
                          </w:rPr>
                        </w:pPr>
                        <w:r>
                          <w:rPr>
                            <w:caps/>
                            <w:sz w:val="32"/>
                            <w:szCs w:val="32"/>
                          </w:rPr>
                          <w:t xml:space="preserve">     </w:t>
                        </w:r>
                      </w:p>
                    </w:sdtContent>
                  </w:sdt>
                  <w:p w:rsidR="00DC4795" w:rsidRPr="008121B1" w:rsidRDefault="0057414F" w:rsidP="00FA061C">
                    <w:pPr>
                      <w:pStyle w:val="NoSpacing"/>
                      <w:rPr>
                        <w:caps/>
                        <w:color w:val="FFFFFF" w:themeColor="background1"/>
                        <w:sz w:val="36"/>
                        <w:szCs w:val="36"/>
                      </w:rPr>
                    </w:pPr>
                    <w:sdt>
                      <w:sdtPr>
                        <w:rPr>
                          <w:caps/>
                          <w:color w:val="FFFFFF" w:themeColor="background1"/>
                          <w:sz w:val="36"/>
                          <w:szCs w:val="36"/>
                        </w:rPr>
                        <w:alias w:val="Address"/>
                        <w:tag w:val=""/>
                        <w:id w:val="924740285"/>
                        <w:showingPlcHdr/>
                        <w:dataBinding w:prefixMappings="xmlns:ns0='http://schemas.microsoft.com/office/2006/coverPageProps' " w:xpath="/ns0:CoverPageProperties[1]/ns0:CompanyAddress[1]" w:storeItemID="{55AF091B-3C7A-41E3-B477-F2FDAA23CFDA}"/>
                        <w:text/>
                      </w:sdtPr>
                      <w:sdtContent>
                        <w:r w:rsidR="00DC4795">
                          <w:rPr>
                            <w:caps/>
                            <w:color w:val="FFFFFF" w:themeColor="background1"/>
                            <w:sz w:val="36"/>
                            <w:szCs w:val="36"/>
                          </w:rPr>
                          <w:t xml:space="preserve">     </w:t>
                        </w:r>
                      </w:sdtContent>
                    </w:sdt>
                    <w:r w:rsidR="00DC4795">
                      <w:rPr>
                        <w:caps/>
                        <w:color w:val="FFFFFF" w:themeColor="background1"/>
                        <w:sz w:val="36"/>
                        <w:szCs w:val="36"/>
                      </w:rPr>
                      <w:t>]</w:t>
                    </w:r>
                  </w:p>
                </w:txbxContent>
              </v:textbox>
            </v:rect>
            <v:shapetype id="_x0000_t202" coordsize="21600,21600" o:spt="202" path="m,l,21600r21600,l21600,xe">
              <v:stroke joinstyle="miter"/>
              <v:path gradientshapeok="t" o:connecttype="rect"/>
            </v:shapetype>
            <v:shape id="Text Box 122" o:spid="_x0000_s1204" type="#_x0000_t202" style="position:absolute;top:-1524;width:68580;height:344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ob5cIA&#10;AADcAAAADwAAAGRycy9kb3ducmV2LnhtbERPTWvCQBC9F/oflil4q5uGIiW6iohCoV40oh7H7JgN&#10;ZmdDdjVpf70rFLzN433OZNbbWtyo9ZVjBR/DBARx4XTFpYJdvnr/AuEDssbaMSn4JQ+z6evLBDPt&#10;Ot7QbRtKEUPYZ6jAhNBkUvrCkEU/dA1x5M6utRgibEupW+xiuK1lmiQjabHi2GCwoYWh4rK9WgWr&#10;Q3/i/O9nZ47L5Wd3PRW8z9dKDd76+RhEoD48xf/ubx3npyk8nokX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6hvlwgAAANwAAAAPAAAAAAAAAAAAAAAAAJgCAABkcnMvZG93&#10;bnJldi54bWxQSwUGAAAAAAQABAD1AAAAhwMAAAAA&#10;" filled="f" stroked="f" strokeweight=".5pt">
              <v:textbox inset="36pt,36pt,36pt,36pt">
                <w:txbxContent>
                  <w:sdt>
                    <w:sdtPr>
                      <w:rPr>
                        <w:rFonts w:eastAsiaTheme="majorEastAsia" w:cstheme="majorBidi"/>
                        <w:b/>
                        <w:sz w:val="56"/>
                        <w:szCs w:val="56"/>
                      </w:rPr>
                      <w:alias w:val="Title"/>
                      <w:tag w:val=""/>
                      <w:id w:val="982204800"/>
                      <w:dataBinding w:prefixMappings="xmlns:ns0='http://purl.org/dc/elements/1.1/' xmlns:ns1='http://schemas.openxmlformats.org/package/2006/metadata/core-properties' " w:xpath="/ns1:coreProperties[1]/ns0:title[1]" w:storeItemID="{6C3C8BC8-F283-45AE-878A-BAB7291924A1}"/>
                      <w:text/>
                    </w:sdtPr>
                    <w:sdtContent>
                      <w:p w:rsidR="00DC4795" w:rsidRDefault="00DC4795" w:rsidP="00606FEF">
                        <w:pPr>
                          <w:pStyle w:val="NoSpacing"/>
                          <w:pBdr>
                            <w:bottom w:val="single" w:sz="6" w:space="22" w:color="7F7F7F" w:themeColor="text1" w:themeTint="80"/>
                          </w:pBdr>
                          <w:jc w:val="center"/>
                          <w:rPr>
                            <w:rFonts w:asciiTheme="majorHAnsi" w:eastAsiaTheme="majorEastAsia" w:hAnsiTheme="majorHAnsi" w:cstheme="majorBidi"/>
                            <w:color w:val="595959" w:themeColor="text1" w:themeTint="A6"/>
                            <w:sz w:val="108"/>
                            <w:szCs w:val="108"/>
                          </w:rPr>
                        </w:pPr>
                        <w:r>
                          <w:rPr>
                            <w:rFonts w:eastAsiaTheme="majorEastAsia" w:cstheme="majorBidi"/>
                            <w:b/>
                            <w:sz w:val="56"/>
                            <w:szCs w:val="56"/>
                          </w:rPr>
                          <w:t xml:space="preserve">HAND WRITTEN IDENTIFICATION USING IMAGE PROCESSING TECHNIQUES </w:t>
                        </w:r>
                      </w:p>
                    </w:sdtContent>
                  </w:sdt>
                  <w:sdt>
                    <w:sdtPr>
                      <w:rPr>
                        <w:caps/>
                        <w:sz w:val="36"/>
                        <w:szCs w:val="36"/>
                      </w:rPr>
                      <w:alias w:val="Subtitle"/>
                      <w:tag w:val=""/>
                      <w:id w:val="924740286"/>
                      <w:showingPlcHdr/>
                      <w:dataBinding w:prefixMappings="xmlns:ns0='http://purl.org/dc/elements/1.1/' xmlns:ns1='http://schemas.openxmlformats.org/package/2006/metadata/core-properties' " w:xpath="/ns1:coreProperties[1]/ns0:subject[1]" w:storeItemID="{6C3C8BC8-F283-45AE-878A-BAB7291924A1}"/>
                      <w:text/>
                    </w:sdtPr>
                    <w:sdtContent>
                      <w:p w:rsidR="00DC4795" w:rsidRDefault="00DC4795" w:rsidP="00FA061C">
                        <w:pPr>
                          <w:pStyle w:val="NoSpacing"/>
                          <w:spacing w:before="240"/>
                          <w:jc w:val="center"/>
                          <w:rPr>
                            <w:caps/>
                            <w:color w:val="1F497D" w:themeColor="text2"/>
                            <w:sz w:val="36"/>
                            <w:szCs w:val="36"/>
                          </w:rPr>
                        </w:pPr>
                        <w:r>
                          <w:rPr>
                            <w:caps/>
                            <w:sz w:val="36"/>
                            <w:szCs w:val="36"/>
                          </w:rPr>
                          <w:t xml:space="preserve">     </w:t>
                        </w:r>
                      </w:p>
                    </w:sdtContent>
                  </w:sdt>
                </w:txbxContent>
              </v:textbox>
            </v:shape>
            <w10:wrap anchorx="page" anchory="page"/>
          </v:group>
        </w:pict>
      </w:r>
      <w:r w:rsidR="00FA061C">
        <w:rPr>
          <w:noProof/>
        </w:rPr>
        <w:drawing>
          <wp:anchor distT="0" distB="0" distL="114300" distR="114300" simplePos="0" relativeHeight="251725824" behindDoc="0" locked="0" layoutInCell="1" allowOverlap="1">
            <wp:simplePos x="0" y="0"/>
            <wp:positionH relativeFrom="margin">
              <wp:posOffset>1781175</wp:posOffset>
            </wp:positionH>
            <wp:positionV relativeFrom="paragraph">
              <wp:posOffset>2466975</wp:posOffset>
            </wp:positionV>
            <wp:extent cx="2047875" cy="1924050"/>
            <wp:effectExtent l="19050" t="0" r="9525" b="0"/>
            <wp:wrapSquare wrapText="bothSides"/>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1924050"/>
                    </a:xfrm>
                    <a:prstGeom prst="rect">
                      <a:avLst/>
                    </a:prstGeom>
                    <a:noFill/>
                    <a:ln w="9525">
                      <a:noFill/>
                      <a:miter lim="800000"/>
                      <a:headEnd/>
                      <a:tailEnd/>
                    </a:ln>
                  </pic:spPr>
                </pic:pic>
              </a:graphicData>
            </a:graphic>
          </wp:anchor>
        </w:drawing>
      </w: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3F3501" w:rsidRDefault="003F3501" w:rsidP="003F3501">
      <w:pPr>
        <w:tabs>
          <w:tab w:val="center" w:pos="4464"/>
        </w:tabs>
        <w:rPr>
          <w:rFonts w:eastAsia="Arial"/>
          <w:b/>
          <w:sz w:val="36"/>
          <w:szCs w:val="36"/>
        </w:rPr>
      </w:pPr>
    </w:p>
    <w:p w:rsidR="00781617" w:rsidRPr="003F3501" w:rsidRDefault="00B2042E" w:rsidP="003F3501">
      <w:pPr>
        <w:tabs>
          <w:tab w:val="center" w:pos="4464"/>
        </w:tabs>
      </w:pPr>
      <w:r w:rsidRPr="00F95FEA">
        <w:rPr>
          <w:rFonts w:eastAsia="Arial"/>
          <w:b/>
          <w:sz w:val="36"/>
          <w:szCs w:val="36"/>
        </w:rPr>
        <w:lastRenderedPageBreak/>
        <w:t>Handwriting Classification</w:t>
      </w:r>
    </w:p>
    <w:p w:rsidR="00781617" w:rsidRPr="00F95FEA" w:rsidRDefault="00781617">
      <w:pPr>
        <w:spacing w:line="200" w:lineRule="exact"/>
      </w:pPr>
    </w:p>
    <w:p w:rsidR="00781617" w:rsidRPr="00F95FEA" w:rsidRDefault="00781617">
      <w:pPr>
        <w:spacing w:before="11" w:line="260" w:lineRule="exact"/>
        <w:rPr>
          <w:sz w:val="26"/>
          <w:szCs w:val="26"/>
        </w:rPr>
      </w:pPr>
    </w:p>
    <w:p w:rsidR="00781617" w:rsidRPr="00F95FEA" w:rsidRDefault="00331360" w:rsidP="00B2042E">
      <w:pPr>
        <w:spacing w:line="696" w:lineRule="auto"/>
        <w:ind w:left="7262" w:right="202" w:hanging="48"/>
        <w:jc w:val="right"/>
        <w:rPr>
          <w:rFonts w:eastAsia="Arial"/>
          <w:b/>
          <w:sz w:val="28"/>
          <w:szCs w:val="28"/>
        </w:rPr>
      </w:pPr>
      <w:r w:rsidRPr="00F95FEA">
        <w:rPr>
          <w:rFonts w:eastAsia="Arial"/>
          <w:b/>
          <w:spacing w:val="-1"/>
          <w:sz w:val="28"/>
          <w:szCs w:val="28"/>
        </w:rPr>
        <w:t>V</w:t>
      </w:r>
      <w:r w:rsidRPr="00F95FEA">
        <w:rPr>
          <w:rFonts w:eastAsia="Arial"/>
          <w:b/>
          <w:spacing w:val="-2"/>
          <w:sz w:val="28"/>
          <w:szCs w:val="28"/>
        </w:rPr>
        <w:t>e</w:t>
      </w:r>
      <w:r w:rsidRPr="00F95FEA">
        <w:rPr>
          <w:rFonts w:eastAsia="Arial"/>
          <w:b/>
          <w:spacing w:val="-1"/>
          <w:sz w:val="28"/>
          <w:szCs w:val="28"/>
        </w:rPr>
        <w:t>r</w:t>
      </w:r>
      <w:r w:rsidRPr="00F95FEA">
        <w:rPr>
          <w:rFonts w:eastAsia="Arial"/>
          <w:b/>
          <w:spacing w:val="-2"/>
          <w:sz w:val="28"/>
          <w:szCs w:val="28"/>
        </w:rPr>
        <w:t>s</w:t>
      </w:r>
      <w:r w:rsidRPr="00F95FEA">
        <w:rPr>
          <w:rFonts w:eastAsia="Arial"/>
          <w:b/>
          <w:sz w:val="28"/>
          <w:szCs w:val="28"/>
        </w:rPr>
        <w:t>i</w:t>
      </w:r>
      <w:r w:rsidRPr="00F95FEA">
        <w:rPr>
          <w:rFonts w:eastAsia="Arial"/>
          <w:b/>
          <w:spacing w:val="-1"/>
          <w:sz w:val="28"/>
          <w:szCs w:val="28"/>
        </w:rPr>
        <w:t>o</w:t>
      </w:r>
      <w:r w:rsidRPr="00F95FEA">
        <w:rPr>
          <w:rFonts w:eastAsia="Arial"/>
          <w:b/>
          <w:sz w:val="28"/>
          <w:szCs w:val="28"/>
        </w:rPr>
        <w:t>n</w:t>
      </w:r>
      <w:r w:rsidRPr="00F95FEA">
        <w:rPr>
          <w:rFonts w:eastAsia="Arial"/>
          <w:b/>
          <w:spacing w:val="7"/>
          <w:sz w:val="28"/>
          <w:szCs w:val="28"/>
        </w:rPr>
        <w:t xml:space="preserve"> </w:t>
      </w:r>
      <w:r w:rsidRPr="00F95FEA">
        <w:rPr>
          <w:rFonts w:eastAsia="Arial"/>
          <w:b/>
          <w:sz w:val="28"/>
          <w:szCs w:val="28"/>
        </w:rPr>
        <w:t>&lt;</w:t>
      </w:r>
      <w:r w:rsidRPr="00F95FEA">
        <w:rPr>
          <w:rFonts w:eastAsia="Arial"/>
          <w:b/>
          <w:spacing w:val="-5"/>
          <w:sz w:val="28"/>
          <w:szCs w:val="28"/>
        </w:rPr>
        <w:t>1</w:t>
      </w:r>
      <w:r w:rsidRPr="00F95FEA">
        <w:rPr>
          <w:rFonts w:eastAsia="Arial"/>
          <w:b/>
          <w:sz w:val="28"/>
          <w:szCs w:val="28"/>
        </w:rPr>
        <w:t>.</w:t>
      </w:r>
      <w:r w:rsidRPr="00F95FEA">
        <w:rPr>
          <w:rFonts w:eastAsia="Arial"/>
          <w:b/>
          <w:spacing w:val="-2"/>
          <w:sz w:val="28"/>
          <w:szCs w:val="28"/>
        </w:rPr>
        <w:t>0</w:t>
      </w:r>
      <w:r w:rsidRPr="00F95FEA">
        <w:rPr>
          <w:rFonts w:eastAsia="Arial"/>
          <w:b/>
          <w:sz w:val="28"/>
          <w:szCs w:val="28"/>
        </w:rPr>
        <w:t xml:space="preserve">&gt; </w:t>
      </w:r>
    </w:p>
    <w:p w:rsidR="001D66DB" w:rsidRPr="00F95FEA" w:rsidRDefault="008B70F0" w:rsidP="00B2042E">
      <w:pPr>
        <w:spacing w:line="696" w:lineRule="auto"/>
        <w:ind w:left="7262" w:right="202" w:hanging="48"/>
        <w:jc w:val="right"/>
        <w:rPr>
          <w:rFonts w:eastAsia="Arial"/>
          <w:sz w:val="28"/>
          <w:szCs w:val="28"/>
        </w:rPr>
      </w:pPr>
      <w:r>
        <w:rPr>
          <w:rFonts w:eastAsia="Arial"/>
          <w:b/>
          <w:sz w:val="28"/>
          <w:szCs w:val="28"/>
        </w:rPr>
        <w:t>16-5-2O</w:t>
      </w:r>
      <w:r w:rsidR="001D66DB" w:rsidRPr="00F95FEA">
        <w:rPr>
          <w:rFonts w:eastAsia="Arial"/>
          <w:b/>
          <w:sz w:val="28"/>
          <w:szCs w:val="28"/>
        </w:rPr>
        <w:t>16</w:t>
      </w:r>
    </w:p>
    <w:p w:rsidR="00781617" w:rsidRPr="00F95FEA" w:rsidRDefault="00781617">
      <w:pPr>
        <w:spacing w:before="4" w:line="80" w:lineRule="exact"/>
        <w:rPr>
          <w:sz w:val="9"/>
          <w:szCs w:val="9"/>
        </w:rPr>
      </w:pPr>
    </w:p>
    <w:tbl>
      <w:tblPr>
        <w:tblW w:w="0" w:type="auto"/>
        <w:tblInd w:w="95" w:type="dxa"/>
        <w:tblLayout w:type="fixed"/>
        <w:tblCellMar>
          <w:left w:w="0" w:type="dxa"/>
          <w:right w:w="0" w:type="dxa"/>
        </w:tblCellMar>
        <w:tblLook w:val="01E0"/>
      </w:tblPr>
      <w:tblGrid>
        <w:gridCol w:w="6378"/>
        <w:gridCol w:w="3194"/>
      </w:tblGrid>
      <w:tr w:rsidR="00781617" w:rsidRPr="00F95FEA">
        <w:trPr>
          <w:trHeight w:hRule="exact" w:val="290"/>
        </w:trPr>
        <w:tc>
          <w:tcPr>
            <w:tcW w:w="6378" w:type="dxa"/>
            <w:tcBorders>
              <w:top w:val="single" w:sz="5" w:space="0" w:color="000000"/>
              <w:left w:val="single" w:sz="5" w:space="0" w:color="000000"/>
              <w:bottom w:val="single" w:sz="5" w:space="0" w:color="000000"/>
              <w:right w:val="single" w:sz="5" w:space="0" w:color="000000"/>
            </w:tcBorders>
          </w:tcPr>
          <w:p w:rsidR="00781617" w:rsidRPr="00F95FEA" w:rsidRDefault="00317FBA">
            <w:pPr>
              <w:spacing w:before="7"/>
              <w:ind w:left="103"/>
            </w:pPr>
            <w:r w:rsidRPr="00F95FEA">
              <w:t>Handwriting Classification</w:t>
            </w:r>
          </w:p>
        </w:tc>
        <w:tc>
          <w:tcPr>
            <w:tcW w:w="3194" w:type="dxa"/>
            <w:tcBorders>
              <w:top w:val="single" w:sz="5" w:space="0" w:color="000000"/>
              <w:left w:val="single" w:sz="5" w:space="0" w:color="000000"/>
              <w:bottom w:val="single" w:sz="5" w:space="0" w:color="000000"/>
              <w:right w:val="single" w:sz="5" w:space="0" w:color="000000"/>
            </w:tcBorders>
          </w:tcPr>
          <w:p w:rsidR="00781617" w:rsidRPr="008626FB" w:rsidRDefault="008626FB">
            <w:pPr>
              <w:spacing w:before="47" w:line="220" w:lineRule="exact"/>
              <w:ind w:left="203"/>
              <w:rPr>
                <w:sz w:val="24"/>
                <w:szCs w:val="24"/>
              </w:rPr>
            </w:pPr>
            <w:r>
              <w:rPr>
                <w:sz w:val="24"/>
                <w:szCs w:val="24"/>
              </w:rPr>
              <w:t>1.O (VERS10N)</w:t>
            </w:r>
          </w:p>
        </w:tc>
      </w:tr>
      <w:tr w:rsidR="00781617" w:rsidRPr="00F95FEA">
        <w:trPr>
          <w:trHeight w:hRule="exact" w:val="250"/>
        </w:trPr>
        <w:tc>
          <w:tcPr>
            <w:tcW w:w="6378" w:type="dxa"/>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8" w:line="220" w:lineRule="exact"/>
              <w:ind w:left="103"/>
            </w:pPr>
            <w:r w:rsidRPr="00F95FEA">
              <w:t>S</w:t>
            </w:r>
            <w:r w:rsidR="008626FB">
              <w:t>DD</w:t>
            </w:r>
          </w:p>
        </w:tc>
        <w:tc>
          <w:tcPr>
            <w:tcW w:w="3194" w:type="dxa"/>
            <w:tcBorders>
              <w:top w:val="single" w:sz="5" w:space="0" w:color="000000"/>
              <w:left w:val="single" w:sz="5" w:space="0" w:color="000000"/>
              <w:bottom w:val="single" w:sz="5" w:space="0" w:color="000000"/>
              <w:right w:val="single" w:sz="5" w:space="0" w:color="000000"/>
            </w:tcBorders>
          </w:tcPr>
          <w:p w:rsidR="00781617" w:rsidRPr="00F95FEA" w:rsidRDefault="001D66DB">
            <w:pPr>
              <w:spacing w:before="8" w:line="220" w:lineRule="exact"/>
              <w:ind w:left="203"/>
            </w:pPr>
            <w:r w:rsidRPr="00F95FEA">
              <w:t>16-5-2016</w:t>
            </w:r>
          </w:p>
        </w:tc>
      </w:tr>
      <w:tr w:rsidR="00781617" w:rsidRPr="00F95FEA">
        <w:trPr>
          <w:trHeight w:hRule="exact" w:val="250"/>
        </w:trPr>
        <w:tc>
          <w:tcPr>
            <w:tcW w:w="9572" w:type="dxa"/>
            <w:gridSpan w:val="2"/>
            <w:tcBorders>
              <w:top w:val="nil"/>
              <w:left w:val="single" w:sz="5" w:space="0" w:color="000000"/>
              <w:bottom w:val="single" w:sz="5" w:space="0" w:color="000000"/>
              <w:right w:val="single" w:sz="5" w:space="0" w:color="000000"/>
            </w:tcBorders>
          </w:tcPr>
          <w:p w:rsidR="00781617" w:rsidRPr="00F95FEA" w:rsidRDefault="00781617">
            <w:pPr>
              <w:spacing w:before="14" w:line="220" w:lineRule="exact"/>
              <w:ind w:left="103"/>
            </w:pPr>
          </w:p>
        </w:tc>
      </w:tr>
    </w:tbl>
    <w:p w:rsidR="00781617" w:rsidRPr="00F95FEA" w:rsidRDefault="00781617">
      <w:pPr>
        <w:spacing w:before="8" w:line="200" w:lineRule="exact"/>
      </w:pPr>
    </w:p>
    <w:p w:rsidR="00781617" w:rsidRPr="00F95FEA" w:rsidRDefault="008626FB">
      <w:pPr>
        <w:spacing w:before="14" w:line="400" w:lineRule="exact"/>
        <w:ind w:left="3463" w:right="3404"/>
        <w:jc w:val="center"/>
        <w:rPr>
          <w:rFonts w:eastAsia="Arial"/>
          <w:sz w:val="36"/>
          <w:szCs w:val="36"/>
        </w:rPr>
      </w:pPr>
      <w:r>
        <w:rPr>
          <w:rFonts w:eastAsia="Arial"/>
          <w:b/>
          <w:position w:val="-1"/>
          <w:sz w:val="36"/>
          <w:szCs w:val="36"/>
        </w:rPr>
        <w:t>HIST0RY</w:t>
      </w:r>
    </w:p>
    <w:tbl>
      <w:tblPr>
        <w:tblW w:w="0" w:type="auto"/>
        <w:tblInd w:w="95" w:type="dxa"/>
        <w:tblLayout w:type="fixed"/>
        <w:tblCellMar>
          <w:left w:w="0" w:type="dxa"/>
          <w:right w:w="0" w:type="dxa"/>
        </w:tblCellMar>
        <w:tblLook w:val="01E0"/>
      </w:tblPr>
      <w:tblGrid>
        <w:gridCol w:w="2304"/>
        <w:gridCol w:w="1207"/>
        <w:gridCol w:w="3689"/>
        <w:gridCol w:w="2318"/>
      </w:tblGrid>
      <w:tr w:rsidR="00781617" w:rsidRPr="00F95FEA" w:rsidTr="008626FB">
        <w:trPr>
          <w:trHeight w:hRule="exact" w:val="369"/>
        </w:trPr>
        <w:tc>
          <w:tcPr>
            <w:tcW w:w="2304" w:type="dxa"/>
            <w:tcBorders>
              <w:top w:val="single" w:sz="5" w:space="0" w:color="000000"/>
              <w:left w:val="single" w:sz="5" w:space="0" w:color="000000"/>
              <w:bottom w:val="single" w:sz="5" w:space="0" w:color="000000"/>
              <w:right w:val="single" w:sz="5" w:space="0" w:color="000000"/>
            </w:tcBorders>
          </w:tcPr>
          <w:p w:rsidR="00781617" w:rsidRPr="00F95FEA" w:rsidRDefault="008626FB" w:rsidP="008626FB">
            <w:pPr>
              <w:spacing w:before="7"/>
              <w:ind w:right="913"/>
            </w:pPr>
            <w:r>
              <w:rPr>
                <w:b/>
              </w:rPr>
              <w:t xml:space="preserve">  DATE</w:t>
            </w:r>
          </w:p>
        </w:tc>
        <w:tc>
          <w:tcPr>
            <w:tcW w:w="1207" w:type="dxa"/>
            <w:tcBorders>
              <w:top w:val="single" w:sz="5" w:space="0" w:color="000000"/>
              <w:left w:val="single" w:sz="5" w:space="0" w:color="000000"/>
              <w:bottom w:val="single" w:sz="5" w:space="0" w:color="000000"/>
              <w:right w:val="single" w:sz="5" w:space="0" w:color="000000"/>
            </w:tcBorders>
          </w:tcPr>
          <w:p w:rsidR="00781617" w:rsidRPr="00F95FEA" w:rsidRDefault="008626FB">
            <w:pPr>
              <w:spacing w:before="7"/>
              <w:ind w:left="245"/>
            </w:pPr>
            <w:r>
              <w:rPr>
                <w:b/>
                <w:spacing w:val="-4"/>
              </w:rPr>
              <w:t>VERS10N</w:t>
            </w:r>
          </w:p>
        </w:tc>
        <w:tc>
          <w:tcPr>
            <w:tcW w:w="3689" w:type="dxa"/>
            <w:tcBorders>
              <w:top w:val="single" w:sz="5" w:space="0" w:color="000000"/>
              <w:left w:val="single" w:sz="5" w:space="0" w:color="000000"/>
              <w:bottom w:val="single" w:sz="5" w:space="0" w:color="000000"/>
              <w:right w:val="single" w:sz="5" w:space="0" w:color="000000"/>
            </w:tcBorders>
          </w:tcPr>
          <w:p w:rsidR="00781617" w:rsidRPr="00F95FEA" w:rsidRDefault="008626FB" w:rsidP="008626FB">
            <w:pPr>
              <w:spacing w:before="7"/>
              <w:ind w:right="1345"/>
            </w:pPr>
            <w:r>
              <w:rPr>
                <w:b/>
                <w:spacing w:val="-4"/>
              </w:rPr>
              <w:t xml:space="preserve">         EXPLANATION</w:t>
            </w:r>
          </w:p>
        </w:tc>
        <w:tc>
          <w:tcPr>
            <w:tcW w:w="2318" w:type="dxa"/>
            <w:tcBorders>
              <w:top w:val="single" w:sz="5" w:space="0" w:color="000000"/>
              <w:left w:val="single" w:sz="5" w:space="0" w:color="000000"/>
              <w:bottom w:val="single" w:sz="5" w:space="0" w:color="000000"/>
              <w:right w:val="single" w:sz="5" w:space="0" w:color="000000"/>
            </w:tcBorders>
          </w:tcPr>
          <w:p w:rsidR="00781617" w:rsidRPr="00F95FEA" w:rsidRDefault="008626FB" w:rsidP="008626FB">
            <w:pPr>
              <w:spacing w:before="7"/>
              <w:ind w:right="811"/>
            </w:pPr>
            <w:r>
              <w:rPr>
                <w:b/>
              </w:rPr>
              <w:t xml:space="preserve">    AUTH0RS</w:t>
            </w:r>
          </w:p>
        </w:tc>
      </w:tr>
      <w:tr w:rsidR="00781617" w:rsidRPr="00F95FEA" w:rsidTr="008626FB">
        <w:trPr>
          <w:trHeight w:hRule="exact" w:val="370"/>
        </w:trPr>
        <w:tc>
          <w:tcPr>
            <w:tcW w:w="2304" w:type="dxa"/>
            <w:tcBorders>
              <w:top w:val="single" w:sz="5" w:space="0" w:color="000000"/>
              <w:left w:val="single" w:sz="5" w:space="0" w:color="000000"/>
              <w:bottom w:val="single" w:sz="5" w:space="0" w:color="000000"/>
              <w:right w:val="single" w:sz="5" w:space="0" w:color="000000"/>
            </w:tcBorders>
          </w:tcPr>
          <w:p w:rsidR="00781617" w:rsidRPr="00F95FEA" w:rsidRDefault="008B3514" w:rsidP="008B70F0">
            <w:pPr>
              <w:spacing w:before="8"/>
            </w:pPr>
            <w:r>
              <w:t>16-5-2O</w:t>
            </w:r>
            <w:r w:rsidR="008B70F0" w:rsidRPr="00F95FEA">
              <w:t>16</w:t>
            </w:r>
          </w:p>
        </w:tc>
        <w:tc>
          <w:tcPr>
            <w:tcW w:w="1207" w:type="dxa"/>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8"/>
              <w:ind w:left="103"/>
            </w:pPr>
            <w:r w:rsidRPr="00F95FEA">
              <w:t>&lt;</w:t>
            </w:r>
            <w:r w:rsidRPr="00F95FEA">
              <w:rPr>
                <w:spacing w:val="-3"/>
              </w:rPr>
              <w:t>1</w:t>
            </w:r>
            <w:r w:rsidR="00B3288D">
              <w:t>.O</w:t>
            </w:r>
            <w:r w:rsidRPr="00F95FEA">
              <w:t>&gt;</w:t>
            </w:r>
          </w:p>
        </w:tc>
        <w:tc>
          <w:tcPr>
            <w:tcW w:w="3689" w:type="dxa"/>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8"/>
              <w:ind w:left="103"/>
            </w:pPr>
            <w:r w:rsidRPr="00F95FEA">
              <w:t>In</w:t>
            </w:r>
            <w:r w:rsidRPr="00F95FEA">
              <w:rPr>
                <w:spacing w:val="-2"/>
              </w:rPr>
              <w:t>i</w:t>
            </w:r>
            <w:r w:rsidRPr="00F95FEA">
              <w:t>t</w:t>
            </w:r>
            <w:r w:rsidRPr="00F95FEA">
              <w:rPr>
                <w:spacing w:val="-1"/>
              </w:rPr>
              <w:t>i</w:t>
            </w:r>
            <w:r w:rsidRPr="00F95FEA">
              <w:t>al</w:t>
            </w:r>
            <w:r w:rsidRPr="00F95FEA">
              <w:rPr>
                <w:spacing w:val="4"/>
              </w:rPr>
              <w:t xml:space="preserve"> </w:t>
            </w:r>
            <w:r w:rsidRPr="00F95FEA">
              <w:t>Ve</w:t>
            </w:r>
            <w:r w:rsidRPr="00F95FEA">
              <w:rPr>
                <w:spacing w:val="-2"/>
              </w:rPr>
              <w:t>r</w:t>
            </w:r>
            <w:r w:rsidRPr="00F95FEA">
              <w:t>s</w:t>
            </w:r>
            <w:r w:rsidRPr="00F95FEA">
              <w:rPr>
                <w:spacing w:val="-1"/>
              </w:rPr>
              <w:t>i</w:t>
            </w:r>
            <w:r w:rsidRPr="00F95FEA">
              <w:t>on</w:t>
            </w:r>
            <w:r w:rsidRPr="00F95FEA">
              <w:rPr>
                <w:spacing w:val="2"/>
              </w:rPr>
              <w:t xml:space="preserve"> </w:t>
            </w:r>
            <w:r w:rsidRPr="00F95FEA">
              <w:t>of</w:t>
            </w:r>
            <w:r w:rsidRPr="00F95FEA">
              <w:rPr>
                <w:spacing w:val="1"/>
              </w:rPr>
              <w:t xml:space="preserve"> </w:t>
            </w:r>
            <w:r w:rsidRPr="00F95FEA">
              <w:t>D</w:t>
            </w:r>
            <w:r w:rsidRPr="00F95FEA">
              <w:rPr>
                <w:spacing w:val="-2"/>
              </w:rPr>
              <w:t>o</w:t>
            </w:r>
            <w:r w:rsidRPr="00F95FEA">
              <w:t>c</w:t>
            </w:r>
            <w:r w:rsidRPr="00F95FEA">
              <w:rPr>
                <w:spacing w:val="-1"/>
              </w:rPr>
              <w:t>u</w:t>
            </w:r>
            <w:r w:rsidRPr="00F95FEA">
              <w:t>m</w:t>
            </w:r>
            <w:r w:rsidRPr="00F95FEA">
              <w:rPr>
                <w:spacing w:val="-2"/>
              </w:rPr>
              <w:t>e</w:t>
            </w:r>
            <w:r w:rsidRPr="00F95FEA">
              <w:t>nt</w:t>
            </w:r>
          </w:p>
        </w:tc>
        <w:tc>
          <w:tcPr>
            <w:tcW w:w="2318" w:type="dxa"/>
            <w:tcBorders>
              <w:top w:val="single" w:sz="5" w:space="0" w:color="000000"/>
              <w:left w:val="single" w:sz="5" w:space="0" w:color="000000"/>
              <w:bottom w:val="single" w:sz="5" w:space="0" w:color="000000"/>
              <w:right w:val="single" w:sz="5" w:space="0" w:color="000000"/>
            </w:tcBorders>
          </w:tcPr>
          <w:p w:rsidR="00781617" w:rsidRPr="00F95FEA" w:rsidRDefault="006B6E18">
            <w:pPr>
              <w:spacing w:before="8"/>
              <w:ind w:left="103"/>
            </w:pPr>
            <w:r>
              <w:t>FARWA NADEEM</w:t>
            </w:r>
          </w:p>
        </w:tc>
      </w:tr>
      <w:tr w:rsidR="00781617" w:rsidRPr="00F95FEA" w:rsidTr="008626FB">
        <w:trPr>
          <w:trHeight w:hRule="exact" w:val="370"/>
        </w:trPr>
        <w:tc>
          <w:tcPr>
            <w:tcW w:w="2304"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1207"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3689"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2318" w:type="dxa"/>
            <w:tcBorders>
              <w:top w:val="single" w:sz="5" w:space="0" w:color="000000"/>
              <w:left w:val="single" w:sz="5" w:space="0" w:color="000000"/>
              <w:bottom w:val="single" w:sz="5" w:space="0" w:color="000000"/>
              <w:right w:val="single" w:sz="5" w:space="0" w:color="000000"/>
            </w:tcBorders>
          </w:tcPr>
          <w:p w:rsidR="00781617" w:rsidRPr="00F95FEA" w:rsidRDefault="006B6E18">
            <w:r>
              <w:t>TALAYA FARASAT</w:t>
            </w:r>
          </w:p>
        </w:tc>
      </w:tr>
      <w:tr w:rsidR="00781617" w:rsidRPr="00F95FEA" w:rsidTr="008626FB">
        <w:trPr>
          <w:trHeight w:hRule="exact" w:val="370"/>
        </w:trPr>
        <w:tc>
          <w:tcPr>
            <w:tcW w:w="2304"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1207"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3689"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2318" w:type="dxa"/>
            <w:tcBorders>
              <w:top w:val="single" w:sz="5" w:space="0" w:color="000000"/>
              <w:left w:val="single" w:sz="5" w:space="0" w:color="000000"/>
              <w:bottom w:val="single" w:sz="5" w:space="0" w:color="000000"/>
              <w:right w:val="single" w:sz="5" w:space="0" w:color="000000"/>
            </w:tcBorders>
          </w:tcPr>
          <w:p w:rsidR="00781617" w:rsidRPr="00F95FEA" w:rsidRDefault="006B6E18">
            <w:r>
              <w:t>AYESHA ASHRAF</w:t>
            </w:r>
          </w:p>
        </w:tc>
      </w:tr>
      <w:tr w:rsidR="00781617" w:rsidRPr="00F95FEA" w:rsidTr="008626FB">
        <w:trPr>
          <w:trHeight w:hRule="exact" w:val="370"/>
        </w:trPr>
        <w:tc>
          <w:tcPr>
            <w:tcW w:w="2304"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1207"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3689"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2318" w:type="dxa"/>
            <w:tcBorders>
              <w:top w:val="single" w:sz="5" w:space="0" w:color="000000"/>
              <w:left w:val="single" w:sz="5" w:space="0" w:color="000000"/>
              <w:bottom w:val="single" w:sz="5" w:space="0" w:color="000000"/>
              <w:right w:val="single" w:sz="5" w:space="0" w:color="000000"/>
            </w:tcBorders>
          </w:tcPr>
          <w:p w:rsidR="00781617" w:rsidRPr="00F95FEA" w:rsidRDefault="00781617"/>
        </w:tc>
      </w:tr>
    </w:tbl>
    <w:p w:rsidR="00781617" w:rsidRPr="00F95FEA" w:rsidRDefault="00781617">
      <w:pPr>
        <w:spacing w:line="200" w:lineRule="exact"/>
      </w:pPr>
    </w:p>
    <w:p w:rsidR="00781617" w:rsidRPr="00F95FEA" w:rsidRDefault="00781617">
      <w:pPr>
        <w:spacing w:line="200" w:lineRule="exact"/>
      </w:pPr>
    </w:p>
    <w:p w:rsidR="00781617" w:rsidRPr="00F95FEA" w:rsidRDefault="00781617">
      <w:pPr>
        <w:spacing w:before="4" w:line="80" w:lineRule="exact"/>
        <w:rPr>
          <w:sz w:val="9"/>
          <w:szCs w:val="9"/>
        </w:rPr>
      </w:pPr>
    </w:p>
    <w:tbl>
      <w:tblPr>
        <w:tblW w:w="0" w:type="auto"/>
        <w:tblInd w:w="95" w:type="dxa"/>
        <w:tblLayout w:type="fixed"/>
        <w:tblCellMar>
          <w:left w:w="0" w:type="dxa"/>
          <w:right w:w="0" w:type="dxa"/>
        </w:tblCellMar>
        <w:tblLook w:val="01E0"/>
      </w:tblPr>
      <w:tblGrid>
        <w:gridCol w:w="6378"/>
        <w:gridCol w:w="3194"/>
      </w:tblGrid>
      <w:tr w:rsidR="00781617" w:rsidRPr="00F95FEA">
        <w:trPr>
          <w:trHeight w:hRule="exact" w:val="290"/>
        </w:trPr>
        <w:tc>
          <w:tcPr>
            <w:tcW w:w="6378" w:type="dxa"/>
            <w:tcBorders>
              <w:top w:val="single" w:sz="5" w:space="0" w:color="000000"/>
              <w:left w:val="single" w:sz="5" w:space="0" w:color="000000"/>
              <w:bottom w:val="single" w:sz="5" w:space="0" w:color="000000"/>
              <w:right w:val="single" w:sz="5" w:space="0" w:color="000000"/>
            </w:tcBorders>
          </w:tcPr>
          <w:p w:rsidR="00781617" w:rsidRPr="00F95FEA" w:rsidRDefault="00B91266" w:rsidP="00B91266">
            <w:pPr>
              <w:spacing w:before="7"/>
            </w:pPr>
            <w:r w:rsidRPr="00F95FEA">
              <w:t>Handwriting Classification</w:t>
            </w:r>
          </w:p>
        </w:tc>
        <w:tc>
          <w:tcPr>
            <w:tcW w:w="3194" w:type="dxa"/>
            <w:tcBorders>
              <w:top w:val="single" w:sz="5" w:space="0" w:color="000000"/>
              <w:left w:val="single" w:sz="5" w:space="0" w:color="000000"/>
              <w:bottom w:val="single" w:sz="5" w:space="0" w:color="000000"/>
              <w:right w:val="single" w:sz="5" w:space="0" w:color="000000"/>
            </w:tcBorders>
          </w:tcPr>
          <w:p w:rsidR="00781617" w:rsidRPr="00F95FEA" w:rsidRDefault="008626FB">
            <w:pPr>
              <w:spacing w:before="47" w:line="220" w:lineRule="exact"/>
              <w:ind w:left="203"/>
            </w:pPr>
            <w:r>
              <w:rPr>
                <w:sz w:val="24"/>
                <w:szCs w:val="24"/>
              </w:rPr>
              <w:t>1.O  (VERS10N)</w:t>
            </w:r>
          </w:p>
        </w:tc>
      </w:tr>
      <w:tr w:rsidR="00781617" w:rsidRPr="00F95FEA">
        <w:trPr>
          <w:trHeight w:hRule="exact" w:val="250"/>
        </w:trPr>
        <w:tc>
          <w:tcPr>
            <w:tcW w:w="6378" w:type="dxa"/>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8" w:line="220" w:lineRule="exact"/>
              <w:ind w:left="103"/>
            </w:pPr>
            <w:r w:rsidRPr="00F95FEA">
              <w:t>S</w:t>
            </w:r>
            <w:r w:rsidR="008626FB">
              <w:t>DD</w:t>
            </w:r>
          </w:p>
        </w:tc>
        <w:tc>
          <w:tcPr>
            <w:tcW w:w="3194" w:type="dxa"/>
            <w:tcBorders>
              <w:top w:val="single" w:sz="5" w:space="0" w:color="000000"/>
              <w:left w:val="single" w:sz="5" w:space="0" w:color="000000"/>
              <w:bottom w:val="single" w:sz="5" w:space="0" w:color="000000"/>
              <w:right w:val="single" w:sz="5" w:space="0" w:color="000000"/>
            </w:tcBorders>
          </w:tcPr>
          <w:p w:rsidR="00781617" w:rsidRPr="00F95FEA" w:rsidRDefault="008626FB">
            <w:pPr>
              <w:spacing w:before="8" w:line="220" w:lineRule="exact"/>
              <w:ind w:left="203"/>
            </w:pPr>
            <w:r w:rsidRPr="00F95FEA">
              <w:t>16-5-2016</w:t>
            </w:r>
          </w:p>
        </w:tc>
      </w:tr>
      <w:tr w:rsidR="00781617" w:rsidRPr="00F95FEA">
        <w:trPr>
          <w:trHeight w:hRule="exact" w:val="250"/>
        </w:trPr>
        <w:tc>
          <w:tcPr>
            <w:tcW w:w="9572" w:type="dxa"/>
            <w:gridSpan w:val="2"/>
            <w:tcBorders>
              <w:top w:val="nil"/>
              <w:left w:val="single" w:sz="5" w:space="0" w:color="000000"/>
              <w:bottom w:val="single" w:sz="5" w:space="0" w:color="000000"/>
              <w:right w:val="single" w:sz="5" w:space="0" w:color="000000"/>
            </w:tcBorders>
          </w:tcPr>
          <w:p w:rsidR="00781617" w:rsidRPr="00F95FEA" w:rsidRDefault="00781617">
            <w:pPr>
              <w:spacing w:before="14" w:line="220" w:lineRule="exact"/>
              <w:ind w:left="103"/>
            </w:pPr>
          </w:p>
        </w:tc>
      </w:tr>
    </w:tbl>
    <w:p w:rsidR="00781617" w:rsidRPr="00F95FEA" w:rsidRDefault="00781617">
      <w:pPr>
        <w:spacing w:before="5" w:line="200" w:lineRule="exact"/>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182E8F" w:rsidRDefault="00182E8F">
      <w:pPr>
        <w:spacing w:before="19"/>
        <w:ind w:left="222"/>
        <w:rPr>
          <w:rFonts w:eastAsia="Arial"/>
          <w:b/>
          <w:spacing w:val="-1"/>
          <w:sz w:val="32"/>
          <w:szCs w:val="32"/>
        </w:rPr>
      </w:pPr>
    </w:p>
    <w:p w:rsidR="00781617" w:rsidRPr="00F95FEA" w:rsidRDefault="00331360">
      <w:pPr>
        <w:spacing w:before="19"/>
        <w:ind w:left="222"/>
        <w:rPr>
          <w:rFonts w:eastAsia="Arial"/>
          <w:sz w:val="32"/>
          <w:szCs w:val="32"/>
        </w:rPr>
      </w:pPr>
      <w:r w:rsidRPr="00F95FEA">
        <w:rPr>
          <w:rFonts w:eastAsia="Arial"/>
          <w:b/>
          <w:spacing w:val="-1"/>
          <w:sz w:val="32"/>
          <w:szCs w:val="32"/>
        </w:rPr>
        <w:t>T</w:t>
      </w:r>
      <w:r w:rsidRPr="00F95FEA">
        <w:rPr>
          <w:rFonts w:eastAsia="Arial"/>
          <w:b/>
          <w:spacing w:val="-2"/>
          <w:sz w:val="32"/>
          <w:szCs w:val="32"/>
        </w:rPr>
        <w:t>a</w:t>
      </w:r>
      <w:r w:rsidRPr="00F95FEA">
        <w:rPr>
          <w:rFonts w:eastAsia="Arial"/>
          <w:b/>
          <w:spacing w:val="-1"/>
          <w:sz w:val="32"/>
          <w:szCs w:val="32"/>
        </w:rPr>
        <w:t>b</w:t>
      </w:r>
      <w:r w:rsidRPr="00F95FEA">
        <w:rPr>
          <w:rFonts w:eastAsia="Arial"/>
          <w:b/>
          <w:spacing w:val="-5"/>
          <w:sz w:val="32"/>
          <w:szCs w:val="32"/>
        </w:rPr>
        <w:t>l</w:t>
      </w:r>
      <w:r w:rsidRPr="00F95FEA">
        <w:rPr>
          <w:rFonts w:eastAsia="Arial"/>
          <w:b/>
          <w:sz w:val="32"/>
          <w:szCs w:val="32"/>
        </w:rPr>
        <w:t>e</w:t>
      </w:r>
      <w:r w:rsidR="00FA061C">
        <w:rPr>
          <w:rFonts w:eastAsia="Arial"/>
        </w:rPr>
        <w:t xml:space="preserve"> </w:t>
      </w:r>
      <w:r w:rsidRPr="00F95FEA">
        <w:rPr>
          <w:rFonts w:eastAsia="Arial"/>
          <w:b/>
          <w:spacing w:val="-9"/>
          <w:sz w:val="32"/>
          <w:szCs w:val="32"/>
        </w:rPr>
        <w:t xml:space="preserve"> </w:t>
      </w:r>
      <w:r w:rsidRPr="00F95FEA">
        <w:rPr>
          <w:rFonts w:eastAsia="Arial"/>
          <w:b/>
          <w:spacing w:val="-1"/>
          <w:sz w:val="32"/>
          <w:szCs w:val="32"/>
        </w:rPr>
        <w:t>o</w:t>
      </w:r>
      <w:r w:rsidRPr="00F95FEA">
        <w:rPr>
          <w:rFonts w:eastAsia="Arial"/>
          <w:b/>
          <w:sz w:val="32"/>
          <w:szCs w:val="32"/>
        </w:rPr>
        <w:t>f</w:t>
      </w:r>
      <w:r w:rsidRPr="00F95FEA">
        <w:rPr>
          <w:rFonts w:eastAsia="Arial"/>
          <w:b/>
          <w:spacing w:val="-5"/>
          <w:sz w:val="32"/>
          <w:szCs w:val="32"/>
        </w:rPr>
        <w:t xml:space="preserve"> </w:t>
      </w:r>
      <w:r w:rsidRPr="00F95FEA">
        <w:rPr>
          <w:rFonts w:eastAsia="Arial"/>
          <w:b/>
          <w:spacing w:val="-4"/>
          <w:sz w:val="32"/>
          <w:szCs w:val="32"/>
        </w:rPr>
        <w:t>C</w:t>
      </w:r>
      <w:r w:rsidR="00DC4795">
        <w:rPr>
          <w:rFonts w:eastAsia="Arial"/>
          <w:b/>
          <w:spacing w:val="-1"/>
          <w:sz w:val="32"/>
          <w:szCs w:val="32"/>
        </w:rPr>
        <w:t>0</w:t>
      </w:r>
      <w:r w:rsidRPr="00F95FEA">
        <w:rPr>
          <w:rFonts w:eastAsia="Arial"/>
          <w:b/>
          <w:spacing w:val="-3"/>
          <w:sz w:val="32"/>
          <w:szCs w:val="32"/>
        </w:rPr>
        <w:t>nt</w:t>
      </w:r>
      <w:r w:rsidRPr="00F95FEA">
        <w:rPr>
          <w:rFonts w:eastAsia="Arial"/>
          <w:b/>
          <w:spacing w:val="-4"/>
          <w:sz w:val="32"/>
          <w:szCs w:val="32"/>
        </w:rPr>
        <w:t>e</w:t>
      </w:r>
      <w:r w:rsidRPr="00F95FEA">
        <w:rPr>
          <w:rFonts w:eastAsia="Arial"/>
          <w:b/>
          <w:spacing w:val="-1"/>
          <w:sz w:val="32"/>
          <w:szCs w:val="32"/>
        </w:rPr>
        <w:t>n</w:t>
      </w:r>
      <w:r w:rsidRPr="00F95FEA">
        <w:rPr>
          <w:rFonts w:eastAsia="Arial"/>
          <w:b/>
          <w:spacing w:val="-5"/>
          <w:sz w:val="32"/>
          <w:szCs w:val="32"/>
        </w:rPr>
        <w:t>t</w:t>
      </w:r>
      <w:r w:rsidRPr="00F95FEA">
        <w:rPr>
          <w:rFonts w:eastAsia="Arial"/>
          <w:b/>
          <w:sz w:val="32"/>
          <w:szCs w:val="32"/>
        </w:rPr>
        <w:t>s</w:t>
      </w:r>
    </w:p>
    <w:p w:rsidR="00781617" w:rsidRPr="00F95FEA" w:rsidRDefault="00781617">
      <w:pPr>
        <w:spacing w:before="9" w:line="160" w:lineRule="exact"/>
        <w:rPr>
          <w:sz w:val="16"/>
          <w:szCs w:val="16"/>
        </w:rPr>
      </w:pPr>
    </w:p>
    <w:p w:rsidR="00781617" w:rsidRPr="00F95FEA" w:rsidRDefault="00781617">
      <w:pPr>
        <w:spacing w:line="200" w:lineRule="exact"/>
      </w:pPr>
    </w:p>
    <w:p w:rsidR="00781617" w:rsidRPr="00F95FEA" w:rsidRDefault="00331360">
      <w:pPr>
        <w:ind w:left="222"/>
      </w:pPr>
      <w:r w:rsidRPr="00F95FEA">
        <w:rPr>
          <w:color w:val="0000FF"/>
          <w:spacing w:val="-50"/>
          <w:u w:val="single" w:color="0000FF"/>
        </w:rPr>
        <w:t xml:space="preserve"> </w:t>
      </w:r>
      <w:r w:rsidRPr="00F95FEA">
        <w:rPr>
          <w:color w:val="0000FF"/>
          <w:u w:val="single" w:color="0000FF"/>
        </w:rPr>
        <w:t>1</w:t>
      </w:r>
      <w:r w:rsidRPr="00F95FEA">
        <w:rPr>
          <w:color w:val="0000FF"/>
          <w:spacing w:val="-50"/>
          <w:u w:val="single" w:color="0000FF"/>
        </w:rPr>
        <w:t xml:space="preserve"> </w:t>
      </w:r>
      <w:r w:rsidRPr="00F95FEA">
        <w:rPr>
          <w:color w:val="0000FF"/>
          <w:u w:val="single" w:color="0000FF"/>
        </w:rPr>
        <w:t>I</w:t>
      </w:r>
      <w:r w:rsidRPr="00F95FEA">
        <w:rPr>
          <w:color w:val="0000FF"/>
          <w:spacing w:val="-1"/>
          <w:u w:val="single" w:color="0000FF"/>
        </w:rPr>
        <w:t>n</w:t>
      </w:r>
      <w:r w:rsidRPr="00F95FEA">
        <w:rPr>
          <w:color w:val="0000FF"/>
          <w:u w:val="single" w:color="0000FF"/>
        </w:rPr>
        <w:t>tro</w:t>
      </w:r>
      <w:r w:rsidRPr="00F95FEA">
        <w:rPr>
          <w:color w:val="0000FF"/>
          <w:spacing w:val="-2"/>
          <w:u w:val="single" w:color="0000FF"/>
        </w:rPr>
        <w:t>d</w:t>
      </w:r>
      <w:r w:rsidRPr="00F95FEA">
        <w:rPr>
          <w:color w:val="0000FF"/>
          <w:u w:val="single" w:color="0000FF"/>
        </w:rPr>
        <w:t>u</w:t>
      </w:r>
      <w:r w:rsidRPr="00F95FEA">
        <w:rPr>
          <w:color w:val="0000FF"/>
          <w:spacing w:val="-1"/>
          <w:u w:val="single" w:color="0000FF"/>
        </w:rPr>
        <w:t>c</w:t>
      </w:r>
      <w:r w:rsidRPr="00F95FEA">
        <w:rPr>
          <w:color w:val="0000FF"/>
          <w:u w:val="single" w:color="0000FF"/>
        </w:rPr>
        <w:t>tio</w:t>
      </w:r>
      <w:r w:rsidRPr="00F95FEA">
        <w:rPr>
          <w:color w:val="0000FF"/>
          <w:spacing w:val="2"/>
          <w:u w:val="single" w:color="0000FF"/>
        </w:rPr>
        <w:t>n</w:t>
      </w:r>
      <w:r w:rsidRPr="00F95FEA">
        <w:rPr>
          <w:color w:val="000000"/>
        </w:rPr>
        <w:t>.................................................................................................................................................</w:t>
      </w:r>
      <w:r w:rsidRPr="00F95FEA">
        <w:rPr>
          <w:color w:val="000000"/>
          <w:spacing w:val="2"/>
        </w:rPr>
        <w:t>.</w:t>
      </w:r>
      <w:r w:rsidRPr="00F95FEA">
        <w:rPr>
          <w:color w:val="000000"/>
        </w:rPr>
        <w:t>.</w:t>
      </w:r>
      <w:r w:rsidR="00FA061C">
        <w:rPr>
          <w:color w:val="000000"/>
        </w:rPr>
        <w:t>1</w:t>
      </w:r>
    </w:p>
    <w:p w:rsidR="00781617" w:rsidRPr="00F95FEA" w:rsidRDefault="00331360">
      <w:pPr>
        <w:spacing w:before="70"/>
        <w:ind w:left="704"/>
      </w:pPr>
      <w:r w:rsidRPr="00F95FEA">
        <w:t>1.1 P</w:t>
      </w:r>
      <w:r w:rsidR="00EB5031">
        <w:rPr>
          <w:spacing w:val="-1"/>
        </w:rPr>
        <w:t>URP0SE</w:t>
      </w:r>
      <w:r w:rsidRPr="00F95FEA">
        <w:t>..........................................................................................................................</w:t>
      </w:r>
      <w:r w:rsidR="00EB5031">
        <w:t>.......</w:t>
      </w:r>
      <w:r w:rsidRPr="00F95FEA">
        <w:t>.</w:t>
      </w:r>
      <w:r w:rsidRPr="00F95FEA">
        <w:rPr>
          <w:spacing w:val="2"/>
        </w:rPr>
        <w:t>......</w:t>
      </w:r>
      <w:r w:rsidR="00004AF5">
        <w:rPr>
          <w:spacing w:val="2"/>
        </w:rPr>
        <w:t>1</w:t>
      </w:r>
    </w:p>
    <w:p w:rsidR="00781617" w:rsidRPr="00F95FEA" w:rsidRDefault="00EB5031">
      <w:pPr>
        <w:spacing w:before="10"/>
        <w:ind w:left="704"/>
      </w:pPr>
      <w:r>
        <w:t>1.2 SC0PE</w:t>
      </w:r>
      <w:r w:rsidR="00331360" w:rsidRPr="00F95FEA">
        <w:t>......................................................................................................................................</w:t>
      </w:r>
      <w:r>
        <w:rPr>
          <w:spacing w:val="2"/>
        </w:rPr>
        <w:t>..</w:t>
      </w:r>
      <w:r w:rsidR="00331360" w:rsidRPr="00F95FEA">
        <w:rPr>
          <w:spacing w:val="2"/>
        </w:rPr>
        <w:t>.....</w:t>
      </w:r>
      <w:r w:rsidR="00004AF5">
        <w:rPr>
          <w:spacing w:val="2"/>
        </w:rPr>
        <w:t>1</w:t>
      </w:r>
    </w:p>
    <w:p w:rsidR="00781617" w:rsidRPr="00EB5031" w:rsidRDefault="00EB5031" w:rsidP="00EB5031">
      <w:pPr>
        <w:spacing w:before="34"/>
        <w:ind w:left="638"/>
        <w:rPr>
          <w:rFonts w:eastAsia="Arial"/>
          <w:sz w:val="16"/>
          <w:szCs w:val="16"/>
        </w:rPr>
      </w:pPr>
      <w:r>
        <w:t xml:space="preserve">  1.3 </w:t>
      </w:r>
      <w:r>
        <w:rPr>
          <w:rFonts w:eastAsia="Arial"/>
          <w:sz w:val="16"/>
          <w:szCs w:val="16"/>
        </w:rPr>
        <w:t>DEFINITI0</w:t>
      </w:r>
      <w:r w:rsidRPr="00EB5031">
        <w:rPr>
          <w:rFonts w:eastAsia="Arial"/>
          <w:sz w:val="16"/>
          <w:szCs w:val="16"/>
        </w:rPr>
        <w:t>NS &amp; ABBREVIATIONS</w:t>
      </w:r>
      <w:r>
        <w:rPr>
          <w:rFonts w:eastAsia="Arial"/>
          <w:sz w:val="16"/>
          <w:szCs w:val="16"/>
        </w:rPr>
        <w:t>……………….</w:t>
      </w:r>
      <w:r w:rsidR="00331360" w:rsidRPr="00F95FEA">
        <w:t>................................................</w:t>
      </w:r>
      <w:r>
        <w:t>..............................</w:t>
      </w:r>
      <w:r w:rsidR="00331360" w:rsidRPr="00F95FEA">
        <w:t>....</w:t>
      </w:r>
      <w:r w:rsidR="00331360" w:rsidRPr="00F95FEA">
        <w:rPr>
          <w:spacing w:val="2"/>
        </w:rPr>
        <w:t>.</w:t>
      </w:r>
      <w:r w:rsidR="00004AF5">
        <w:rPr>
          <w:spacing w:val="2"/>
        </w:rPr>
        <w:t>1</w:t>
      </w:r>
    </w:p>
    <w:p w:rsidR="00781617" w:rsidRPr="00F95FEA" w:rsidRDefault="00331360">
      <w:pPr>
        <w:spacing w:before="10"/>
        <w:ind w:left="704"/>
      </w:pPr>
      <w:r w:rsidRPr="00F95FEA">
        <w:t xml:space="preserve">1.4 </w:t>
      </w:r>
      <w:r w:rsidRPr="00F95FEA">
        <w:rPr>
          <w:spacing w:val="-1"/>
        </w:rPr>
        <w:t>R</w:t>
      </w:r>
      <w:r w:rsidR="00EB5031">
        <w:t>EFRENCES</w:t>
      </w:r>
      <w:r w:rsidRPr="00F95FEA">
        <w:t>..............................................................................................</w:t>
      </w:r>
      <w:r w:rsidR="00EB5031">
        <w:t xml:space="preserve">............................ </w:t>
      </w:r>
      <w:r w:rsidRPr="00F95FEA">
        <w:rPr>
          <w:spacing w:val="2"/>
        </w:rPr>
        <w:t>.......</w:t>
      </w:r>
      <w:r w:rsidR="00004AF5">
        <w:rPr>
          <w:spacing w:val="2"/>
        </w:rPr>
        <w:t>2</w:t>
      </w:r>
    </w:p>
    <w:p w:rsidR="00781617" w:rsidRPr="00F95FEA" w:rsidRDefault="00EB5031">
      <w:pPr>
        <w:spacing w:before="10"/>
        <w:ind w:left="704"/>
      </w:pPr>
      <w:r>
        <w:t>1.5 0VERVIEW</w:t>
      </w:r>
      <w:r w:rsidR="00331360" w:rsidRPr="00F95FEA">
        <w:t>................................................................................................</w:t>
      </w:r>
      <w:r>
        <w:t>..............................</w:t>
      </w:r>
      <w:r w:rsidR="00331360" w:rsidRPr="00F95FEA">
        <w:rPr>
          <w:spacing w:val="2"/>
        </w:rPr>
        <w:t>......</w:t>
      </w:r>
      <w:r w:rsidR="00004AF5">
        <w:rPr>
          <w:spacing w:val="2"/>
        </w:rPr>
        <w:t>2</w:t>
      </w:r>
    </w:p>
    <w:p w:rsidR="00781617" w:rsidRPr="00F95FEA" w:rsidRDefault="00781617">
      <w:pPr>
        <w:spacing w:before="10" w:line="240" w:lineRule="exact"/>
        <w:rPr>
          <w:sz w:val="24"/>
          <w:szCs w:val="24"/>
        </w:rPr>
      </w:pPr>
    </w:p>
    <w:p w:rsidR="00781617" w:rsidRPr="00F95FEA" w:rsidRDefault="00331360" w:rsidP="00004AF5">
      <w:pPr>
        <w:ind w:left="222"/>
        <w:rPr>
          <w:sz w:val="11"/>
          <w:szCs w:val="11"/>
        </w:rPr>
      </w:pPr>
      <w:r w:rsidRPr="00F95FEA">
        <w:rPr>
          <w:color w:val="0000FF"/>
          <w:spacing w:val="-50"/>
          <w:u w:val="single" w:color="0000FF"/>
        </w:rPr>
        <w:t xml:space="preserve"> </w:t>
      </w:r>
    </w:p>
    <w:p w:rsidR="00781617" w:rsidRPr="00F95FEA" w:rsidRDefault="00781617">
      <w:pPr>
        <w:spacing w:line="200" w:lineRule="exact"/>
      </w:pPr>
    </w:p>
    <w:p w:rsidR="00781617" w:rsidRPr="00F95FEA" w:rsidRDefault="00331360">
      <w:pPr>
        <w:ind w:left="222"/>
      </w:pPr>
      <w:r w:rsidRPr="00F95FEA">
        <w:rPr>
          <w:color w:val="0000FF"/>
          <w:spacing w:val="-50"/>
          <w:u w:val="single" w:color="0000FF"/>
        </w:rPr>
        <w:t xml:space="preserve"> </w:t>
      </w:r>
      <w:r w:rsidR="00004AF5">
        <w:rPr>
          <w:color w:val="0000FF"/>
          <w:u w:val="single" w:color="0000FF"/>
        </w:rPr>
        <w:t>2</w:t>
      </w:r>
      <w:r w:rsidRPr="00F95FEA">
        <w:rPr>
          <w:color w:val="0000FF"/>
          <w:u w:val="single" w:color="0000FF"/>
        </w:rPr>
        <w:t>Use</w:t>
      </w:r>
      <w:r w:rsidRPr="00F95FEA">
        <w:rPr>
          <w:color w:val="0000FF"/>
          <w:spacing w:val="-49"/>
          <w:u w:val="single" w:color="0000FF"/>
        </w:rPr>
        <w:t xml:space="preserve"> </w:t>
      </w:r>
      <w:r w:rsidRPr="00F95FEA">
        <w:rPr>
          <w:color w:val="0000FF"/>
          <w:u w:val="single" w:color="0000FF"/>
        </w:rPr>
        <w:t>C</w:t>
      </w:r>
      <w:r w:rsidRPr="00F95FEA">
        <w:rPr>
          <w:color w:val="0000FF"/>
          <w:spacing w:val="-2"/>
          <w:u w:val="single" w:color="0000FF"/>
        </w:rPr>
        <w:t>a</w:t>
      </w:r>
      <w:r w:rsidRPr="00F95FEA">
        <w:rPr>
          <w:color w:val="0000FF"/>
          <w:u w:val="single" w:color="0000FF"/>
        </w:rPr>
        <w:t>s</w:t>
      </w:r>
      <w:r w:rsidRPr="00F95FEA">
        <w:rPr>
          <w:color w:val="0000FF"/>
          <w:spacing w:val="-1"/>
          <w:u w:val="single" w:color="0000FF"/>
        </w:rPr>
        <w:t>e</w:t>
      </w:r>
      <w:r w:rsidRPr="00F95FEA">
        <w:rPr>
          <w:color w:val="0000FF"/>
          <w:u w:val="single" w:color="0000FF"/>
        </w:rPr>
        <w:t>s</w:t>
      </w:r>
      <w:r w:rsidRPr="00F95FEA">
        <w:rPr>
          <w:color w:val="000000"/>
        </w:rPr>
        <w:t>...............................................................................................................................................</w:t>
      </w:r>
      <w:r w:rsidRPr="00F95FEA">
        <w:rPr>
          <w:color w:val="000000"/>
          <w:spacing w:val="2"/>
        </w:rPr>
        <w:t>.......</w:t>
      </w:r>
      <w:r w:rsidR="00D8569F">
        <w:rPr>
          <w:color w:val="000000"/>
        </w:rPr>
        <w:t>..2</w:t>
      </w:r>
    </w:p>
    <w:p w:rsidR="00781617" w:rsidRPr="00F95FEA" w:rsidRDefault="00004AF5">
      <w:pPr>
        <w:spacing w:before="70"/>
        <w:ind w:left="704"/>
      </w:pPr>
      <w:r>
        <w:t>2</w:t>
      </w:r>
      <w:r w:rsidR="00331360" w:rsidRPr="00F95FEA">
        <w:t>.1 A</w:t>
      </w:r>
      <w:r w:rsidR="00DD5139">
        <w:rPr>
          <w:spacing w:val="-1"/>
        </w:rPr>
        <w:t>CT0RS</w:t>
      </w:r>
      <w:r w:rsidR="00331360" w:rsidRPr="00F95FEA">
        <w:t>...............................................................................................</w:t>
      </w:r>
      <w:r w:rsidR="00DD5139">
        <w:t>............................</w:t>
      </w:r>
      <w:r w:rsidR="00331360" w:rsidRPr="00F95FEA">
        <w:t>...</w:t>
      </w:r>
      <w:r w:rsidR="00331360" w:rsidRPr="00F95FEA">
        <w:rPr>
          <w:spacing w:val="2"/>
        </w:rPr>
        <w:t>.............</w:t>
      </w:r>
      <w:r w:rsidR="00E4787D">
        <w:t>2</w:t>
      </w:r>
    </w:p>
    <w:p w:rsidR="00781617" w:rsidRPr="00F95FEA" w:rsidRDefault="00D8569F">
      <w:pPr>
        <w:spacing w:before="10"/>
        <w:ind w:left="704"/>
      </w:pPr>
      <w:r>
        <w:t>2</w:t>
      </w:r>
      <w:r w:rsidR="00DD5139">
        <w:t>.2 USE CASES(LIST)</w:t>
      </w:r>
      <w:r w:rsidR="00331360" w:rsidRPr="00F95FEA">
        <w:t>...............................................................................</w:t>
      </w:r>
      <w:r w:rsidR="00DD5139">
        <w:t>............................</w:t>
      </w:r>
      <w:r w:rsidR="00331360" w:rsidRPr="00F95FEA">
        <w:t>..............</w:t>
      </w:r>
      <w:r w:rsidR="00331360" w:rsidRPr="00F95FEA">
        <w:rPr>
          <w:spacing w:val="2"/>
        </w:rPr>
        <w:t>.</w:t>
      </w:r>
      <w:r w:rsidR="00E4787D">
        <w:rPr>
          <w:spacing w:val="2"/>
        </w:rPr>
        <w:t>3</w:t>
      </w:r>
    </w:p>
    <w:p w:rsidR="00781617" w:rsidRPr="00F95FEA" w:rsidRDefault="00D8569F">
      <w:pPr>
        <w:spacing w:before="10"/>
        <w:ind w:left="704"/>
      </w:pPr>
      <w:r>
        <w:t>2</w:t>
      </w:r>
      <w:r w:rsidR="00DD5139">
        <w:t>.3 DIAGRAMS</w:t>
      </w:r>
      <w:r w:rsidR="00331360" w:rsidRPr="00F95FEA">
        <w:t>......................................................</w:t>
      </w:r>
      <w:r w:rsidR="00DD5139">
        <w:t>...........</w:t>
      </w:r>
      <w:r w:rsidR="00331360" w:rsidRPr="00F95FEA">
        <w:t>...................................................</w:t>
      </w:r>
      <w:r w:rsidR="00DD5139">
        <w:rPr>
          <w:spacing w:val="2"/>
        </w:rPr>
        <w:t xml:space="preserve">............ </w:t>
      </w:r>
      <w:r w:rsidR="00E4787D">
        <w:rPr>
          <w:spacing w:val="2"/>
        </w:rPr>
        <w:t>.</w:t>
      </w:r>
      <w:r w:rsidR="00331360" w:rsidRPr="00F95FEA">
        <w:rPr>
          <w:spacing w:val="2"/>
        </w:rPr>
        <w:t>.</w:t>
      </w:r>
      <w:r w:rsidR="00E4787D">
        <w:t>.4</w:t>
      </w:r>
    </w:p>
    <w:p w:rsidR="00781617" w:rsidRPr="00F95FEA" w:rsidRDefault="00D8569F">
      <w:pPr>
        <w:spacing w:before="10"/>
        <w:ind w:left="704"/>
      </w:pPr>
      <w:r>
        <w:t>2</w:t>
      </w:r>
      <w:r w:rsidR="00DD5139">
        <w:t>.4 USE CASES</w:t>
      </w:r>
      <w:r w:rsidR="00331360" w:rsidRPr="00F95FEA">
        <w:t>........................................................................................................................</w:t>
      </w:r>
      <w:r w:rsidR="00DD5139">
        <w:rPr>
          <w:spacing w:val="2"/>
        </w:rPr>
        <w:t xml:space="preserve"> </w:t>
      </w:r>
      <w:r w:rsidR="00331360" w:rsidRPr="00F95FEA">
        <w:rPr>
          <w:spacing w:val="2"/>
        </w:rPr>
        <w:t>............</w:t>
      </w:r>
      <w:r w:rsidR="00E4787D">
        <w:t>9</w:t>
      </w:r>
    </w:p>
    <w:p w:rsidR="00781617" w:rsidRPr="00F95FEA" w:rsidRDefault="00781617">
      <w:pPr>
        <w:spacing w:before="10" w:line="240" w:lineRule="exact"/>
        <w:rPr>
          <w:sz w:val="24"/>
          <w:szCs w:val="24"/>
        </w:rPr>
      </w:pPr>
    </w:p>
    <w:p w:rsidR="00781617" w:rsidRPr="00F95FEA" w:rsidRDefault="00331360">
      <w:pPr>
        <w:ind w:left="222"/>
      </w:pPr>
      <w:r w:rsidRPr="00F95FEA">
        <w:rPr>
          <w:color w:val="0000FF"/>
          <w:spacing w:val="-50"/>
          <w:u w:val="single" w:color="0000FF"/>
        </w:rPr>
        <w:t xml:space="preserve"> </w:t>
      </w:r>
      <w:r w:rsidR="00F53A96">
        <w:rPr>
          <w:color w:val="0000FF"/>
          <w:u w:val="single" w:color="0000FF"/>
        </w:rPr>
        <w:t>3</w:t>
      </w:r>
      <w:r w:rsidRPr="00F95FEA">
        <w:rPr>
          <w:color w:val="0000FF"/>
          <w:u w:val="single" w:color="0000FF"/>
        </w:rPr>
        <w:t>D</w:t>
      </w:r>
      <w:r w:rsidRPr="00F95FEA">
        <w:rPr>
          <w:color w:val="0000FF"/>
          <w:spacing w:val="-1"/>
          <w:u w:val="single" w:color="0000FF"/>
        </w:rPr>
        <w:t>e</w:t>
      </w:r>
      <w:r w:rsidRPr="00F95FEA">
        <w:rPr>
          <w:color w:val="0000FF"/>
          <w:u w:val="single" w:color="0000FF"/>
        </w:rPr>
        <w:t>s</w:t>
      </w:r>
      <w:r w:rsidRPr="00F95FEA">
        <w:rPr>
          <w:color w:val="0000FF"/>
          <w:spacing w:val="-1"/>
          <w:u w:val="single" w:color="0000FF"/>
        </w:rPr>
        <w:t>i</w:t>
      </w:r>
      <w:r w:rsidRPr="00F95FEA">
        <w:rPr>
          <w:color w:val="0000FF"/>
          <w:u w:val="single" w:color="0000FF"/>
        </w:rPr>
        <w:t>gn</w:t>
      </w:r>
      <w:r w:rsidRPr="00F95FEA">
        <w:rPr>
          <w:color w:val="0000FF"/>
          <w:spacing w:val="-46"/>
          <w:u w:val="single" w:color="0000FF"/>
        </w:rPr>
        <w:t xml:space="preserve"> </w:t>
      </w:r>
      <w:r w:rsidRPr="00F95FEA">
        <w:rPr>
          <w:color w:val="0000FF"/>
          <w:u w:val="single" w:color="0000FF"/>
        </w:rPr>
        <w:t>O</w:t>
      </w:r>
      <w:r w:rsidRPr="00F95FEA">
        <w:rPr>
          <w:color w:val="0000FF"/>
          <w:spacing w:val="-2"/>
          <w:u w:val="single" w:color="0000FF"/>
        </w:rPr>
        <w:t>v</w:t>
      </w:r>
      <w:r w:rsidRPr="00F95FEA">
        <w:rPr>
          <w:color w:val="0000FF"/>
          <w:u w:val="single" w:color="0000FF"/>
        </w:rPr>
        <w:t>e</w:t>
      </w:r>
      <w:r w:rsidRPr="00F95FEA">
        <w:rPr>
          <w:color w:val="0000FF"/>
          <w:spacing w:val="1"/>
          <w:u w:val="single" w:color="0000FF"/>
        </w:rPr>
        <w:t>r</w:t>
      </w:r>
      <w:r w:rsidRPr="00F95FEA">
        <w:rPr>
          <w:color w:val="0000FF"/>
          <w:u w:val="single" w:color="0000FF"/>
        </w:rPr>
        <w:t>v</w:t>
      </w:r>
      <w:r w:rsidRPr="00F95FEA">
        <w:rPr>
          <w:color w:val="0000FF"/>
          <w:spacing w:val="-2"/>
          <w:u w:val="single" w:color="0000FF"/>
        </w:rPr>
        <w:t>i</w:t>
      </w:r>
      <w:r w:rsidRPr="00F95FEA">
        <w:rPr>
          <w:color w:val="0000FF"/>
          <w:u w:val="single" w:color="0000FF"/>
        </w:rPr>
        <w:t>e</w:t>
      </w:r>
      <w:r w:rsidRPr="00F95FEA">
        <w:rPr>
          <w:color w:val="0000FF"/>
          <w:spacing w:val="1"/>
          <w:u w:val="single" w:color="0000FF"/>
        </w:rPr>
        <w:t>w</w:t>
      </w:r>
      <w:r w:rsidRPr="00F95FEA">
        <w:rPr>
          <w:color w:val="000000"/>
        </w:rPr>
        <w:t>......................................................................................................................</w:t>
      </w:r>
      <w:r w:rsidRPr="00F95FEA">
        <w:rPr>
          <w:color w:val="000000"/>
          <w:spacing w:val="2"/>
        </w:rPr>
        <w:t>..................</w:t>
      </w:r>
      <w:r w:rsidR="00F8329A">
        <w:rPr>
          <w:color w:val="000000"/>
        </w:rPr>
        <w:t>...1</w:t>
      </w:r>
      <w:r w:rsidR="00A57E39">
        <w:rPr>
          <w:color w:val="000000"/>
        </w:rPr>
        <w:t>6</w:t>
      </w:r>
    </w:p>
    <w:p w:rsidR="00781617" w:rsidRPr="00F95FEA" w:rsidRDefault="00F53A96">
      <w:pPr>
        <w:spacing w:before="10"/>
        <w:ind w:left="704"/>
      </w:pPr>
      <w:r>
        <w:t>3.1</w:t>
      </w:r>
      <w:r w:rsidR="00331360" w:rsidRPr="00F95FEA">
        <w:t xml:space="preserve"> S</w:t>
      </w:r>
      <w:r w:rsidR="00331360" w:rsidRPr="00F95FEA">
        <w:rPr>
          <w:spacing w:val="-1"/>
        </w:rPr>
        <w:t>y</w:t>
      </w:r>
      <w:r w:rsidR="00331360" w:rsidRPr="00F95FEA">
        <w:t>s</w:t>
      </w:r>
      <w:r w:rsidR="00331360" w:rsidRPr="00F95FEA">
        <w:rPr>
          <w:spacing w:val="-1"/>
        </w:rPr>
        <w:t>t</w:t>
      </w:r>
      <w:r w:rsidR="00331360" w:rsidRPr="00F95FEA">
        <w:rPr>
          <w:spacing w:val="1"/>
        </w:rPr>
        <w:t>e</w:t>
      </w:r>
      <w:r w:rsidR="00331360" w:rsidRPr="00F95FEA">
        <w:t>m</w:t>
      </w:r>
      <w:r w:rsidR="00331360" w:rsidRPr="00F95FEA">
        <w:rPr>
          <w:spacing w:val="2"/>
        </w:rPr>
        <w:t xml:space="preserve"> </w:t>
      </w:r>
      <w:r w:rsidR="00331360" w:rsidRPr="00F95FEA">
        <w:t>Ar</w:t>
      </w:r>
      <w:r w:rsidR="00331360" w:rsidRPr="00F95FEA">
        <w:rPr>
          <w:spacing w:val="-2"/>
        </w:rPr>
        <w:t>c</w:t>
      </w:r>
      <w:r w:rsidR="00331360" w:rsidRPr="00F95FEA">
        <w:t>h</w:t>
      </w:r>
      <w:r w:rsidR="00331360" w:rsidRPr="00F95FEA">
        <w:rPr>
          <w:spacing w:val="-2"/>
        </w:rPr>
        <w:t>i</w:t>
      </w:r>
      <w:r w:rsidR="00331360" w:rsidRPr="00F95FEA">
        <w:t>tectu</w:t>
      </w:r>
      <w:r w:rsidR="00331360" w:rsidRPr="00F95FEA">
        <w:rPr>
          <w:spacing w:val="-1"/>
        </w:rPr>
        <w:t>r</w:t>
      </w:r>
      <w:r w:rsidR="00331360" w:rsidRPr="00F95FEA">
        <w:rPr>
          <w:spacing w:val="3"/>
        </w:rPr>
        <w:t>e</w:t>
      </w:r>
      <w:r w:rsidR="00331360" w:rsidRPr="00F95FEA">
        <w:t>.............................................................................................................</w:t>
      </w:r>
      <w:r w:rsidR="00331360" w:rsidRPr="00F95FEA">
        <w:rPr>
          <w:spacing w:val="2"/>
        </w:rPr>
        <w:t>..........</w:t>
      </w:r>
      <w:r w:rsidR="00A57E39">
        <w:t>.27</w:t>
      </w:r>
    </w:p>
    <w:p w:rsidR="00781617" w:rsidRPr="00F95FEA" w:rsidRDefault="00F53A96">
      <w:pPr>
        <w:spacing w:before="10"/>
        <w:ind w:left="704"/>
      </w:pPr>
      <w:r>
        <w:t>3.2</w:t>
      </w:r>
      <w:r w:rsidR="00331360" w:rsidRPr="00F95FEA">
        <w:t xml:space="preserve"> S</w:t>
      </w:r>
      <w:r w:rsidR="00331360" w:rsidRPr="00F95FEA">
        <w:rPr>
          <w:spacing w:val="-1"/>
        </w:rPr>
        <w:t>y</w:t>
      </w:r>
      <w:r w:rsidR="00331360" w:rsidRPr="00F95FEA">
        <w:t>s</w:t>
      </w:r>
      <w:r w:rsidR="00331360" w:rsidRPr="00F95FEA">
        <w:rPr>
          <w:spacing w:val="-1"/>
        </w:rPr>
        <w:t>t</w:t>
      </w:r>
      <w:r w:rsidR="00331360" w:rsidRPr="00F95FEA">
        <w:rPr>
          <w:spacing w:val="1"/>
        </w:rPr>
        <w:t>e</w:t>
      </w:r>
      <w:r w:rsidR="00331360" w:rsidRPr="00F95FEA">
        <w:t>m</w:t>
      </w:r>
      <w:r w:rsidR="00331360" w:rsidRPr="00F95FEA">
        <w:rPr>
          <w:spacing w:val="2"/>
        </w:rPr>
        <w:t xml:space="preserve"> </w:t>
      </w:r>
      <w:r w:rsidR="00331360" w:rsidRPr="00F95FEA">
        <w:t>In</w:t>
      </w:r>
      <w:r w:rsidR="00331360" w:rsidRPr="00F95FEA">
        <w:rPr>
          <w:spacing w:val="-2"/>
        </w:rPr>
        <w:t>t</w:t>
      </w:r>
      <w:r w:rsidR="00331360" w:rsidRPr="00F95FEA">
        <w:t>erface</w:t>
      </w:r>
      <w:r w:rsidR="00331360" w:rsidRPr="00F95FEA">
        <w:rPr>
          <w:spacing w:val="-1"/>
        </w:rPr>
        <w:t>s</w:t>
      </w:r>
      <w:r w:rsidR="00331360" w:rsidRPr="00F95FEA">
        <w:t>............................................................................................................</w:t>
      </w:r>
      <w:r w:rsidR="00331360" w:rsidRPr="00F95FEA">
        <w:rPr>
          <w:spacing w:val="2"/>
        </w:rPr>
        <w:t>................</w:t>
      </w:r>
      <w:r w:rsidR="00A57E39">
        <w:t>30</w:t>
      </w:r>
    </w:p>
    <w:p w:rsidR="00781617" w:rsidRPr="00F95FEA" w:rsidRDefault="00F53A96">
      <w:pPr>
        <w:spacing w:before="10"/>
        <w:ind w:left="704"/>
      </w:pPr>
      <w:r>
        <w:t>3.3</w:t>
      </w:r>
      <w:r w:rsidR="00331360" w:rsidRPr="00F95FEA">
        <w:t xml:space="preserve"> </w:t>
      </w:r>
      <w:r w:rsidR="00331360" w:rsidRPr="00F95FEA">
        <w:rPr>
          <w:spacing w:val="-1"/>
        </w:rPr>
        <w:t>C</w:t>
      </w:r>
      <w:r w:rsidR="00331360" w:rsidRPr="00F95FEA">
        <w:t>o</w:t>
      </w:r>
      <w:r w:rsidR="00331360" w:rsidRPr="00F95FEA">
        <w:rPr>
          <w:spacing w:val="-2"/>
        </w:rPr>
        <w:t>n</w:t>
      </w:r>
      <w:r w:rsidR="00331360" w:rsidRPr="00F95FEA">
        <w:t>straints</w:t>
      </w:r>
      <w:r w:rsidR="00331360" w:rsidRPr="00F95FEA">
        <w:rPr>
          <w:spacing w:val="4"/>
        </w:rPr>
        <w:t xml:space="preserve"> </w:t>
      </w:r>
      <w:r w:rsidR="00331360" w:rsidRPr="00F95FEA">
        <w:t>and</w:t>
      </w:r>
      <w:r w:rsidR="00331360" w:rsidRPr="00F95FEA">
        <w:rPr>
          <w:spacing w:val="-1"/>
        </w:rPr>
        <w:t xml:space="preserve"> </w:t>
      </w:r>
      <w:r w:rsidR="00331360" w:rsidRPr="00F95FEA">
        <w:t>As</w:t>
      </w:r>
      <w:r w:rsidR="00331360" w:rsidRPr="00F95FEA">
        <w:rPr>
          <w:spacing w:val="-2"/>
        </w:rPr>
        <w:t>s</w:t>
      </w:r>
      <w:r w:rsidR="00331360" w:rsidRPr="00F95FEA">
        <w:t>u</w:t>
      </w:r>
      <w:r w:rsidR="00331360" w:rsidRPr="00F95FEA">
        <w:rPr>
          <w:spacing w:val="-2"/>
        </w:rPr>
        <w:t>m</w:t>
      </w:r>
      <w:r w:rsidR="00331360" w:rsidRPr="00F95FEA">
        <w:t>ptions..................................................................................................</w:t>
      </w:r>
      <w:r w:rsidR="00331360" w:rsidRPr="00F95FEA">
        <w:rPr>
          <w:spacing w:val="2"/>
        </w:rPr>
        <w:t>........</w:t>
      </w:r>
      <w:r w:rsidR="00A57E39">
        <w:t>35</w:t>
      </w:r>
    </w:p>
    <w:p w:rsidR="00781617" w:rsidRPr="00F95FEA" w:rsidRDefault="00781617">
      <w:pPr>
        <w:spacing w:before="10" w:line="240" w:lineRule="exact"/>
        <w:rPr>
          <w:sz w:val="24"/>
          <w:szCs w:val="24"/>
        </w:rPr>
      </w:pPr>
    </w:p>
    <w:p w:rsidR="00781617" w:rsidRPr="00F95FEA" w:rsidRDefault="00331360">
      <w:pPr>
        <w:ind w:left="222"/>
      </w:pPr>
      <w:r w:rsidRPr="00F95FEA">
        <w:rPr>
          <w:color w:val="0000FF"/>
          <w:spacing w:val="-50"/>
          <w:u w:val="single" w:color="0000FF"/>
        </w:rPr>
        <w:t xml:space="preserve"> </w:t>
      </w:r>
      <w:r w:rsidR="0025726E">
        <w:rPr>
          <w:color w:val="0000FF"/>
          <w:u w:val="single" w:color="0000FF"/>
        </w:rPr>
        <w:t>4</w:t>
      </w:r>
      <w:r w:rsidRPr="00F95FEA">
        <w:rPr>
          <w:color w:val="0000FF"/>
          <w:spacing w:val="-50"/>
          <w:u w:val="single" w:color="0000FF"/>
        </w:rPr>
        <w:t xml:space="preserve"> </w:t>
      </w:r>
      <w:r w:rsidRPr="00F95FEA">
        <w:rPr>
          <w:color w:val="0000FF"/>
          <w:u w:val="single" w:color="0000FF"/>
        </w:rPr>
        <w:t>S</w:t>
      </w:r>
      <w:r w:rsidRPr="00F95FEA">
        <w:rPr>
          <w:color w:val="0000FF"/>
          <w:spacing w:val="-1"/>
          <w:u w:val="single" w:color="0000FF"/>
        </w:rPr>
        <w:t>y</w:t>
      </w:r>
      <w:r w:rsidRPr="00F95FEA">
        <w:rPr>
          <w:color w:val="0000FF"/>
          <w:u w:val="single" w:color="0000FF"/>
        </w:rPr>
        <w:t>s</w:t>
      </w:r>
      <w:r w:rsidRPr="00F95FEA">
        <w:rPr>
          <w:color w:val="0000FF"/>
          <w:spacing w:val="-1"/>
          <w:u w:val="single" w:color="0000FF"/>
        </w:rPr>
        <w:t>t</w:t>
      </w:r>
      <w:r w:rsidRPr="00F95FEA">
        <w:rPr>
          <w:color w:val="0000FF"/>
          <w:spacing w:val="1"/>
          <w:u w:val="single" w:color="0000FF"/>
        </w:rPr>
        <w:t>e</w:t>
      </w:r>
      <w:r w:rsidRPr="00F95FEA">
        <w:rPr>
          <w:color w:val="0000FF"/>
          <w:u w:val="single" w:color="0000FF"/>
        </w:rPr>
        <w:t>m</w:t>
      </w:r>
      <w:r w:rsidRPr="00F95FEA">
        <w:rPr>
          <w:color w:val="0000FF"/>
          <w:spacing w:val="-48"/>
          <w:u w:val="single" w:color="0000FF"/>
        </w:rPr>
        <w:t xml:space="preserve"> </w:t>
      </w:r>
      <w:r w:rsidRPr="00F95FEA">
        <w:rPr>
          <w:color w:val="0000FF"/>
          <w:u w:val="single" w:color="0000FF"/>
        </w:rPr>
        <w:t>O</w:t>
      </w:r>
      <w:r w:rsidRPr="00F95FEA">
        <w:rPr>
          <w:color w:val="0000FF"/>
          <w:spacing w:val="-2"/>
          <w:u w:val="single" w:color="0000FF"/>
        </w:rPr>
        <w:t>b</w:t>
      </w:r>
      <w:r w:rsidRPr="00F95FEA">
        <w:rPr>
          <w:color w:val="0000FF"/>
          <w:u w:val="single" w:color="0000FF"/>
        </w:rPr>
        <w:t>ject</w:t>
      </w:r>
      <w:r w:rsidRPr="00F95FEA">
        <w:rPr>
          <w:color w:val="0000FF"/>
          <w:spacing w:val="-48"/>
          <w:u w:val="single" w:color="0000FF"/>
        </w:rPr>
        <w:t xml:space="preserve"> </w:t>
      </w:r>
      <w:r w:rsidRPr="00F95FEA">
        <w:rPr>
          <w:color w:val="0000FF"/>
          <w:spacing w:val="-2"/>
          <w:u w:val="single" w:color="0000FF"/>
        </w:rPr>
        <w:t>M</w:t>
      </w:r>
      <w:r w:rsidRPr="00F95FEA">
        <w:rPr>
          <w:color w:val="0000FF"/>
          <w:u w:val="single" w:color="0000FF"/>
        </w:rPr>
        <w:t>o</w:t>
      </w:r>
      <w:r w:rsidRPr="00F95FEA">
        <w:rPr>
          <w:color w:val="0000FF"/>
          <w:spacing w:val="-2"/>
          <w:u w:val="single" w:color="0000FF"/>
        </w:rPr>
        <w:t>d</w:t>
      </w:r>
      <w:r w:rsidRPr="00F95FEA">
        <w:rPr>
          <w:color w:val="0000FF"/>
          <w:u w:val="single" w:color="0000FF"/>
        </w:rPr>
        <w:t>e</w:t>
      </w:r>
      <w:r w:rsidRPr="00F95FEA">
        <w:rPr>
          <w:color w:val="0000FF"/>
          <w:spacing w:val="2"/>
          <w:u w:val="single" w:color="0000FF"/>
        </w:rPr>
        <w:t>l</w:t>
      </w:r>
      <w:r w:rsidRPr="00F95FEA">
        <w:rPr>
          <w:color w:val="000000"/>
        </w:rPr>
        <w:t>.........................................................................................................</w:t>
      </w:r>
      <w:r w:rsidRPr="00F95FEA">
        <w:rPr>
          <w:color w:val="000000"/>
          <w:spacing w:val="2"/>
        </w:rPr>
        <w:t>........................</w:t>
      </w:r>
      <w:r w:rsidR="0025726E">
        <w:rPr>
          <w:color w:val="000000"/>
        </w:rPr>
        <w:t>....3</w:t>
      </w:r>
      <w:r w:rsidR="00A57E39">
        <w:rPr>
          <w:color w:val="000000"/>
        </w:rPr>
        <w:t>6</w:t>
      </w:r>
    </w:p>
    <w:p w:rsidR="00781617" w:rsidRPr="00F95FEA" w:rsidRDefault="0025726E">
      <w:pPr>
        <w:spacing w:before="70"/>
        <w:ind w:left="704"/>
      </w:pPr>
      <w:r>
        <w:t>4</w:t>
      </w:r>
      <w:r w:rsidR="00331360" w:rsidRPr="00F95FEA">
        <w:t>.1 I</w:t>
      </w:r>
      <w:r w:rsidR="00331360" w:rsidRPr="00F95FEA">
        <w:rPr>
          <w:spacing w:val="-1"/>
        </w:rPr>
        <w:t>n</w:t>
      </w:r>
      <w:r w:rsidR="00331360" w:rsidRPr="00F95FEA">
        <w:t>tro</w:t>
      </w:r>
      <w:r w:rsidR="00331360" w:rsidRPr="00F95FEA">
        <w:rPr>
          <w:spacing w:val="-2"/>
        </w:rPr>
        <w:t>d</w:t>
      </w:r>
      <w:r w:rsidR="00331360" w:rsidRPr="00F95FEA">
        <w:t>u</w:t>
      </w:r>
      <w:r w:rsidR="00331360" w:rsidRPr="00F95FEA">
        <w:rPr>
          <w:spacing w:val="-1"/>
        </w:rPr>
        <w:t>c</w:t>
      </w:r>
      <w:r w:rsidR="00331360" w:rsidRPr="00F95FEA">
        <w:t>tio</w:t>
      </w:r>
      <w:r w:rsidR="00331360" w:rsidRPr="00F95FEA">
        <w:rPr>
          <w:spacing w:val="2"/>
        </w:rPr>
        <w:t>n</w:t>
      </w:r>
      <w:r w:rsidR="00331360" w:rsidRPr="00F95FEA">
        <w:t>..........................................................................................................................</w:t>
      </w:r>
      <w:r w:rsidR="00331360" w:rsidRPr="00F95FEA">
        <w:rPr>
          <w:spacing w:val="2"/>
        </w:rPr>
        <w:t>..........</w:t>
      </w:r>
      <w:r w:rsidR="00A57E39">
        <w:t>.36</w:t>
      </w:r>
    </w:p>
    <w:p w:rsidR="00781617" w:rsidRPr="00F95FEA" w:rsidRDefault="0025726E">
      <w:pPr>
        <w:spacing w:before="10"/>
        <w:ind w:left="704"/>
      </w:pPr>
      <w:r>
        <w:t>4</w:t>
      </w:r>
      <w:r w:rsidR="00331360" w:rsidRPr="00F95FEA">
        <w:t>.2 S</w:t>
      </w:r>
      <w:r w:rsidR="00331360" w:rsidRPr="00F95FEA">
        <w:rPr>
          <w:spacing w:val="-1"/>
        </w:rPr>
        <w:t>u</w:t>
      </w:r>
      <w:r w:rsidR="00331360" w:rsidRPr="00F95FEA">
        <w:t>b</w:t>
      </w:r>
      <w:r w:rsidR="00331360" w:rsidRPr="00F95FEA">
        <w:rPr>
          <w:spacing w:val="-2"/>
        </w:rPr>
        <w:t>s</w:t>
      </w:r>
      <w:r w:rsidR="00331360" w:rsidRPr="00F95FEA">
        <w:t>ys</w:t>
      </w:r>
      <w:r w:rsidR="00331360" w:rsidRPr="00F95FEA">
        <w:rPr>
          <w:spacing w:val="-1"/>
        </w:rPr>
        <w:t>t</w:t>
      </w:r>
      <w:r w:rsidR="00331360" w:rsidRPr="00F95FEA">
        <w:rPr>
          <w:spacing w:val="1"/>
        </w:rPr>
        <w:t>e</w:t>
      </w:r>
      <w:r w:rsidR="00331360" w:rsidRPr="00F95FEA">
        <w:rPr>
          <w:spacing w:val="-2"/>
        </w:rPr>
        <w:t>m</w:t>
      </w:r>
      <w:r w:rsidR="00331360" w:rsidRPr="00F95FEA">
        <w:rPr>
          <w:spacing w:val="4"/>
        </w:rPr>
        <w:t>s</w:t>
      </w:r>
      <w:r w:rsidR="00331360" w:rsidRPr="00F95FEA">
        <w:t>..............................................................................................................................</w:t>
      </w:r>
      <w:r w:rsidR="00331360" w:rsidRPr="00F95FEA">
        <w:rPr>
          <w:spacing w:val="2"/>
        </w:rPr>
        <w:t>.......</w:t>
      </w:r>
      <w:r w:rsidR="00A57E39">
        <w:t>.36</w:t>
      </w:r>
    </w:p>
    <w:p w:rsidR="00781617" w:rsidRPr="00F95FEA" w:rsidRDefault="0025726E">
      <w:pPr>
        <w:spacing w:before="10"/>
        <w:ind w:left="704"/>
      </w:pPr>
      <w:r>
        <w:t>4</w:t>
      </w:r>
      <w:r w:rsidR="00331360" w:rsidRPr="00F95FEA">
        <w:t>.3 S</w:t>
      </w:r>
      <w:r w:rsidR="00331360" w:rsidRPr="00F95FEA">
        <w:rPr>
          <w:spacing w:val="-1"/>
        </w:rPr>
        <w:t>u</w:t>
      </w:r>
      <w:r w:rsidR="00331360" w:rsidRPr="00F95FEA">
        <w:t>b</w:t>
      </w:r>
      <w:r w:rsidR="00331360" w:rsidRPr="00F95FEA">
        <w:rPr>
          <w:spacing w:val="-2"/>
        </w:rPr>
        <w:t>s</w:t>
      </w:r>
      <w:r w:rsidR="00331360" w:rsidRPr="00F95FEA">
        <w:t>ys</w:t>
      </w:r>
      <w:r w:rsidR="00331360" w:rsidRPr="00F95FEA">
        <w:rPr>
          <w:spacing w:val="-1"/>
        </w:rPr>
        <w:t>t</w:t>
      </w:r>
      <w:r w:rsidR="00331360" w:rsidRPr="00F95FEA">
        <w:rPr>
          <w:spacing w:val="1"/>
        </w:rPr>
        <w:t>e</w:t>
      </w:r>
      <w:r w:rsidR="00331360" w:rsidRPr="00F95FEA">
        <w:t>m</w:t>
      </w:r>
      <w:r w:rsidR="00331360" w:rsidRPr="00F95FEA">
        <w:rPr>
          <w:spacing w:val="4"/>
        </w:rPr>
        <w:t xml:space="preserve"> </w:t>
      </w:r>
      <w:r w:rsidR="00331360" w:rsidRPr="00F95FEA">
        <w:t>In</w:t>
      </w:r>
      <w:r w:rsidR="00331360" w:rsidRPr="00F95FEA">
        <w:rPr>
          <w:spacing w:val="-2"/>
        </w:rPr>
        <w:t>t</w:t>
      </w:r>
      <w:r w:rsidR="00331360" w:rsidRPr="00F95FEA">
        <w:t>erface</w:t>
      </w:r>
      <w:r w:rsidR="00331360" w:rsidRPr="00F95FEA">
        <w:rPr>
          <w:spacing w:val="-1"/>
        </w:rPr>
        <w:t>s</w:t>
      </w:r>
      <w:r w:rsidR="00331360" w:rsidRPr="00F95FEA">
        <w:t>....................................................................................................................</w:t>
      </w:r>
      <w:r w:rsidR="00331360" w:rsidRPr="00F95FEA">
        <w:rPr>
          <w:spacing w:val="2"/>
        </w:rPr>
        <w:t>..</w:t>
      </w:r>
      <w:r w:rsidR="00A57E39">
        <w:t>.36</w:t>
      </w:r>
    </w:p>
    <w:p w:rsidR="00781617" w:rsidRPr="00F95FEA" w:rsidRDefault="00781617">
      <w:pPr>
        <w:spacing w:before="10" w:line="240" w:lineRule="exact"/>
        <w:rPr>
          <w:sz w:val="24"/>
          <w:szCs w:val="24"/>
        </w:rPr>
      </w:pPr>
    </w:p>
    <w:p w:rsidR="00781617" w:rsidRPr="00F95FEA" w:rsidRDefault="00331360">
      <w:pPr>
        <w:ind w:left="222"/>
      </w:pPr>
      <w:r w:rsidRPr="00F95FEA">
        <w:rPr>
          <w:color w:val="0000FF"/>
          <w:spacing w:val="-50"/>
          <w:u w:val="single" w:color="0000FF"/>
        </w:rPr>
        <w:t xml:space="preserve"> </w:t>
      </w:r>
      <w:r w:rsidR="0025726E">
        <w:rPr>
          <w:color w:val="0000FF"/>
          <w:u w:val="single" w:color="0000FF"/>
        </w:rPr>
        <w:t>5</w:t>
      </w:r>
      <w:r w:rsidRPr="00F95FEA">
        <w:rPr>
          <w:color w:val="0000FF"/>
          <w:spacing w:val="-50"/>
          <w:u w:val="single" w:color="0000FF"/>
        </w:rPr>
        <w:t xml:space="preserve"> </w:t>
      </w:r>
      <w:r w:rsidR="00880AC3">
        <w:rPr>
          <w:color w:val="0000FF"/>
          <w:u w:val="single" w:color="0000FF"/>
        </w:rPr>
        <w:t>0</w:t>
      </w:r>
      <w:r w:rsidRPr="00F95FEA">
        <w:rPr>
          <w:color w:val="0000FF"/>
          <w:u w:val="single" w:color="0000FF"/>
        </w:rPr>
        <w:t>b</w:t>
      </w:r>
      <w:r w:rsidRPr="00F95FEA">
        <w:rPr>
          <w:color w:val="0000FF"/>
          <w:spacing w:val="-2"/>
          <w:u w:val="single" w:color="0000FF"/>
        </w:rPr>
        <w:t>j</w:t>
      </w:r>
      <w:r w:rsidRPr="00F95FEA">
        <w:rPr>
          <w:color w:val="0000FF"/>
          <w:u w:val="single" w:color="0000FF"/>
        </w:rPr>
        <w:t>ect</w:t>
      </w:r>
      <w:r w:rsidRPr="00F95FEA">
        <w:rPr>
          <w:color w:val="0000FF"/>
          <w:spacing w:val="-48"/>
          <w:u w:val="single" w:color="0000FF"/>
        </w:rPr>
        <w:t xml:space="preserve"> </w:t>
      </w:r>
      <w:r w:rsidRPr="00F95FEA">
        <w:rPr>
          <w:color w:val="0000FF"/>
          <w:u w:val="single" w:color="0000FF"/>
        </w:rPr>
        <w:t>D</w:t>
      </w:r>
      <w:r w:rsidRPr="00F95FEA">
        <w:rPr>
          <w:color w:val="0000FF"/>
          <w:spacing w:val="-1"/>
          <w:u w:val="single" w:color="0000FF"/>
        </w:rPr>
        <w:t>e</w:t>
      </w:r>
      <w:r w:rsidRPr="00F95FEA">
        <w:rPr>
          <w:color w:val="0000FF"/>
          <w:u w:val="single" w:color="0000FF"/>
        </w:rPr>
        <w:t>s</w:t>
      </w:r>
      <w:r w:rsidRPr="00F95FEA">
        <w:rPr>
          <w:color w:val="0000FF"/>
          <w:spacing w:val="-1"/>
          <w:u w:val="single" w:color="0000FF"/>
        </w:rPr>
        <w:t>c</w:t>
      </w:r>
      <w:r w:rsidRPr="00F95FEA">
        <w:rPr>
          <w:color w:val="0000FF"/>
          <w:u w:val="single" w:color="0000FF"/>
        </w:rPr>
        <w:t>rip</w:t>
      </w:r>
      <w:r w:rsidRPr="00F95FEA">
        <w:rPr>
          <w:color w:val="0000FF"/>
          <w:spacing w:val="-2"/>
          <w:u w:val="single" w:color="0000FF"/>
        </w:rPr>
        <w:t>t</w:t>
      </w:r>
      <w:r w:rsidRPr="00F95FEA">
        <w:rPr>
          <w:color w:val="0000FF"/>
          <w:u w:val="single" w:color="0000FF"/>
        </w:rPr>
        <w:t>i</w:t>
      </w:r>
      <w:r w:rsidRPr="00F95FEA">
        <w:rPr>
          <w:color w:val="0000FF"/>
          <w:spacing w:val="-2"/>
          <w:u w:val="single" w:color="0000FF"/>
        </w:rPr>
        <w:t>o</w:t>
      </w:r>
      <w:r w:rsidRPr="00F95FEA">
        <w:rPr>
          <w:color w:val="0000FF"/>
          <w:u w:val="single" w:color="0000FF"/>
        </w:rPr>
        <w:t>n</w:t>
      </w:r>
      <w:r w:rsidRPr="00F95FEA">
        <w:rPr>
          <w:color w:val="0000FF"/>
          <w:spacing w:val="2"/>
          <w:u w:val="single" w:color="0000FF"/>
        </w:rPr>
        <w:t>s</w:t>
      </w:r>
      <w:r w:rsidRPr="00F95FEA">
        <w:rPr>
          <w:color w:val="000000"/>
        </w:rPr>
        <w:t>............................................................................................................</w:t>
      </w:r>
      <w:r w:rsidRPr="00F95FEA">
        <w:rPr>
          <w:color w:val="000000"/>
          <w:spacing w:val="2"/>
        </w:rPr>
        <w:t>........................</w:t>
      </w:r>
      <w:r w:rsidR="002540A1">
        <w:rPr>
          <w:color w:val="000000"/>
        </w:rPr>
        <w:t>...3</w:t>
      </w:r>
      <w:r w:rsidR="00A57E39">
        <w:rPr>
          <w:color w:val="000000"/>
        </w:rPr>
        <w:t>7</w:t>
      </w:r>
    </w:p>
    <w:p w:rsidR="00781617" w:rsidRPr="00F95FEA" w:rsidRDefault="0025726E">
      <w:pPr>
        <w:spacing w:before="70"/>
        <w:ind w:left="704"/>
      </w:pPr>
      <w:r>
        <w:t>5</w:t>
      </w:r>
      <w:r w:rsidR="00880AC3">
        <w:t>.1 0</w:t>
      </w:r>
      <w:r w:rsidR="00331360" w:rsidRPr="00F95FEA">
        <w:t>b</w:t>
      </w:r>
      <w:r w:rsidR="00331360" w:rsidRPr="00F95FEA">
        <w:rPr>
          <w:spacing w:val="-2"/>
        </w:rPr>
        <w:t>j</w:t>
      </w:r>
      <w:r w:rsidR="00331360" w:rsidRPr="00F95FEA">
        <w:t>ect</w:t>
      </w:r>
      <w:r w:rsidR="00331360" w:rsidRPr="00F95FEA">
        <w:rPr>
          <w:spacing w:val="1"/>
        </w:rPr>
        <w:t>s</w:t>
      </w:r>
      <w:r w:rsidR="00331360" w:rsidRPr="00F95FEA">
        <w:t>...................................................................................................................</w:t>
      </w:r>
      <w:r w:rsidR="00331360" w:rsidRPr="00F95FEA">
        <w:rPr>
          <w:spacing w:val="2"/>
        </w:rPr>
        <w:t>........................</w:t>
      </w:r>
      <w:r w:rsidR="00A57E39">
        <w:t>.37</w:t>
      </w:r>
    </w:p>
    <w:p w:rsidR="00781617" w:rsidRPr="00F95FEA" w:rsidRDefault="00781617">
      <w:pPr>
        <w:spacing w:before="10" w:line="240" w:lineRule="exact"/>
        <w:rPr>
          <w:sz w:val="24"/>
          <w:szCs w:val="24"/>
        </w:rPr>
      </w:pPr>
    </w:p>
    <w:p w:rsidR="00781617" w:rsidRPr="00F95FEA" w:rsidRDefault="00331360">
      <w:pPr>
        <w:ind w:left="222"/>
      </w:pPr>
      <w:r w:rsidRPr="00F95FEA">
        <w:rPr>
          <w:color w:val="0000FF"/>
          <w:spacing w:val="-50"/>
          <w:u w:val="single" w:color="0000FF"/>
        </w:rPr>
        <w:t xml:space="preserve"> </w:t>
      </w:r>
      <w:r w:rsidR="002540A1">
        <w:rPr>
          <w:color w:val="0000FF"/>
          <w:u w:val="single" w:color="0000FF"/>
        </w:rPr>
        <w:t>6</w:t>
      </w:r>
      <w:r w:rsidRPr="00F95FEA">
        <w:rPr>
          <w:color w:val="0000FF"/>
          <w:spacing w:val="-50"/>
          <w:u w:val="single" w:color="0000FF"/>
        </w:rPr>
        <w:t xml:space="preserve"> </w:t>
      </w:r>
      <w:r w:rsidR="00880AC3">
        <w:rPr>
          <w:color w:val="0000FF"/>
          <w:u w:val="single" w:color="0000FF"/>
        </w:rPr>
        <w:t>0</w:t>
      </w:r>
      <w:r w:rsidRPr="00F95FEA">
        <w:rPr>
          <w:color w:val="0000FF"/>
          <w:u w:val="single" w:color="0000FF"/>
        </w:rPr>
        <w:t>b</w:t>
      </w:r>
      <w:r w:rsidRPr="00F95FEA">
        <w:rPr>
          <w:color w:val="0000FF"/>
          <w:spacing w:val="-2"/>
          <w:u w:val="single" w:color="0000FF"/>
        </w:rPr>
        <w:t>j</w:t>
      </w:r>
      <w:r w:rsidRPr="00F95FEA">
        <w:rPr>
          <w:color w:val="0000FF"/>
          <w:u w:val="single" w:color="0000FF"/>
        </w:rPr>
        <w:t>ect</w:t>
      </w:r>
      <w:r w:rsidRPr="00F95FEA">
        <w:rPr>
          <w:color w:val="0000FF"/>
          <w:spacing w:val="-48"/>
          <w:u w:val="single" w:color="0000FF"/>
        </w:rPr>
        <w:t xml:space="preserve"> </w:t>
      </w:r>
      <w:r w:rsidRPr="00F95FEA">
        <w:rPr>
          <w:color w:val="0000FF"/>
          <w:u w:val="single" w:color="0000FF"/>
        </w:rPr>
        <w:t>C</w:t>
      </w:r>
      <w:r w:rsidR="00880AC3">
        <w:rPr>
          <w:color w:val="0000FF"/>
          <w:spacing w:val="-3"/>
          <w:u w:val="single" w:color="0000FF"/>
        </w:rPr>
        <w:t>0</w:t>
      </w:r>
      <w:r w:rsidRPr="00F95FEA">
        <w:rPr>
          <w:color w:val="0000FF"/>
          <w:u w:val="single" w:color="0000FF"/>
        </w:rPr>
        <w:t>l</w:t>
      </w:r>
      <w:r w:rsidRPr="00F95FEA">
        <w:rPr>
          <w:color w:val="0000FF"/>
          <w:spacing w:val="-1"/>
          <w:u w:val="single" w:color="0000FF"/>
        </w:rPr>
        <w:t>l</w:t>
      </w:r>
      <w:r w:rsidRPr="00F95FEA">
        <w:rPr>
          <w:color w:val="0000FF"/>
          <w:u w:val="single" w:color="0000FF"/>
        </w:rPr>
        <w:t>a</w:t>
      </w:r>
      <w:r w:rsidRPr="00F95FEA">
        <w:rPr>
          <w:color w:val="0000FF"/>
          <w:spacing w:val="-1"/>
          <w:u w:val="single" w:color="0000FF"/>
        </w:rPr>
        <w:t>b</w:t>
      </w:r>
      <w:r w:rsidRPr="00F95FEA">
        <w:rPr>
          <w:color w:val="0000FF"/>
          <w:u w:val="single" w:color="0000FF"/>
        </w:rPr>
        <w:t>or</w:t>
      </w:r>
      <w:r w:rsidRPr="00F95FEA">
        <w:rPr>
          <w:color w:val="0000FF"/>
          <w:spacing w:val="1"/>
          <w:u w:val="single" w:color="0000FF"/>
        </w:rPr>
        <w:t>a</w:t>
      </w:r>
      <w:r w:rsidRPr="00F95FEA">
        <w:rPr>
          <w:color w:val="0000FF"/>
          <w:u w:val="single" w:color="0000FF"/>
        </w:rPr>
        <w:t>tio</w:t>
      </w:r>
      <w:r w:rsidRPr="00F95FEA">
        <w:rPr>
          <w:color w:val="0000FF"/>
          <w:spacing w:val="2"/>
          <w:u w:val="single" w:color="0000FF"/>
        </w:rPr>
        <w:t>n</w:t>
      </w:r>
      <w:r w:rsidRPr="00F95FEA">
        <w:rPr>
          <w:color w:val="000000"/>
        </w:rPr>
        <w:t>..............................................................................................................................</w:t>
      </w:r>
      <w:r w:rsidRPr="00F95FEA">
        <w:rPr>
          <w:color w:val="000000"/>
          <w:spacing w:val="2"/>
        </w:rPr>
        <w:t>....</w:t>
      </w:r>
      <w:r w:rsidRPr="00F95FEA">
        <w:rPr>
          <w:color w:val="000000"/>
        </w:rPr>
        <w:t>.</w:t>
      </w:r>
      <w:r w:rsidR="002540A1">
        <w:rPr>
          <w:color w:val="000000"/>
        </w:rPr>
        <w:t>...</w:t>
      </w:r>
      <w:r w:rsidR="00A57E39">
        <w:rPr>
          <w:color w:val="000000"/>
        </w:rPr>
        <w:t>40</w:t>
      </w:r>
    </w:p>
    <w:p w:rsidR="00781617" w:rsidRPr="00F95FEA" w:rsidRDefault="002540A1">
      <w:pPr>
        <w:spacing w:before="70"/>
        <w:ind w:left="704"/>
      </w:pPr>
      <w:r>
        <w:t>6</w:t>
      </w:r>
      <w:r w:rsidR="00880AC3">
        <w:t>.1 0</w:t>
      </w:r>
      <w:r w:rsidR="00331360" w:rsidRPr="00F95FEA">
        <w:t>b</w:t>
      </w:r>
      <w:r w:rsidR="00331360" w:rsidRPr="00F95FEA">
        <w:rPr>
          <w:spacing w:val="-2"/>
        </w:rPr>
        <w:t>j</w:t>
      </w:r>
      <w:r w:rsidR="00331360" w:rsidRPr="00F95FEA">
        <w:t>ect</w:t>
      </w:r>
      <w:r w:rsidR="00331360" w:rsidRPr="00F95FEA">
        <w:rPr>
          <w:spacing w:val="2"/>
        </w:rPr>
        <w:t xml:space="preserve"> </w:t>
      </w:r>
      <w:r w:rsidR="00331360" w:rsidRPr="00F95FEA">
        <w:t>C</w:t>
      </w:r>
      <w:r w:rsidR="00331360" w:rsidRPr="00F95FEA">
        <w:rPr>
          <w:spacing w:val="-3"/>
        </w:rPr>
        <w:t>o</w:t>
      </w:r>
      <w:r w:rsidR="00331360" w:rsidRPr="00F95FEA">
        <w:t>l</w:t>
      </w:r>
      <w:r w:rsidR="00331360" w:rsidRPr="00F95FEA">
        <w:rPr>
          <w:spacing w:val="-1"/>
        </w:rPr>
        <w:t>l</w:t>
      </w:r>
      <w:r w:rsidR="00331360" w:rsidRPr="00F95FEA">
        <w:t>a</w:t>
      </w:r>
      <w:r w:rsidR="00331360" w:rsidRPr="00F95FEA">
        <w:rPr>
          <w:spacing w:val="-1"/>
        </w:rPr>
        <w:t>b</w:t>
      </w:r>
      <w:r w:rsidR="00880AC3">
        <w:t>0</w:t>
      </w:r>
      <w:r w:rsidR="00331360" w:rsidRPr="00F95FEA">
        <w:t>r</w:t>
      </w:r>
      <w:r w:rsidR="00331360" w:rsidRPr="00F95FEA">
        <w:rPr>
          <w:spacing w:val="1"/>
        </w:rPr>
        <w:t>a</w:t>
      </w:r>
      <w:r w:rsidR="00331360" w:rsidRPr="00F95FEA">
        <w:t>tion</w:t>
      </w:r>
      <w:r w:rsidR="00331360" w:rsidRPr="00F95FEA">
        <w:rPr>
          <w:spacing w:val="4"/>
        </w:rPr>
        <w:t xml:space="preserve"> </w:t>
      </w:r>
      <w:r w:rsidR="00331360" w:rsidRPr="00F95FEA">
        <w:t>D</w:t>
      </w:r>
      <w:r w:rsidR="00331360" w:rsidRPr="00F95FEA">
        <w:rPr>
          <w:spacing w:val="-2"/>
        </w:rPr>
        <w:t>i</w:t>
      </w:r>
      <w:r w:rsidR="00331360" w:rsidRPr="00F95FEA">
        <w:t>a</w:t>
      </w:r>
      <w:r w:rsidR="00331360" w:rsidRPr="00F95FEA">
        <w:rPr>
          <w:spacing w:val="-1"/>
        </w:rPr>
        <w:t>g</w:t>
      </w:r>
      <w:r w:rsidR="00331360" w:rsidRPr="00F95FEA">
        <w:t>r</w:t>
      </w:r>
      <w:r w:rsidR="00331360" w:rsidRPr="00F95FEA">
        <w:rPr>
          <w:spacing w:val="1"/>
        </w:rPr>
        <w:t>a</w:t>
      </w:r>
      <w:r w:rsidR="00331360" w:rsidRPr="00F95FEA">
        <w:t>m..........................................................................................</w:t>
      </w:r>
      <w:r w:rsidR="00331360" w:rsidRPr="00F95FEA">
        <w:rPr>
          <w:spacing w:val="2"/>
        </w:rPr>
        <w:t>.............</w:t>
      </w:r>
      <w:r w:rsidR="00A57E39">
        <w:t>.40</w:t>
      </w:r>
    </w:p>
    <w:p w:rsidR="00781617" w:rsidRPr="00F95FEA" w:rsidRDefault="00781617">
      <w:pPr>
        <w:spacing w:before="10" w:line="240" w:lineRule="exact"/>
        <w:rPr>
          <w:sz w:val="24"/>
          <w:szCs w:val="24"/>
        </w:rPr>
      </w:pPr>
    </w:p>
    <w:p w:rsidR="00781617" w:rsidRPr="00F95FEA" w:rsidRDefault="00781617" w:rsidP="002540A1">
      <w:pPr>
        <w:ind w:left="222"/>
      </w:pPr>
    </w:p>
    <w:p w:rsidR="00781617" w:rsidRPr="00F95FEA" w:rsidRDefault="00781617">
      <w:pPr>
        <w:spacing w:before="10" w:line="240" w:lineRule="exact"/>
        <w:rPr>
          <w:sz w:val="24"/>
          <w:szCs w:val="24"/>
        </w:rPr>
      </w:pPr>
    </w:p>
    <w:p w:rsidR="00781617" w:rsidRPr="00F95FEA" w:rsidRDefault="00331360">
      <w:pPr>
        <w:ind w:left="222"/>
      </w:pPr>
      <w:r w:rsidRPr="00F95FEA">
        <w:rPr>
          <w:color w:val="0000FF"/>
          <w:spacing w:val="-50"/>
          <w:u w:val="single" w:color="0000FF"/>
        </w:rPr>
        <w:t xml:space="preserve"> </w:t>
      </w:r>
      <w:r w:rsidR="002540A1">
        <w:rPr>
          <w:color w:val="0000FF"/>
          <w:u w:val="single" w:color="0000FF"/>
        </w:rPr>
        <w:t>7</w:t>
      </w:r>
      <w:r w:rsidRPr="00F95FEA">
        <w:rPr>
          <w:color w:val="0000FF"/>
          <w:spacing w:val="-50"/>
          <w:u w:val="single" w:color="0000FF"/>
        </w:rPr>
        <w:t xml:space="preserve"> </w:t>
      </w:r>
      <w:r w:rsidRPr="00F95FEA">
        <w:rPr>
          <w:color w:val="0000FF"/>
          <w:u w:val="single" w:color="0000FF"/>
        </w:rPr>
        <w:t>Dy</w:t>
      </w:r>
      <w:r w:rsidRPr="00F95FEA">
        <w:rPr>
          <w:color w:val="0000FF"/>
          <w:spacing w:val="-2"/>
          <w:u w:val="single" w:color="0000FF"/>
        </w:rPr>
        <w:t>n</w:t>
      </w:r>
      <w:r w:rsidRPr="00F95FEA">
        <w:rPr>
          <w:color w:val="0000FF"/>
          <w:spacing w:val="1"/>
          <w:u w:val="single" w:color="0000FF"/>
        </w:rPr>
        <w:t>a</w:t>
      </w:r>
      <w:r w:rsidRPr="00F95FEA">
        <w:rPr>
          <w:color w:val="0000FF"/>
          <w:u w:val="single" w:color="0000FF"/>
        </w:rPr>
        <w:t>m</w:t>
      </w:r>
      <w:r w:rsidRPr="00F95FEA">
        <w:rPr>
          <w:color w:val="0000FF"/>
          <w:spacing w:val="-3"/>
          <w:u w:val="single" w:color="0000FF"/>
        </w:rPr>
        <w:t>i</w:t>
      </w:r>
      <w:r w:rsidRPr="00F95FEA">
        <w:rPr>
          <w:color w:val="0000FF"/>
          <w:u w:val="single" w:color="0000FF"/>
        </w:rPr>
        <w:t>c</w:t>
      </w:r>
      <w:r w:rsidRPr="00F95FEA">
        <w:rPr>
          <w:color w:val="0000FF"/>
          <w:spacing w:val="-45"/>
          <w:u w:val="single" w:color="0000FF"/>
        </w:rPr>
        <w:t xml:space="preserve"> </w:t>
      </w:r>
      <w:r w:rsidRPr="00F95FEA">
        <w:rPr>
          <w:color w:val="0000FF"/>
          <w:u w:val="single" w:color="0000FF"/>
        </w:rPr>
        <w:t>M</w:t>
      </w:r>
      <w:r w:rsidR="00880AC3">
        <w:rPr>
          <w:color w:val="0000FF"/>
          <w:spacing w:val="-4"/>
          <w:u w:val="single" w:color="0000FF"/>
        </w:rPr>
        <w:t>0</w:t>
      </w:r>
      <w:r w:rsidRPr="00F95FEA">
        <w:rPr>
          <w:color w:val="0000FF"/>
          <w:u w:val="single" w:color="0000FF"/>
        </w:rPr>
        <w:t>d</w:t>
      </w:r>
      <w:r w:rsidRPr="00F95FEA">
        <w:rPr>
          <w:color w:val="0000FF"/>
          <w:spacing w:val="-1"/>
          <w:u w:val="single" w:color="0000FF"/>
        </w:rPr>
        <w:t>e</w:t>
      </w:r>
      <w:r w:rsidRPr="00F95FEA">
        <w:rPr>
          <w:color w:val="0000FF"/>
          <w:spacing w:val="2"/>
          <w:u w:val="single" w:color="0000FF"/>
        </w:rPr>
        <w:t>l</w:t>
      </w:r>
      <w:r w:rsidRPr="00F95FEA">
        <w:rPr>
          <w:color w:val="000000"/>
        </w:rPr>
        <w:t>.......................................................................................................................</w:t>
      </w:r>
      <w:r w:rsidRPr="00F95FEA">
        <w:rPr>
          <w:color w:val="000000"/>
          <w:spacing w:val="2"/>
        </w:rPr>
        <w:t>..................</w:t>
      </w:r>
      <w:r w:rsidRPr="00F95FEA">
        <w:rPr>
          <w:color w:val="000000"/>
        </w:rPr>
        <w:t>.</w:t>
      </w:r>
      <w:r w:rsidR="003E46E4">
        <w:rPr>
          <w:color w:val="000000"/>
        </w:rPr>
        <w:t>...</w:t>
      </w:r>
      <w:r w:rsidR="00A57E39">
        <w:rPr>
          <w:color w:val="000000"/>
        </w:rPr>
        <w:t>41</w:t>
      </w:r>
    </w:p>
    <w:p w:rsidR="00781617" w:rsidRPr="00F95FEA" w:rsidRDefault="002540A1">
      <w:pPr>
        <w:spacing w:before="70"/>
        <w:ind w:left="704"/>
      </w:pPr>
      <w:r>
        <w:t>7</w:t>
      </w:r>
      <w:r w:rsidR="00331360" w:rsidRPr="00F95FEA">
        <w:t>.1 Seq</w:t>
      </w:r>
      <w:r w:rsidR="00331360" w:rsidRPr="00F95FEA">
        <w:rPr>
          <w:spacing w:val="-2"/>
        </w:rPr>
        <w:t>u</w:t>
      </w:r>
      <w:r w:rsidR="00331360" w:rsidRPr="00F95FEA">
        <w:t>e</w:t>
      </w:r>
      <w:r w:rsidR="00331360" w:rsidRPr="00F95FEA">
        <w:rPr>
          <w:spacing w:val="-1"/>
        </w:rPr>
        <w:t>n</w:t>
      </w:r>
      <w:r w:rsidR="00331360" w:rsidRPr="00F95FEA">
        <w:t>ce</w:t>
      </w:r>
      <w:r w:rsidR="00331360" w:rsidRPr="00F95FEA">
        <w:rPr>
          <w:spacing w:val="4"/>
        </w:rPr>
        <w:t xml:space="preserve"> </w:t>
      </w:r>
      <w:r w:rsidR="00331360" w:rsidRPr="00F95FEA">
        <w:t>Di</w:t>
      </w:r>
      <w:r w:rsidR="00331360" w:rsidRPr="00F95FEA">
        <w:rPr>
          <w:spacing w:val="-3"/>
        </w:rPr>
        <w:t>a</w:t>
      </w:r>
      <w:r w:rsidR="00331360" w:rsidRPr="00F95FEA">
        <w:t>g</w:t>
      </w:r>
      <w:r w:rsidR="00331360" w:rsidRPr="00F95FEA">
        <w:rPr>
          <w:spacing w:val="-1"/>
        </w:rPr>
        <w:t>r</w:t>
      </w:r>
      <w:r w:rsidR="00331360" w:rsidRPr="00F95FEA">
        <w:t>a</w:t>
      </w:r>
      <w:r w:rsidR="00331360" w:rsidRPr="00F95FEA">
        <w:rPr>
          <w:spacing w:val="-2"/>
        </w:rPr>
        <w:t>m</w:t>
      </w:r>
      <w:r w:rsidR="00331360" w:rsidRPr="00F95FEA">
        <w:rPr>
          <w:spacing w:val="2"/>
        </w:rPr>
        <w:t>s</w:t>
      </w:r>
      <w:r w:rsidR="00331360" w:rsidRPr="00F95FEA">
        <w:t>.................................................................................................................</w:t>
      </w:r>
      <w:r w:rsidR="00331360" w:rsidRPr="00F95FEA">
        <w:rPr>
          <w:spacing w:val="2"/>
        </w:rPr>
        <w:t>........</w:t>
      </w:r>
      <w:r w:rsidR="00A57E39">
        <w:t>41</w:t>
      </w:r>
    </w:p>
    <w:p w:rsidR="00781617" w:rsidRPr="00F95FEA" w:rsidRDefault="002540A1">
      <w:pPr>
        <w:spacing w:before="10"/>
        <w:ind w:left="704"/>
      </w:pPr>
      <w:r>
        <w:t>7</w:t>
      </w:r>
      <w:r w:rsidR="00331360" w:rsidRPr="00F95FEA">
        <w:t>.2 S</w:t>
      </w:r>
      <w:r w:rsidR="00331360" w:rsidRPr="00F95FEA">
        <w:rPr>
          <w:spacing w:val="-1"/>
        </w:rPr>
        <w:t>t</w:t>
      </w:r>
      <w:r w:rsidR="00331360" w:rsidRPr="00F95FEA">
        <w:t>ate</w:t>
      </w:r>
      <w:r w:rsidR="00331360" w:rsidRPr="00F95FEA">
        <w:rPr>
          <w:spacing w:val="1"/>
        </w:rPr>
        <w:t xml:space="preserve"> </w:t>
      </w:r>
      <w:r w:rsidR="00331360" w:rsidRPr="00F95FEA">
        <w:t>Diag</w:t>
      </w:r>
      <w:r w:rsidR="00331360" w:rsidRPr="00F95FEA">
        <w:rPr>
          <w:spacing w:val="-1"/>
        </w:rPr>
        <w:t>r</w:t>
      </w:r>
      <w:r w:rsidR="00331360" w:rsidRPr="00F95FEA">
        <w:t>a</w:t>
      </w:r>
      <w:r w:rsidR="00331360" w:rsidRPr="00F95FEA">
        <w:rPr>
          <w:spacing w:val="-2"/>
        </w:rPr>
        <w:t>m</w:t>
      </w:r>
      <w:r w:rsidR="00331360" w:rsidRPr="00F95FEA">
        <w:rPr>
          <w:spacing w:val="2"/>
        </w:rPr>
        <w:t>s</w:t>
      </w:r>
      <w:r w:rsidR="00331360" w:rsidRPr="00F95FEA">
        <w:t>................................................................................................................</w:t>
      </w:r>
      <w:r w:rsidR="00331360" w:rsidRPr="00F95FEA">
        <w:rPr>
          <w:spacing w:val="2"/>
        </w:rPr>
        <w:t>................</w:t>
      </w:r>
      <w:r w:rsidR="007D69A0">
        <w:t>47</w:t>
      </w:r>
    </w:p>
    <w:p w:rsidR="00781617" w:rsidRPr="00F95FEA" w:rsidRDefault="00781617">
      <w:pPr>
        <w:spacing w:before="10" w:line="240" w:lineRule="exact"/>
        <w:rPr>
          <w:sz w:val="24"/>
          <w:szCs w:val="24"/>
        </w:rPr>
      </w:pPr>
    </w:p>
    <w:p w:rsidR="00781617" w:rsidRPr="00F95FEA" w:rsidRDefault="00331360">
      <w:pPr>
        <w:ind w:left="222"/>
      </w:pPr>
      <w:r w:rsidRPr="00F95FEA">
        <w:rPr>
          <w:color w:val="0000FF"/>
          <w:spacing w:val="-50"/>
          <w:u w:val="single" w:color="0000FF"/>
        </w:rPr>
        <w:t xml:space="preserve"> </w:t>
      </w:r>
      <w:r w:rsidR="002540A1">
        <w:rPr>
          <w:color w:val="0000FF"/>
          <w:u w:val="single" w:color="0000FF"/>
        </w:rPr>
        <w:t>8</w:t>
      </w:r>
      <w:r w:rsidRPr="00F95FEA">
        <w:rPr>
          <w:color w:val="0000FF"/>
          <w:spacing w:val="-50"/>
          <w:u w:val="single" w:color="0000FF"/>
        </w:rPr>
        <w:t xml:space="preserve"> </w:t>
      </w:r>
      <w:r w:rsidRPr="00F95FEA">
        <w:rPr>
          <w:color w:val="0000FF"/>
          <w:u w:val="single" w:color="0000FF"/>
        </w:rPr>
        <w:t>No</w:t>
      </w:r>
      <w:r w:rsidRPr="00F95FEA">
        <w:rPr>
          <w:color w:val="0000FF"/>
          <w:spacing w:val="-2"/>
          <w:u w:val="single" w:color="0000FF"/>
        </w:rPr>
        <w:t>n</w:t>
      </w:r>
      <w:r w:rsidRPr="00F95FEA">
        <w:rPr>
          <w:color w:val="0000FF"/>
          <w:spacing w:val="3"/>
          <w:u w:val="single" w:color="0000FF"/>
        </w:rPr>
        <w:t>-</w:t>
      </w:r>
      <w:r w:rsidRPr="00F95FEA">
        <w:rPr>
          <w:color w:val="0000FF"/>
          <w:u w:val="single" w:color="0000FF"/>
        </w:rPr>
        <w:t>fu</w:t>
      </w:r>
      <w:r w:rsidRPr="00F95FEA">
        <w:rPr>
          <w:color w:val="0000FF"/>
          <w:spacing w:val="-3"/>
          <w:u w:val="single" w:color="0000FF"/>
        </w:rPr>
        <w:t>n</w:t>
      </w:r>
      <w:r w:rsidRPr="00F95FEA">
        <w:rPr>
          <w:color w:val="0000FF"/>
          <w:u w:val="single" w:color="0000FF"/>
        </w:rPr>
        <w:t>cti</w:t>
      </w:r>
      <w:r w:rsidRPr="00F95FEA">
        <w:rPr>
          <w:color w:val="0000FF"/>
          <w:spacing w:val="-2"/>
          <w:u w:val="single" w:color="0000FF"/>
        </w:rPr>
        <w:t>o</w:t>
      </w:r>
      <w:r w:rsidRPr="00F95FEA">
        <w:rPr>
          <w:color w:val="0000FF"/>
          <w:u w:val="single" w:color="0000FF"/>
        </w:rPr>
        <w:t>nal</w:t>
      </w:r>
      <w:r w:rsidRPr="00F95FEA">
        <w:rPr>
          <w:color w:val="0000FF"/>
          <w:spacing w:val="-46"/>
          <w:u w:val="single" w:color="0000FF"/>
        </w:rPr>
        <w:t xml:space="preserve"> </w:t>
      </w:r>
      <w:r w:rsidRPr="00F95FEA">
        <w:rPr>
          <w:color w:val="0000FF"/>
          <w:spacing w:val="-1"/>
          <w:u w:val="single" w:color="0000FF"/>
        </w:rPr>
        <w:t>R</w:t>
      </w:r>
      <w:r w:rsidRPr="00F95FEA">
        <w:rPr>
          <w:color w:val="0000FF"/>
          <w:u w:val="single" w:color="0000FF"/>
        </w:rPr>
        <w:t>e</w:t>
      </w:r>
      <w:r w:rsidRPr="00F95FEA">
        <w:rPr>
          <w:color w:val="0000FF"/>
          <w:spacing w:val="-1"/>
          <w:u w:val="single" w:color="0000FF"/>
        </w:rPr>
        <w:t>q</w:t>
      </w:r>
      <w:r w:rsidRPr="00F95FEA">
        <w:rPr>
          <w:color w:val="0000FF"/>
          <w:u w:val="single" w:color="0000FF"/>
        </w:rPr>
        <w:t>u</w:t>
      </w:r>
      <w:r w:rsidRPr="00F95FEA">
        <w:rPr>
          <w:color w:val="0000FF"/>
          <w:spacing w:val="-2"/>
          <w:u w:val="single" w:color="0000FF"/>
        </w:rPr>
        <w:t>i</w:t>
      </w:r>
      <w:r w:rsidRPr="00F95FEA">
        <w:rPr>
          <w:color w:val="0000FF"/>
          <w:u w:val="single" w:color="0000FF"/>
        </w:rPr>
        <w:t>r</w:t>
      </w:r>
      <w:r w:rsidRPr="00F95FEA">
        <w:rPr>
          <w:color w:val="0000FF"/>
          <w:spacing w:val="1"/>
          <w:u w:val="single" w:color="0000FF"/>
        </w:rPr>
        <w:t>e</w:t>
      </w:r>
      <w:r w:rsidRPr="00F95FEA">
        <w:rPr>
          <w:color w:val="0000FF"/>
          <w:spacing w:val="-2"/>
          <w:u w:val="single" w:color="0000FF"/>
        </w:rPr>
        <w:t>m</w:t>
      </w:r>
      <w:r w:rsidRPr="00F95FEA">
        <w:rPr>
          <w:color w:val="0000FF"/>
          <w:spacing w:val="1"/>
          <w:u w:val="single" w:color="0000FF"/>
        </w:rPr>
        <w:t>e</w:t>
      </w:r>
      <w:r w:rsidRPr="00F95FEA">
        <w:rPr>
          <w:color w:val="0000FF"/>
          <w:u w:val="single" w:color="0000FF"/>
        </w:rPr>
        <w:t>nt</w:t>
      </w:r>
      <w:r w:rsidRPr="00F95FEA">
        <w:rPr>
          <w:color w:val="0000FF"/>
          <w:spacing w:val="2"/>
          <w:u w:val="single" w:color="0000FF"/>
        </w:rPr>
        <w:t>s</w:t>
      </w:r>
      <w:r w:rsidRPr="00F95FEA">
        <w:rPr>
          <w:color w:val="000000"/>
        </w:rPr>
        <w:t>..............................................................................................................</w:t>
      </w:r>
      <w:r w:rsidRPr="00F95FEA">
        <w:rPr>
          <w:color w:val="000000"/>
          <w:spacing w:val="2"/>
        </w:rPr>
        <w:t>....</w:t>
      </w:r>
      <w:r w:rsidRPr="00F95FEA">
        <w:rPr>
          <w:color w:val="000000"/>
        </w:rPr>
        <w:t>.</w:t>
      </w:r>
      <w:r w:rsidR="00B57604">
        <w:rPr>
          <w:color w:val="000000"/>
        </w:rPr>
        <w:t>.....4</w:t>
      </w:r>
      <w:r w:rsidR="00A57E39">
        <w:rPr>
          <w:color w:val="000000"/>
        </w:rPr>
        <w:t>8</w:t>
      </w:r>
    </w:p>
    <w:p w:rsidR="00781617" w:rsidRPr="00F95FEA" w:rsidRDefault="002540A1">
      <w:pPr>
        <w:spacing w:before="70"/>
        <w:ind w:left="704"/>
      </w:pPr>
      <w:r>
        <w:t>8</w:t>
      </w:r>
      <w:r w:rsidR="00331360" w:rsidRPr="00F95FEA">
        <w:t>.1 Per</w:t>
      </w:r>
      <w:r w:rsidR="00331360" w:rsidRPr="00F95FEA">
        <w:rPr>
          <w:spacing w:val="-1"/>
        </w:rPr>
        <w:t>f</w:t>
      </w:r>
      <w:r w:rsidR="00331360" w:rsidRPr="00F95FEA">
        <w:t>o</w:t>
      </w:r>
      <w:r w:rsidR="00331360" w:rsidRPr="00F95FEA">
        <w:rPr>
          <w:spacing w:val="-1"/>
        </w:rPr>
        <w:t>r</w:t>
      </w:r>
      <w:r w:rsidR="00331360" w:rsidRPr="00F95FEA">
        <w:rPr>
          <w:spacing w:val="-2"/>
        </w:rPr>
        <w:t>m</w:t>
      </w:r>
      <w:r w:rsidR="00331360" w:rsidRPr="00F95FEA">
        <w:t>a</w:t>
      </w:r>
      <w:r w:rsidR="00331360" w:rsidRPr="00F95FEA">
        <w:rPr>
          <w:spacing w:val="-1"/>
        </w:rPr>
        <w:t>n</w:t>
      </w:r>
      <w:r w:rsidR="00331360" w:rsidRPr="00F95FEA">
        <w:t>ce</w:t>
      </w:r>
      <w:r w:rsidR="00331360" w:rsidRPr="00F95FEA">
        <w:rPr>
          <w:spacing w:val="4"/>
        </w:rPr>
        <w:t xml:space="preserve"> </w:t>
      </w:r>
      <w:r w:rsidR="00331360" w:rsidRPr="00F95FEA">
        <w:rPr>
          <w:spacing w:val="-1"/>
        </w:rPr>
        <w:t>R</w:t>
      </w:r>
      <w:r w:rsidR="00331360" w:rsidRPr="00F95FEA">
        <w:t>e</w:t>
      </w:r>
      <w:r w:rsidR="00331360" w:rsidRPr="00F95FEA">
        <w:rPr>
          <w:spacing w:val="-1"/>
        </w:rPr>
        <w:t>q</w:t>
      </w:r>
      <w:r w:rsidR="00331360" w:rsidRPr="00F95FEA">
        <w:t>u</w:t>
      </w:r>
      <w:r w:rsidR="00331360" w:rsidRPr="00F95FEA">
        <w:rPr>
          <w:spacing w:val="-2"/>
        </w:rPr>
        <w:t>i</w:t>
      </w:r>
      <w:r w:rsidR="00331360" w:rsidRPr="00F95FEA">
        <w:t>r</w:t>
      </w:r>
      <w:r w:rsidR="00331360" w:rsidRPr="00F95FEA">
        <w:rPr>
          <w:spacing w:val="1"/>
        </w:rPr>
        <w:t>e</w:t>
      </w:r>
      <w:r w:rsidR="00331360" w:rsidRPr="00F95FEA">
        <w:rPr>
          <w:spacing w:val="-2"/>
        </w:rPr>
        <w:t>m</w:t>
      </w:r>
      <w:r w:rsidR="00331360" w:rsidRPr="00F95FEA">
        <w:rPr>
          <w:spacing w:val="1"/>
        </w:rPr>
        <w:t>e</w:t>
      </w:r>
      <w:r w:rsidR="00331360" w:rsidRPr="00F95FEA">
        <w:t>nt</w:t>
      </w:r>
      <w:r w:rsidR="00331360" w:rsidRPr="00F95FEA">
        <w:rPr>
          <w:spacing w:val="2"/>
        </w:rPr>
        <w:t>s</w:t>
      </w:r>
      <w:r w:rsidR="00331360" w:rsidRPr="00F95FEA">
        <w:t>.............................................................................................</w:t>
      </w:r>
      <w:r w:rsidR="00331360" w:rsidRPr="00F95FEA">
        <w:rPr>
          <w:spacing w:val="2"/>
        </w:rPr>
        <w:t>...........</w:t>
      </w:r>
      <w:r w:rsidR="00A57E39">
        <w:rPr>
          <w:spacing w:val="2"/>
        </w:rPr>
        <w:t>.</w:t>
      </w:r>
      <w:r w:rsidR="00331360" w:rsidRPr="00F95FEA">
        <w:rPr>
          <w:spacing w:val="2"/>
        </w:rPr>
        <w:t>..</w:t>
      </w:r>
      <w:r w:rsidR="00A57E39">
        <w:t>..48</w:t>
      </w:r>
    </w:p>
    <w:p w:rsidR="00781617" w:rsidRPr="00F95FEA" w:rsidRDefault="002540A1">
      <w:pPr>
        <w:spacing w:before="10"/>
        <w:ind w:left="704"/>
      </w:pPr>
      <w:r>
        <w:t>8</w:t>
      </w:r>
      <w:r w:rsidR="00331360" w:rsidRPr="00F95FEA">
        <w:t>.2 D</w:t>
      </w:r>
      <w:r w:rsidR="00331360" w:rsidRPr="00F95FEA">
        <w:rPr>
          <w:spacing w:val="-1"/>
        </w:rPr>
        <w:t>e</w:t>
      </w:r>
      <w:r w:rsidR="00331360" w:rsidRPr="00F95FEA">
        <w:t>s</w:t>
      </w:r>
      <w:r w:rsidR="00331360" w:rsidRPr="00F95FEA">
        <w:rPr>
          <w:spacing w:val="-1"/>
        </w:rPr>
        <w:t>i</w:t>
      </w:r>
      <w:r w:rsidR="00331360" w:rsidRPr="00F95FEA">
        <w:t>gn</w:t>
      </w:r>
      <w:r w:rsidR="00331360" w:rsidRPr="00F95FEA">
        <w:rPr>
          <w:spacing w:val="4"/>
        </w:rPr>
        <w:t xml:space="preserve"> </w:t>
      </w:r>
      <w:r w:rsidR="00331360" w:rsidRPr="00F95FEA">
        <w:t>C</w:t>
      </w:r>
      <w:r w:rsidR="00331360" w:rsidRPr="00F95FEA">
        <w:rPr>
          <w:spacing w:val="-3"/>
        </w:rPr>
        <w:t>o</w:t>
      </w:r>
      <w:r w:rsidR="00331360" w:rsidRPr="00F95FEA">
        <w:t>n</w:t>
      </w:r>
      <w:r w:rsidR="00331360" w:rsidRPr="00F95FEA">
        <w:rPr>
          <w:spacing w:val="-2"/>
        </w:rPr>
        <w:t>s</w:t>
      </w:r>
      <w:r w:rsidR="00331360" w:rsidRPr="00F95FEA">
        <w:t>traint</w:t>
      </w:r>
      <w:r w:rsidR="00331360" w:rsidRPr="00F95FEA">
        <w:rPr>
          <w:spacing w:val="2"/>
        </w:rPr>
        <w:t>s</w:t>
      </w:r>
      <w:r w:rsidR="00331360" w:rsidRPr="00F95FEA">
        <w:t>........................................................................................................</w:t>
      </w:r>
      <w:r w:rsidR="00331360" w:rsidRPr="00F95FEA">
        <w:rPr>
          <w:spacing w:val="2"/>
        </w:rPr>
        <w:t>..............</w:t>
      </w:r>
      <w:r w:rsidR="00A57E39">
        <w:rPr>
          <w:spacing w:val="2"/>
        </w:rPr>
        <w:t>.</w:t>
      </w:r>
      <w:r w:rsidR="00331360" w:rsidRPr="00F95FEA">
        <w:rPr>
          <w:spacing w:val="2"/>
        </w:rPr>
        <w:t>..</w:t>
      </w:r>
      <w:r w:rsidR="00A57E39">
        <w:t>.48</w:t>
      </w:r>
    </w:p>
    <w:p w:rsidR="00781617" w:rsidRPr="00F95FEA" w:rsidRDefault="00781617">
      <w:pPr>
        <w:spacing w:before="10" w:line="240" w:lineRule="exact"/>
        <w:rPr>
          <w:sz w:val="24"/>
          <w:szCs w:val="24"/>
        </w:rPr>
      </w:pPr>
    </w:p>
    <w:p w:rsidR="00781617" w:rsidRPr="00F95FEA" w:rsidRDefault="00331360">
      <w:pPr>
        <w:ind w:left="222"/>
      </w:pPr>
      <w:r w:rsidRPr="00F95FEA">
        <w:rPr>
          <w:color w:val="0000FF"/>
          <w:spacing w:val="-50"/>
          <w:u w:val="single" w:color="0000FF"/>
        </w:rPr>
        <w:t xml:space="preserve"> </w:t>
      </w:r>
      <w:r w:rsidR="003E46E4">
        <w:rPr>
          <w:color w:val="0000FF"/>
          <w:u w:val="single" w:color="0000FF"/>
        </w:rPr>
        <w:t>9</w:t>
      </w:r>
      <w:r w:rsidRPr="00F95FEA">
        <w:rPr>
          <w:color w:val="0000FF"/>
          <w:spacing w:val="-50"/>
          <w:u w:val="single" w:color="0000FF"/>
        </w:rPr>
        <w:t xml:space="preserve"> </w:t>
      </w:r>
      <w:r w:rsidRPr="00F95FEA">
        <w:rPr>
          <w:color w:val="0000FF"/>
          <w:u w:val="single" w:color="0000FF"/>
        </w:rPr>
        <w:t>S</w:t>
      </w:r>
      <w:r w:rsidRPr="00F95FEA">
        <w:rPr>
          <w:color w:val="0000FF"/>
          <w:spacing w:val="-1"/>
          <w:u w:val="single" w:color="0000FF"/>
        </w:rPr>
        <w:t>u</w:t>
      </w:r>
      <w:r w:rsidRPr="00F95FEA">
        <w:rPr>
          <w:color w:val="0000FF"/>
          <w:u w:val="single" w:color="0000FF"/>
        </w:rPr>
        <w:t>p</w:t>
      </w:r>
      <w:r w:rsidRPr="00F95FEA">
        <w:rPr>
          <w:color w:val="0000FF"/>
          <w:spacing w:val="-2"/>
          <w:u w:val="single" w:color="0000FF"/>
        </w:rPr>
        <w:t>p</w:t>
      </w:r>
      <w:r w:rsidRPr="00F95FEA">
        <w:rPr>
          <w:color w:val="0000FF"/>
          <w:u w:val="single" w:color="0000FF"/>
        </w:rPr>
        <w:t>le</w:t>
      </w:r>
      <w:r w:rsidRPr="00F95FEA">
        <w:rPr>
          <w:color w:val="0000FF"/>
          <w:spacing w:val="-2"/>
          <w:u w:val="single" w:color="0000FF"/>
        </w:rPr>
        <w:t>m</w:t>
      </w:r>
      <w:r w:rsidRPr="00F95FEA">
        <w:rPr>
          <w:color w:val="0000FF"/>
          <w:spacing w:val="1"/>
          <w:u w:val="single" w:color="0000FF"/>
        </w:rPr>
        <w:t>e</w:t>
      </w:r>
      <w:r w:rsidRPr="00F95FEA">
        <w:rPr>
          <w:color w:val="0000FF"/>
          <w:u w:val="single" w:color="0000FF"/>
        </w:rPr>
        <w:t>nta</w:t>
      </w:r>
      <w:r w:rsidRPr="00F95FEA">
        <w:rPr>
          <w:color w:val="0000FF"/>
          <w:spacing w:val="1"/>
          <w:u w:val="single" w:color="0000FF"/>
        </w:rPr>
        <w:t>r</w:t>
      </w:r>
      <w:r w:rsidRPr="00F95FEA">
        <w:rPr>
          <w:color w:val="0000FF"/>
          <w:u w:val="single" w:color="0000FF"/>
        </w:rPr>
        <w:t>y</w:t>
      </w:r>
      <w:r w:rsidRPr="00F95FEA">
        <w:rPr>
          <w:color w:val="0000FF"/>
          <w:spacing w:val="-46"/>
          <w:u w:val="single" w:color="0000FF"/>
        </w:rPr>
        <w:t xml:space="preserve"> </w:t>
      </w:r>
      <w:r w:rsidRPr="00F95FEA">
        <w:rPr>
          <w:color w:val="0000FF"/>
          <w:u w:val="single" w:color="0000FF"/>
        </w:rPr>
        <w:t>D</w:t>
      </w:r>
      <w:r w:rsidRPr="00F95FEA">
        <w:rPr>
          <w:color w:val="0000FF"/>
          <w:spacing w:val="-2"/>
          <w:u w:val="single" w:color="0000FF"/>
        </w:rPr>
        <w:t>o</w:t>
      </w:r>
      <w:r w:rsidRPr="00F95FEA">
        <w:rPr>
          <w:color w:val="0000FF"/>
          <w:u w:val="single" w:color="0000FF"/>
        </w:rPr>
        <w:t>c</w:t>
      </w:r>
      <w:r w:rsidRPr="00F95FEA">
        <w:rPr>
          <w:color w:val="0000FF"/>
          <w:spacing w:val="-1"/>
          <w:u w:val="single" w:color="0000FF"/>
        </w:rPr>
        <w:t>u</w:t>
      </w:r>
      <w:r w:rsidRPr="00F95FEA">
        <w:rPr>
          <w:color w:val="0000FF"/>
          <w:spacing w:val="-2"/>
          <w:u w:val="single" w:color="0000FF"/>
        </w:rPr>
        <w:t>m</w:t>
      </w:r>
      <w:r w:rsidRPr="00F95FEA">
        <w:rPr>
          <w:color w:val="0000FF"/>
          <w:spacing w:val="1"/>
          <w:u w:val="single" w:color="0000FF"/>
        </w:rPr>
        <w:t>e</w:t>
      </w:r>
      <w:r w:rsidRPr="00F95FEA">
        <w:rPr>
          <w:color w:val="0000FF"/>
          <w:u w:val="single" w:color="0000FF"/>
        </w:rPr>
        <w:t>n</w:t>
      </w:r>
      <w:r w:rsidRPr="00F95FEA">
        <w:rPr>
          <w:color w:val="0000FF"/>
          <w:spacing w:val="-2"/>
          <w:u w:val="single" w:color="0000FF"/>
        </w:rPr>
        <w:t>t</w:t>
      </w:r>
      <w:r w:rsidRPr="00F95FEA">
        <w:rPr>
          <w:color w:val="0000FF"/>
          <w:u w:val="single" w:color="0000FF"/>
        </w:rPr>
        <w:t>atio</w:t>
      </w:r>
      <w:r w:rsidRPr="00F95FEA">
        <w:rPr>
          <w:color w:val="0000FF"/>
          <w:spacing w:val="2"/>
          <w:u w:val="single" w:color="0000FF"/>
        </w:rPr>
        <w:t>n</w:t>
      </w:r>
      <w:r w:rsidRPr="00F95FEA">
        <w:rPr>
          <w:color w:val="000000"/>
        </w:rPr>
        <w:t>........................................................................................</w:t>
      </w:r>
      <w:r w:rsidRPr="00F95FEA">
        <w:rPr>
          <w:color w:val="000000"/>
          <w:spacing w:val="2"/>
        </w:rPr>
        <w:t>.....................</w:t>
      </w:r>
      <w:r w:rsidR="00A57E39">
        <w:rPr>
          <w:color w:val="000000"/>
          <w:spacing w:val="2"/>
        </w:rPr>
        <w:t>.</w:t>
      </w:r>
      <w:r w:rsidRPr="00F95FEA">
        <w:rPr>
          <w:color w:val="000000"/>
          <w:spacing w:val="2"/>
        </w:rPr>
        <w:t>...</w:t>
      </w:r>
      <w:r w:rsidR="00B57604">
        <w:rPr>
          <w:color w:val="000000"/>
        </w:rPr>
        <w:t>....4</w:t>
      </w:r>
      <w:r w:rsidR="00A57E39">
        <w:rPr>
          <w:color w:val="000000"/>
        </w:rPr>
        <w:t>8</w:t>
      </w:r>
    </w:p>
    <w:p w:rsidR="003F3501" w:rsidRDefault="003F3501">
      <w:pPr>
        <w:spacing w:before="4" w:line="80" w:lineRule="exact"/>
      </w:pPr>
    </w:p>
    <w:p w:rsidR="003F3501" w:rsidRDefault="003F3501">
      <w:pPr>
        <w:spacing w:before="4" w:line="80" w:lineRule="exact"/>
      </w:pPr>
    </w:p>
    <w:p w:rsidR="003F3501" w:rsidRDefault="003F3501">
      <w:pPr>
        <w:spacing w:before="4" w:line="80" w:lineRule="exact"/>
      </w:pPr>
    </w:p>
    <w:p w:rsidR="003F3501" w:rsidRDefault="003F3501">
      <w:pPr>
        <w:spacing w:before="1" w:line="140" w:lineRule="exact"/>
        <w:sectPr w:rsidR="003F3501" w:rsidSect="003F3501">
          <w:headerReference w:type="even" r:id="rId9"/>
          <w:headerReference w:type="default" r:id="rId10"/>
          <w:footerReference w:type="even" r:id="rId11"/>
          <w:footerReference w:type="default" r:id="rId12"/>
          <w:headerReference w:type="first" r:id="rId13"/>
          <w:footerReference w:type="first" r:id="rId14"/>
          <w:pgSz w:w="12240" w:h="15840"/>
          <w:pgMar w:top="620" w:right="1220" w:bottom="280" w:left="1220" w:header="0" w:footer="965" w:gutter="0"/>
          <w:pgNumType w:fmt="lowerRoman" w:start="1"/>
          <w:cols w:space="720"/>
        </w:sectPr>
      </w:pPr>
    </w:p>
    <w:p w:rsidR="00781617" w:rsidRDefault="003F3501">
      <w:pPr>
        <w:spacing w:before="1" w:line="140" w:lineRule="exact"/>
      </w:pPr>
      <w:r>
        <w:lastRenderedPageBreak/>
        <w:t>.</w:t>
      </w:r>
    </w:p>
    <w:p w:rsidR="003F3501" w:rsidRDefault="003F3501">
      <w:pPr>
        <w:spacing w:before="1" w:line="140" w:lineRule="exact"/>
      </w:pPr>
    </w:p>
    <w:p w:rsidR="003F3501" w:rsidRDefault="003F3501">
      <w:pPr>
        <w:spacing w:before="1" w:line="140" w:lineRule="exact"/>
      </w:pPr>
    </w:p>
    <w:p w:rsidR="003F3501" w:rsidRDefault="003F3501">
      <w:pPr>
        <w:spacing w:before="1" w:line="140" w:lineRule="exact"/>
      </w:pPr>
    </w:p>
    <w:p w:rsidR="003F3501" w:rsidRPr="000912D6" w:rsidRDefault="003F3501">
      <w:pPr>
        <w:spacing w:before="1" w:line="140" w:lineRule="exact"/>
        <w:rPr>
          <w:sz w:val="28"/>
          <w:szCs w:val="28"/>
        </w:rPr>
      </w:pPr>
    </w:p>
    <w:p w:rsidR="003F3501" w:rsidRDefault="003F3501">
      <w:pPr>
        <w:spacing w:before="1" w:line="140" w:lineRule="exact"/>
      </w:pPr>
    </w:p>
    <w:p w:rsidR="003F3501" w:rsidRPr="00F95FEA" w:rsidRDefault="003F3501">
      <w:pPr>
        <w:spacing w:before="1" w:line="140" w:lineRule="exact"/>
        <w:rPr>
          <w:sz w:val="14"/>
          <w:szCs w:val="14"/>
        </w:rPr>
      </w:pPr>
    </w:p>
    <w:p w:rsidR="00781617" w:rsidRPr="00F95FEA" w:rsidRDefault="00781617">
      <w:pPr>
        <w:spacing w:line="200" w:lineRule="exact"/>
      </w:pPr>
    </w:p>
    <w:p w:rsidR="00781617" w:rsidRPr="00F95FEA" w:rsidRDefault="00781617">
      <w:pPr>
        <w:spacing w:line="200" w:lineRule="exact"/>
      </w:pPr>
    </w:p>
    <w:p w:rsidR="00781617" w:rsidRPr="000912D6" w:rsidRDefault="00FA061C" w:rsidP="00FA061C">
      <w:pPr>
        <w:rPr>
          <w:rFonts w:eastAsia="Arial"/>
          <w:b/>
          <w:sz w:val="32"/>
          <w:szCs w:val="32"/>
        </w:rPr>
      </w:pPr>
      <w:r w:rsidRPr="000912D6">
        <w:rPr>
          <w:rFonts w:eastAsia="Arial"/>
        </w:rPr>
        <w:t xml:space="preserve">              </w:t>
      </w:r>
      <w:r w:rsidRPr="000912D6">
        <w:rPr>
          <w:rFonts w:eastAsia="Arial"/>
          <w:b/>
          <w:sz w:val="32"/>
          <w:szCs w:val="32"/>
        </w:rPr>
        <w:t>1.Introducti</w:t>
      </w:r>
      <w:r w:rsidR="00B06F4B" w:rsidRPr="000912D6">
        <w:rPr>
          <w:rFonts w:eastAsia="Arial"/>
          <w:b/>
          <w:sz w:val="32"/>
          <w:szCs w:val="32"/>
        </w:rPr>
        <w:t>o</w:t>
      </w:r>
      <w:r w:rsidR="00331360" w:rsidRPr="000912D6">
        <w:rPr>
          <w:rFonts w:eastAsia="Arial"/>
          <w:b/>
          <w:sz w:val="32"/>
          <w:szCs w:val="32"/>
        </w:rPr>
        <w:t>n</w:t>
      </w:r>
    </w:p>
    <w:p w:rsidR="000912D6" w:rsidRPr="00FA061C" w:rsidRDefault="000912D6" w:rsidP="00FA061C">
      <w:pPr>
        <w:rPr>
          <w:rFonts w:eastAsia="Arial"/>
          <w:b/>
          <w:sz w:val="32"/>
          <w:szCs w:val="32"/>
        </w:rPr>
      </w:pPr>
    </w:p>
    <w:p w:rsidR="00781617" w:rsidRPr="0009148D" w:rsidRDefault="00705C26">
      <w:pPr>
        <w:spacing w:before="75" w:line="250" w:lineRule="auto"/>
        <w:ind w:left="582" w:right="204"/>
        <w:rPr>
          <w:rFonts w:eastAsia="Arial"/>
          <w:sz w:val="24"/>
          <w:szCs w:val="24"/>
        </w:rPr>
      </w:pPr>
      <w:r w:rsidRPr="0009148D">
        <w:rPr>
          <w:rFonts w:eastAsia="Arial"/>
          <w:sz w:val="24"/>
          <w:szCs w:val="24"/>
        </w:rPr>
        <w:t xml:space="preserve">The </w:t>
      </w:r>
      <w:r w:rsidR="00415B6C" w:rsidRPr="0009148D">
        <w:rPr>
          <w:rFonts w:eastAsia="Arial"/>
          <w:sz w:val="24"/>
          <w:szCs w:val="24"/>
        </w:rPr>
        <w:t xml:space="preserve">application </w:t>
      </w:r>
      <w:r w:rsidRPr="0009148D">
        <w:rPr>
          <w:rFonts w:eastAsia="Arial"/>
          <w:sz w:val="24"/>
          <w:szCs w:val="24"/>
        </w:rPr>
        <w:t>is developed for the classification of various hand written documents.</w:t>
      </w:r>
      <w:r w:rsidR="00141AEC" w:rsidRPr="0009148D">
        <w:rPr>
          <w:rFonts w:eastAsia="Arial"/>
          <w:sz w:val="24"/>
          <w:szCs w:val="24"/>
        </w:rPr>
        <w:t xml:space="preserve"> We use different machine learning techniques for achieving the target.</w:t>
      </w:r>
    </w:p>
    <w:p w:rsidR="00781617" w:rsidRPr="0009148D" w:rsidRDefault="00781617">
      <w:pPr>
        <w:spacing w:line="240" w:lineRule="exact"/>
        <w:rPr>
          <w:sz w:val="24"/>
          <w:szCs w:val="24"/>
        </w:rPr>
      </w:pPr>
    </w:p>
    <w:p w:rsidR="00781617" w:rsidRDefault="000912D6" w:rsidP="00FA061C">
      <w:pPr>
        <w:pStyle w:val="Heading2"/>
        <w:numPr>
          <w:ilvl w:val="0"/>
          <w:numId w:val="0"/>
        </w:numPr>
        <w:rPr>
          <w:rFonts w:eastAsia="Arial"/>
          <w:i w:val="0"/>
        </w:rPr>
      </w:pPr>
      <w:r>
        <w:rPr>
          <w:rFonts w:eastAsia="Arial"/>
          <w:i w:val="0"/>
        </w:rPr>
        <w:t xml:space="preserve">        </w:t>
      </w:r>
      <w:r w:rsidR="00FA061C" w:rsidRPr="00FA061C">
        <w:rPr>
          <w:rFonts w:eastAsia="Arial"/>
          <w:i w:val="0"/>
        </w:rPr>
        <w:t>1.1</w:t>
      </w:r>
      <w:r w:rsidR="00331360" w:rsidRPr="00FA061C">
        <w:rPr>
          <w:rFonts w:eastAsia="Arial"/>
          <w:i w:val="0"/>
        </w:rPr>
        <w:t>Purpo</w:t>
      </w:r>
      <w:r w:rsidR="00331360" w:rsidRPr="00FA061C">
        <w:rPr>
          <w:rFonts w:eastAsia="Arial"/>
          <w:i w:val="0"/>
          <w:spacing w:val="-15"/>
        </w:rPr>
        <w:t>s</w:t>
      </w:r>
      <w:r w:rsidR="00331360" w:rsidRPr="00FA061C">
        <w:rPr>
          <w:rFonts w:eastAsia="Arial"/>
          <w:i w:val="0"/>
        </w:rPr>
        <w:t>e</w:t>
      </w:r>
    </w:p>
    <w:p w:rsidR="00FA061C" w:rsidRPr="00FA061C" w:rsidRDefault="00FA061C" w:rsidP="00FA061C">
      <w:pPr>
        <w:rPr>
          <w:rFonts w:eastAsia="Arial"/>
        </w:rPr>
      </w:pPr>
    </w:p>
    <w:p w:rsidR="006C58C9" w:rsidRPr="0009148D" w:rsidRDefault="006C58C9" w:rsidP="006C58C9">
      <w:pPr>
        <w:ind w:left="638"/>
        <w:rPr>
          <w:rFonts w:eastAsia="Arial"/>
          <w:sz w:val="24"/>
          <w:szCs w:val="24"/>
        </w:rPr>
      </w:pPr>
      <w:r w:rsidRPr="0009148D">
        <w:rPr>
          <w:rFonts w:eastAsia="Arial"/>
          <w:sz w:val="24"/>
          <w:szCs w:val="24"/>
        </w:rPr>
        <w:t>This project is mainly developed for the classification of different hand written samples. Our main purpose is to identify the author or writer of the document .This</w:t>
      </w:r>
      <w:r w:rsidR="00507A8C" w:rsidRPr="0009148D">
        <w:rPr>
          <w:rFonts w:eastAsia="Arial"/>
          <w:sz w:val="24"/>
          <w:szCs w:val="24"/>
        </w:rPr>
        <w:t xml:space="preserve"> project is developed for this </w:t>
      </w:r>
      <w:r w:rsidRPr="0009148D">
        <w:rPr>
          <w:rFonts w:eastAsia="Arial"/>
          <w:sz w:val="24"/>
          <w:szCs w:val="24"/>
        </w:rPr>
        <w:t>purpose.</w:t>
      </w:r>
    </w:p>
    <w:p w:rsidR="006C58C9" w:rsidRPr="0009148D" w:rsidRDefault="006C58C9" w:rsidP="006C58C9">
      <w:pPr>
        <w:ind w:left="638"/>
        <w:rPr>
          <w:rFonts w:eastAsia="Arial"/>
          <w:sz w:val="24"/>
          <w:szCs w:val="24"/>
        </w:rPr>
      </w:pPr>
      <w:r w:rsidRPr="0009148D">
        <w:rPr>
          <w:rFonts w:eastAsia="Arial"/>
          <w:sz w:val="24"/>
          <w:szCs w:val="24"/>
        </w:rPr>
        <w:t>Manually this work takes a lot of time and of</w:t>
      </w:r>
      <w:r w:rsidR="00507A8C" w:rsidRPr="0009148D">
        <w:rPr>
          <w:rFonts w:eastAsia="Arial"/>
          <w:sz w:val="24"/>
          <w:szCs w:val="24"/>
        </w:rPr>
        <w:t xml:space="preserve"> </w:t>
      </w:r>
      <w:r w:rsidRPr="0009148D">
        <w:rPr>
          <w:rFonts w:eastAsia="Arial"/>
          <w:sz w:val="24"/>
          <w:szCs w:val="24"/>
        </w:rPr>
        <w:t>course effort so our main target is to make a efficient and reliable system to c</w:t>
      </w:r>
      <w:r w:rsidR="00507A8C" w:rsidRPr="0009148D">
        <w:rPr>
          <w:rFonts w:eastAsia="Arial"/>
          <w:sz w:val="24"/>
          <w:szCs w:val="24"/>
        </w:rPr>
        <w:t>ontrol crimes in courts. This system is also used in banks and in businesses for the authentication of documents. Reliability is our main focus  during making a system. It is used in different places like in crime control agencies for investigation purposes. Plagiarism can be controlled and Copy rights are promot</w:t>
      </w:r>
      <w:r w:rsidR="00705C26" w:rsidRPr="0009148D">
        <w:rPr>
          <w:rFonts w:eastAsia="Arial"/>
          <w:sz w:val="24"/>
          <w:szCs w:val="24"/>
        </w:rPr>
        <w:t>ed with the help of that system</w:t>
      </w:r>
      <w:r w:rsidR="00507A8C" w:rsidRPr="0009148D">
        <w:rPr>
          <w:rFonts w:eastAsia="Arial"/>
          <w:sz w:val="24"/>
          <w:szCs w:val="24"/>
        </w:rPr>
        <w:t>.</w:t>
      </w:r>
    </w:p>
    <w:p w:rsidR="00781617" w:rsidRPr="00F95FEA" w:rsidRDefault="00781617">
      <w:pPr>
        <w:spacing w:line="240" w:lineRule="exact"/>
        <w:rPr>
          <w:sz w:val="24"/>
          <w:szCs w:val="24"/>
        </w:rPr>
      </w:pPr>
    </w:p>
    <w:p w:rsidR="00781617" w:rsidRDefault="00331360">
      <w:pPr>
        <w:ind w:left="638"/>
        <w:rPr>
          <w:rFonts w:eastAsia="Arial"/>
          <w:b/>
          <w:sz w:val="28"/>
          <w:szCs w:val="28"/>
        </w:rPr>
      </w:pPr>
      <w:r w:rsidRPr="00FA061C">
        <w:rPr>
          <w:rFonts w:eastAsia="Arial"/>
          <w:b/>
          <w:spacing w:val="-3"/>
          <w:sz w:val="28"/>
          <w:szCs w:val="28"/>
        </w:rPr>
        <w:t>1</w:t>
      </w:r>
      <w:r w:rsidRPr="00FA061C">
        <w:rPr>
          <w:rFonts w:eastAsia="Arial"/>
          <w:b/>
          <w:sz w:val="28"/>
          <w:szCs w:val="28"/>
        </w:rPr>
        <w:t>.2</w:t>
      </w:r>
      <w:r w:rsidRPr="00FA061C">
        <w:rPr>
          <w:rFonts w:eastAsia="Arial"/>
          <w:b/>
          <w:spacing w:val="-4"/>
          <w:sz w:val="28"/>
          <w:szCs w:val="28"/>
        </w:rPr>
        <w:t xml:space="preserve"> </w:t>
      </w:r>
      <w:r w:rsidRPr="00FA061C">
        <w:rPr>
          <w:rFonts w:eastAsia="Arial"/>
          <w:b/>
          <w:sz w:val="28"/>
          <w:szCs w:val="28"/>
        </w:rPr>
        <w:t>Sco</w:t>
      </w:r>
      <w:r w:rsidRPr="00FA061C">
        <w:rPr>
          <w:rFonts w:eastAsia="Arial"/>
          <w:b/>
          <w:spacing w:val="-11"/>
          <w:sz w:val="28"/>
          <w:szCs w:val="28"/>
        </w:rPr>
        <w:t>p</w:t>
      </w:r>
      <w:r w:rsidRPr="00FA061C">
        <w:rPr>
          <w:rFonts w:eastAsia="Arial"/>
          <w:b/>
          <w:sz w:val="28"/>
          <w:szCs w:val="28"/>
        </w:rPr>
        <w:t>e</w:t>
      </w:r>
    </w:p>
    <w:p w:rsidR="00FA061C" w:rsidRPr="00FA061C" w:rsidRDefault="00FA061C">
      <w:pPr>
        <w:ind w:left="638"/>
        <w:rPr>
          <w:rFonts w:eastAsia="Arial"/>
          <w:sz w:val="28"/>
          <w:szCs w:val="28"/>
        </w:rPr>
      </w:pPr>
    </w:p>
    <w:p w:rsidR="00781617" w:rsidRPr="0009148D" w:rsidRDefault="00705C26" w:rsidP="0009148D">
      <w:pPr>
        <w:spacing w:line="250" w:lineRule="auto"/>
        <w:ind w:left="638" w:right="280"/>
        <w:jc w:val="both"/>
        <w:rPr>
          <w:sz w:val="24"/>
          <w:szCs w:val="24"/>
        </w:rPr>
      </w:pPr>
      <w:r w:rsidRPr="0009148D">
        <w:rPr>
          <w:rFonts w:eastAsia="Arial"/>
          <w:sz w:val="24"/>
          <w:szCs w:val="24"/>
        </w:rPr>
        <w:t>The scope of this system is vast as it is used for investigation purposes in many areas like hospitals where the prescription authenticity is required. It is a type of biometric system which is basically developed for authentication purposes. These type of systems are used for crime control purposes and for verification in many areas or fields. It can be online as well as offline.</w:t>
      </w:r>
    </w:p>
    <w:p w:rsidR="00781617" w:rsidRPr="0009148D" w:rsidRDefault="00781617" w:rsidP="0009148D">
      <w:pPr>
        <w:spacing w:line="200" w:lineRule="exact"/>
        <w:jc w:val="both"/>
        <w:rPr>
          <w:sz w:val="24"/>
          <w:szCs w:val="24"/>
        </w:rPr>
      </w:pPr>
    </w:p>
    <w:p w:rsidR="00781617" w:rsidRPr="0009148D" w:rsidRDefault="00781617" w:rsidP="0009148D">
      <w:pPr>
        <w:spacing w:line="200" w:lineRule="exact"/>
        <w:jc w:val="both"/>
        <w:rPr>
          <w:sz w:val="24"/>
          <w:szCs w:val="24"/>
        </w:rPr>
      </w:pPr>
    </w:p>
    <w:p w:rsidR="00781617" w:rsidRPr="0009148D" w:rsidRDefault="00781617" w:rsidP="0009148D">
      <w:pPr>
        <w:spacing w:before="10" w:line="280" w:lineRule="exact"/>
        <w:jc w:val="both"/>
        <w:rPr>
          <w:sz w:val="24"/>
          <w:szCs w:val="24"/>
        </w:rPr>
      </w:pPr>
    </w:p>
    <w:p w:rsidR="00781617" w:rsidRPr="00E35662" w:rsidRDefault="00331360">
      <w:pPr>
        <w:spacing w:before="34"/>
        <w:ind w:left="638"/>
        <w:rPr>
          <w:rFonts w:eastAsia="Arial"/>
          <w:sz w:val="28"/>
          <w:szCs w:val="28"/>
        </w:rPr>
      </w:pPr>
      <w:r w:rsidRPr="00E35662">
        <w:rPr>
          <w:rFonts w:eastAsia="Arial"/>
          <w:b/>
          <w:spacing w:val="-3"/>
          <w:sz w:val="28"/>
          <w:szCs w:val="28"/>
        </w:rPr>
        <w:t>1</w:t>
      </w:r>
      <w:r w:rsidRPr="00E35662">
        <w:rPr>
          <w:rFonts w:eastAsia="Arial"/>
          <w:b/>
          <w:sz w:val="28"/>
          <w:szCs w:val="28"/>
        </w:rPr>
        <w:t>.3</w:t>
      </w:r>
      <w:r w:rsidRPr="00E35662">
        <w:rPr>
          <w:rFonts w:eastAsia="Arial"/>
          <w:b/>
          <w:spacing w:val="-4"/>
          <w:sz w:val="28"/>
          <w:szCs w:val="28"/>
        </w:rPr>
        <w:t xml:space="preserve"> </w:t>
      </w:r>
      <w:r w:rsidRPr="00E35662">
        <w:rPr>
          <w:rFonts w:eastAsia="Arial"/>
          <w:b/>
          <w:sz w:val="28"/>
          <w:szCs w:val="28"/>
        </w:rPr>
        <w:t xml:space="preserve"> </w:t>
      </w:r>
      <w:r w:rsidR="00D82967">
        <w:rPr>
          <w:rFonts w:eastAsia="Arial"/>
          <w:b/>
          <w:sz w:val="28"/>
          <w:szCs w:val="28"/>
        </w:rPr>
        <w:t>DEFINITI0</w:t>
      </w:r>
      <w:r w:rsidR="00E35662">
        <w:rPr>
          <w:rFonts w:eastAsia="Arial"/>
          <w:b/>
          <w:sz w:val="28"/>
          <w:szCs w:val="28"/>
        </w:rPr>
        <w:t xml:space="preserve">NS &amp; </w:t>
      </w:r>
      <w:r w:rsidRPr="00E35662">
        <w:rPr>
          <w:rFonts w:eastAsia="Arial"/>
          <w:b/>
          <w:sz w:val="28"/>
          <w:szCs w:val="28"/>
        </w:rPr>
        <w:t>A</w:t>
      </w:r>
      <w:r w:rsidR="00D82967">
        <w:rPr>
          <w:rFonts w:eastAsia="Arial"/>
          <w:b/>
          <w:sz w:val="28"/>
          <w:szCs w:val="28"/>
        </w:rPr>
        <w:t>BBREVIATI0</w:t>
      </w:r>
      <w:r w:rsidR="00E35662">
        <w:rPr>
          <w:rFonts w:eastAsia="Arial"/>
          <w:b/>
          <w:sz w:val="28"/>
          <w:szCs w:val="28"/>
        </w:rPr>
        <w:t>NS</w:t>
      </w:r>
    </w:p>
    <w:p w:rsidR="00781617" w:rsidRPr="00F95FEA" w:rsidRDefault="00781617" w:rsidP="00F048D8">
      <w:pPr>
        <w:tabs>
          <w:tab w:val="left" w:pos="1660"/>
        </w:tabs>
        <w:spacing w:before="70" w:line="246" w:lineRule="auto"/>
        <w:ind w:left="1662" w:right="295" w:hanging="360"/>
        <w:rPr>
          <w:rFonts w:eastAsia="Arial"/>
        </w:rPr>
      </w:pPr>
    </w:p>
    <w:p w:rsidR="00781617" w:rsidRPr="00F95FEA" w:rsidRDefault="00781617">
      <w:pPr>
        <w:spacing w:line="120" w:lineRule="exact"/>
        <w:rPr>
          <w:sz w:val="12"/>
          <w:szCs w:val="12"/>
        </w:rPr>
      </w:pPr>
    </w:p>
    <w:p w:rsidR="00781617" w:rsidRPr="00F95FEA" w:rsidRDefault="00781617">
      <w:pPr>
        <w:spacing w:line="120" w:lineRule="exact"/>
        <w:rPr>
          <w:sz w:val="12"/>
          <w:szCs w:val="12"/>
        </w:rPr>
      </w:pPr>
    </w:p>
    <w:p w:rsidR="00781617" w:rsidRPr="0009148D" w:rsidRDefault="00F048D8" w:rsidP="0009148D">
      <w:pPr>
        <w:tabs>
          <w:tab w:val="left" w:pos="1660"/>
        </w:tabs>
        <w:spacing w:line="248" w:lineRule="auto"/>
        <w:ind w:left="1080" w:right="451" w:hanging="360"/>
        <w:rPr>
          <w:sz w:val="24"/>
          <w:szCs w:val="24"/>
        </w:rPr>
      </w:pPr>
      <w:r w:rsidRPr="0009148D">
        <w:rPr>
          <w:rFonts w:eastAsia="Arial"/>
          <w:b/>
          <w:sz w:val="24"/>
          <w:szCs w:val="24"/>
        </w:rPr>
        <w:t xml:space="preserve">OCR- </w:t>
      </w:r>
      <w:r w:rsidRPr="0009148D">
        <w:rPr>
          <w:rFonts w:eastAsia="Arial"/>
          <w:sz w:val="24"/>
          <w:szCs w:val="24"/>
        </w:rPr>
        <w:t>Optical character recognition use for character recognizes.</w:t>
      </w:r>
    </w:p>
    <w:p w:rsidR="00781617" w:rsidRPr="0009148D" w:rsidRDefault="00781617" w:rsidP="0009148D">
      <w:pPr>
        <w:spacing w:before="1" w:line="120" w:lineRule="exact"/>
        <w:rPr>
          <w:sz w:val="24"/>
          <w:szCs w:val="24"/>
        </w:rPr>
      </w:pPr>
    </w:p>
    <w:p w:rsidR="00781617" w:rsidRPr="0009148D" w:rsidRDefault="00781617" w:rsidP="0009148D">
      <w:pPr>
        <w:spacing w:before="1" w:line="120" w:lineRule="exact"/>
        <w:rPr>
          <w:sz w:val="24"/>
          <w:szCs w:val="24"/>
        </w:rPr>
      </w:pPr>
    </w:p>
    <w:p w:rsidR="00781617" w:rsidRPr="0009148D" w:rsidRDefault="00F048D8" w:rsidP="0009148D">
      <w:pPr>
        <w:tabs>
          <w:tab w:val="left" w:pos="1660"/>
        </w:tabs>
        <w:spacing w:line="249" w:lineRule="auto"/>
        <w:ind w:left="1080" w:right="337" w:hanging="360"/>
        <w:rPr>
          <w:sz w:val="24"/>
          <w:szCs w:val="24"/>
        </w:rPr>
      </w:pPr>
      <w:r w:rsidRPr="0009148D">
        <w:rPr>
          <w:rFonts w:eastAsia="Arial"/>
          <w:b/>
          <w:sz w:val="24"/>
          <w:szCs w:val="24"/>
        </w:rPr>
        <w:t xml:space="preserve">SVM- </w:t>
      </w:r>
      <w:r w:rsidRPr="0009148D">
        <w:rPr>
          <w:rFonts w:eastAsia="Arial"/>
          <w:sz w:val="24"/>
          <w:szCs w:val="24"/>
        </w:rPr>
        <w:t>Support vector ma</w:t>
      </w:r>
      <w:r w:rsidR="009853DE">
        <w:rPr>
          <w:rFonts w:eastAsia="Arial"/>
          <w:sz w:val="24"/>
          <w:szCs w:val="24"/>
        </w:rPr>
        <w:t>chine used f0</w:t>
      </w:r>
      <w:r w:rsidRPr="0009148D">
        <w:rPr>
          <w:rFonts w:eastAsia="Arial"/>
          <w:sz w:val="24"/>
          <w:szCs w:val="24"/>
        </w:rPr>
        <w:t>r classification.</w:t>
      </w:r>
    </w:p>
    <w:p w:rsidR="00781617" w:rsidRPr="0009148D" w:rsidRDefault="00781617" w:rsidP="0009148D">
      <w:pPr>
        <w:spacing w:before="2" w:line="120" w:lineRule="exact"/>
        <w:rPr>
          <w:sz w:val="24"/>
          <w:szCs w:val="24"/>
        </w:rPr>
      </w:pPr>
    </w:p>
    <w:p w:rsidR="00781617" w:rsidRPr="0009148D" w:rsidRDefault="00F048D8" w:rsidP="0009148D">
      <w:pPr>
        <w:tabs>
          <w:tab w:val="left" w:pos="1660"/>
        </w:tabs>
        <w:spacing w:line="250" w:lineRule="auto"/>
        <w:ind w:left="1080" w:right="274" w:hanging="360"/>
        <w:rPr>
          <w:rFonts w:eastAsia="Arial"/>
          <w:sz w:val="24"/>
          <w:szCs w:val="24"/>
        </w:rPr>
      </w:pPr>
      <w:r w:rsidRPr="0009148D">
        <w:rPr>
          <w:rFonts w:eastAsia="Arial"/>
          <w:b/>
          <w:sz w:val="24"/>
          <w:szCs w:val="24"/>
        </w:rPr>
        <w:t>FE</w:t>
      </w:r>
      <w:r w:rsidRPr="0009148D">
        <w:rPr>
          <w:rFonts w:eastAsia="Arial"/>
          <w:sz w:val="24"/>
          <w:szCs w:val="24"/>
        </w:rPr>
        <w:t>- Feature extraction used for extracting features from hand writing samples.</w:t>
      </w:r>
    </w:p>
    <w:p w:rsidR="00F95FEA" w:rsidRPr="0009148D" w:rsidRDefault="0009148D" w:rsidP="0009148D">
      <w:pPr>
        <w:pStyle w:val="Heading1"/>
        <w:numPr>
          <w:ilvl w:val="0"/>
          <w:numId w:val="0"/>
        </w:numPr>
        <w:ind w:left="720" w:hanging="720"/>
        <w:rPr>
          <w:b w:val="0"/>
          <w:sz w:val="24"/>
          <w:szCs w:val="24"/>
        </w:rPr>
      </w:pPr>
      <w:r w:rsidRPr="0009148D">
        <w:rPr>
          <w:rFonts w:eastAsia="Arial"/>
          <w:sz w:val="24"/>
          <w:szCs w:val="24"/>
        </w:rPr>
        <w:t xml:space="preserve">            </w:t>
      </w:r>
      <w:r w:rsidR="00F95FEA" w:rsidRPr="0009148D">
        <w:rPr>
          <w:rFonts w:eastAsia="Arial"/>
          <w:sz w:val="24"/>
          <w:szCs w:val="24"/>
        </w:rPr>
        <w:t>PDF</w:t>
      </w:r>
      <w:r w:rsidR="00F95FEA" w:rsidRPr="0009148D">
        <w:rPr>
          <w:rFonts w:eastAsia="Arial"/>
          <w:spacing w:val="-7"/>
          <w:sz w:val="24"/>
          <w:szCs w:val="24"/>
        </w:rPr>
        <w:t xml:space="preserve"> </w:t>
      </w:r>
      <w:r w:rsidR="00F95FEA" w:rsidRPr="0009148D">
        <w:rPr>
          <w:rFonts w:eastAsia="Arial"/>
          <w:sz w:val="24"/>
          <w:szCs w:val="24"/>
        </w:rPr>
        <w:t>–</w:t>
      </w:r>
      <w:r w:rsidR="00F95FEA" w:rsidRPr="0009148D">
        <w:rPr>
          <w:rFonts w:eastAsia="Arial"/>
          <w:spacing w:val="-1"/>
          <w:sz w:val="24"/>
          <w:szCs w:val="24"/>
        </w:rPr>
        <w:t xml:space="preserve"> </w:t>
      </w:r>
      <w:r w:rsidR="00F95FEA" w:rsidRPr="0009148D">
        <w:rPr>
          <w:rFonts w:eastAsia="Arial"/>
          <w:b w:val="0"/>
          <w:sz w:val="24"/>
          <w:szCs w:val="24"/>
        </w:rPr>
        <w:t>Port</w:t>
      </w:r>
      <w:r w:rsidR="00F95FEA" w:rsidRPr="0009148D">
        <w:rPr>
          <w:rFonts w:eastAsia="Arial"/>
          <w:b w:val="0"/>
          <w:spacing w:val="-11"/>
          <w:sz w:val="24"/>
          <w:szCs w:val="24"/>
        </w:rPr>
        <w:t>a</w:t>
      </w:r>
      <w:r w:rsidR="00F95FEA" w:rsidRPr="0009148D">
        <w:rPr>
          <w:rFonts w:eastAsia="Arial"/>
          <w:b w:val="0"/>
          <w:sz w:val="24"/>
          <w:szCs w:val="24"/>
        </w:rPr>
        <w:t>b</w:t>
      </w:r>
      <w:r w:rsidR="00F95FEA" w:rsidRPr="0009148D">
        <w:rPr>
          <w:rFonts w:eastAsia="Arial"/>
          <w:b w:val="0"/>
          <w:spacing w:val="-4"/>
          <w:sz w:val="24"/>
          <w:szCs w:val="24"/>
        </w:rPr>
        <w:t>l</w:t>
      </w:r>
      <w:r w:rsidR="00F95FEA" w:rsidRPr="0009148D">
        <w:rPr>
          <w:rFonts w:eastAsia="Arial"/>
          <w:b w:val="0"/>
          <w:sz w:val="24"/>
          <w:szCs w:val="24"/>
        </w:rPr>
        <w:t>e</w:t>
      </w:r>
      <w:r w:rsidR="00F95FEA" w:rsidRPr="0009148D">
        <w:rPr>
          <w:rFonts w:eastAsia="Arial"/>
          <w:b w:val="0"/>
          <w:spacing w:val="-1"/>
          <w:sz w:val="24"/>
          <w:szCs w:val="24"/>
        </w:rPr>
        <w:t xml:space="preserve"> </w:t>
      </w:r>
      <w:r w:rsidR="00F95FEA" w:rsidRPr="0009148D">
        <w:rPr>
          <w:rFonts w:eastAsia="Arial"/>
          <w:b w:val="0"/>
          <w:spacing w:val="-4"/>
          <w:sz w:val="24"/>
          <w:szCs w:val="24"/>
        </w:rPr>
        <w:t>D</w:t>
      </w:r>
      <w:r w:rsidR="00F95FEA" w:rsidRPr="0009148D">
        <w:rPr>
          <w:rFonts w:eastAsia="Arial"/>
          <w:b w:val="0"/>
          <w:sz w:val="24"/>
          <w:szCs w:val="24"/>
        </w:rPr>
        <w:t>o</w:t>
      </w:r>
      <w:r w:rsidR="00F95FEA" w:rsidRPr="0009148D">
        <w:rPr>
          <w:rFonts w:eastAsia="Arial"/>
          <w:b w:val="0"/>
          <w:spacing w:val="-5"/>
          <w:sz w:val="24"/>
          <w:szCs w:val="24"/>
        </w:rPr>
        <w:t>c</w:t>
      </w:r>
      <w:r w:rsidR="00F95FEA" w:rsidRPr="0009148D">
        <w:rPr>
          <w:rFonts w:eastAsia="Arial"/>
          <w:b w:val="0"/>
          <w:sz w:val="24"/>
          <w:szCs w:val="24"/>
        </w:rPr>
        <w:t>um</w:t>
      </w:r>
      <w:r w:rsidR="00F95FEA" w:rsidRPr="0009148D">
        <w:rPr>
          <w:rFonts w:eastAsia="Arial"/>
          <w:b w:val="0"/>
          <w:spacing w:val="-7"/>
          <w:sz w:val="24"/>
          <w:szCs w:val="24"/>
        </w:rPr>
        <w:t>e</w:t>
      </w:r>
      <w:r w:rsidR="00F95FEA" w:rsidRPr="0009148D">
        <w:rPr>
          <w:rFonts w:eastAsia="Arial"/>
          <w:b w:val="0"/>
          <w:sz w:val="24"/>
          <w:szCs w:val="24"/>
        </w:rPr>
        <w:t>nt</w:t>
      </w:r>
      <w:r w:rsidR="00F95FEA" w:rsidRPr="0009148D">
        <w:rPr>
          <w:rFonts w:eastAsia="Arial"/>
          <w:b w:val="0"/>
          <w:spacing w:val="-2"/>
          <w:sz w:val="24"/>
          <w:szCs w:val="24"/>
        </w:rPr>
        <w:t xml:space="preserve"> </w:t>
      </w:r>
      <w:r w:rsidR="00F95FEA" w:rsidRPr="0009148D">
        <w:rPr>
          <w:rFonts w:eastAsia="Arial"/>
          <w:b w:val="0"/>
          <w:spacing w:val="-4"/>
          <w:sz w:val="24"/>
          <w:szCs w:val="24"/>
        </w:rPr>
        <w:t>F</w:t>
      </w:r>
      <w:r w:rsidR="00F95FEA" w:rsidRPr="0009148D">
        <w:rPr>
          <w:rFonts w:eastAsia="Arial"/>
          <w:b w:val="0"/>
          <w:sz w:val="24"/>
          <w:szCs w:val="24"/>
        </w:rPr>
        <w:t>o</w:t>
      </w:r>
      <w:r w:rsidR="00F95FEA" w:rsidRPr="0009148D">
        <w:rPr>
          <w:rFonts w:eastAsia="Arial"/>
          <w:b w:val="0"/>
          <w:spacing w:val="-4"/>
          <w:sz w:val="24"/>
          <w:szCs w:val="24"/>
        </w:rPr>
        <w:t>r</w:t>
      </w:r>
      <w:r w:rsidR="00F95FEA" w:rsidRPr="0009148D">
        <w:rPr>
          <w:rFonts w:eastAsia="Arial"/>
          <w:b w:val="0"/>
          <w:sz w:val="24"/>
          <w:szCs w:val="24"/>
        </w:rPr>
        <w:t xml:space="preserve">mat, </w:t>
      </w:r>
    </w:p>
    <w:p w:rsidR="00F048D8" w:rsidRPr="0009148D" w:rsidRDefault="00F048D8" w:rsidP="0009148D">
      <w:pPr>
        <w:tabs>
          <w:tab w:val="left" w:pos="1660"/>
        </w:tabs>
        <w:spacing w:line="250" w:lineRule="auto"/>
        <w:ind w:left="1080" w:right="274" w:hanging="360"/>
        <w:rPr>
          <w:rFonts w:eastAsia="Arial"/>
          <w:sz w:val="24"/>
          <w:szCs w:val="24"/>
        </w:rPr>
      </w:pPr>
    </w:p>
    <w:p w:rsidR="00F048D8" w:rsidRPr="00E35662" w:rsidRDefault="0009148D" w:rsidP="00E35662">
      <w:pPr>
        <w:tabs>
          <w:tab w:val="left" w:pos="1660"/>
        </w:tabs>
        <w:spacing w:line="250" w:lineRule="auto"/>
        <w:ind w:right="274"/>
        <w:rPr>
          <w:rFonts w:eastAsia="Arial"/>
          <w:b/>
          <w:sz w:val="28"/>
          <w:szCs w:val="28"/>
        </w:rPr>
      </w:pPr>
      <w:r>
        <w:rPr>
          <w:rFonts w:eastAsia="Arial"/>
        </w:rPr>
        <w:t xml:space="preserve">              </w:t>
      </w:r>
      <w:r w:rsidR="00F048D8" w:rsidRPr="00E35662">
        <w:rPr>
          <w:rFonts w:eastAsia="Arial"/>
          <w:b/>
          <w:sz w:val="28"/>
          <w:szCs w:val="28"/>
        </w:rPr>
        <w:t>1.4 Refernces</w:t>
      </w:r>
    </w:p>
    <w:p w:rsidR="00F95FEA" w:rsidRPr="00F95FEA" w:rsidRDefault="00F95FEA">
      <w:pPr>
        <w:tabs>
          <w:tab w:val="left" w:pos="1660"/>
        </w:tabs>
        <w:spacing w:line="250" w:lineRule="auto"/>
        <w:ind w:left="1662" w:right="274" w:hanging="360"/>
        <w:rPr>
          <w:rFonts w:eastAsia="Arial"/>
          <w:b/>
        </w:rPr>
      </w:pPr>
    </w:p>
    <w:p w:rsidR="00F95FEA" w:rsidRPr="00E35662" w:rsidRDefault="0009148D" w:rsidP="00E35662">
      <w:pPr>
        <w:tabs>
          <w:tab w:val="left" w:pos="1660"/>
        </w:tabs>
        <w:spacing w:line="250" w:lineRule="auto"/>
        <w:ind w:left="1080" w:right="274" w:hanging="360"/>
        <w:rPr>
          <w:rFonts w:eastAsia="Arial"/>
          <w:sz w:val="24"/>
          <w:szCs w:val="24"/>
        </w:rPr>
      </w:pPr>
      <w:r>
        <w:rPr>
          <w:rFonts w:eastAsia="Arial"/>
          <w:sz w:val="24"/>
          <w:szCs w:val="24"/>
        </w:rPr>
        <w:t xml:space="preserve">     </w:t>
      </w:r>
      <w:r w:rsidR="00E35662" w:rsidRPr="00E35662">
        <w:rPr>
          <w:rFonts w:eastAsia="Arial"/>
          <w:sz w:val="24"/>
          <w:szCs w:val="24"/>
        </w:rPr>
        <w:t xml:space="preserve"> </w:t>
      </w:r>
      <w:r w:rsidR="00F95FEA" w:rsidRPr="00E35662">
        <w:rPr>
          <w:rFonts w:eastAsia="Arial"/>
          <w:sz w:val="24"/>
          <w:szCs w:val="24"/>
        </w:rPr>
        <w:t>Software requirements specification (SRS) of  hand written identification using image processing techniques</w:t>
      </w:r>
      <w:r>
        <w:rPr>
          <w:rFonts w:eastAsia="Arial"/>
          <w:sz w:val="24"/>
          <w:szCs w:val="24"/>
        </w:rPr>
        <w:t>.</w:t>
      </w:r>
    </w:p>
    <w:p w:rsidR="00F048D8" w:rsidRPr="00F95FEA" w:rsidRDefault="00F048D8">
      <w:pPr>
        <w:tabs>
          <w:tab w:val="left" w:pos="1660"/>
        </w:tabs>
        <w:spacing w:line="250" w:lineRule="auto"/>
        <w:ind w:left="1662" w:right="274" w:hanging="360"/>
        <w:rPr>
          <w:rFonts w:eastAsia="Arial"/>
          <w:b/>
        </w:rPr>
      </w:pPr>
    </w:p>
    <w:p w:rsidR="00F048D8" w:rsidRPr="00F95FEA" w:rsidRDefault="00F048D8">
      <w:pPr>
        <w:tabs>
          <w:tab w:val="left" w:pos="1660"/>
        </w:tabs>
        <w:spacing w:line="250" w:lineRule="auto"/>
        <w:ind w:left="1662" w:right="274" w:hanging="360"/>
        <w:rPr>
          <w:rFonts w:eastAsia="Arial"/>
        </w:rPr>
      </w:pPr>
    </w:p>
    <w:p w:rsidR="00051723" w:rsidRPr="00F95FEA" w:rsidRDefault="00051723" w:rsidP="00F048D8">
      <w:pPr>
        <w:spacing w:before="34"/>
        <w:rPr>
          <w:rFonts w:eastAsia="Arial"/>
        </w:rPr>
      </w:pPr>
    </w:p>
    <w:p w:rsidR="00781617" w:rsidRPr="00F95FEA" w:rsidRDefault="00781617">
      <w:pPr>
        <w:spacing w:before="10" w:line="240" w:lineRule="exact"/>
        <w:rPr>
          <w:sz w:val="24"/>
          <w:szCs w:val="24"/>
        </w:rPr>
      </w:pPr>
    </w:p>
    <w:p w:rsidR="000912D6" w:rsidRDefault="000912D6">
      <w:pPr>
        <w:ind w:left="638"/>
        <w:rPr>
          <w:rFonts w:eastAsia="Arial"/>
          <w:b/>
          <w:spacing w:val="-3"/>
        </w:rPr>
      </w:pPr>
    </w:p>
    <w:p w:rsidR="00781617" w:rsidRDefault="00331360">
      <w:pPr>
        <w:ind w:left="638"/>
        <w:rPr>
          <w:rFonts w:eastAsia="Arial"/>
          <w:b/>
          <w:sz w:val="28"/>
          <w:szCs w:val="28"/>
        </w:rPr>
      </w:pPr>
      <w:r w:rsidRPr="000912D6">
        <w:rPr>
          <w:rFonts w:eastAsia="Arial"/>
          <w:b/>
          <w:spacing w:val="-3"/>
          <w:sz w:val="28"/>
          <w:szCs w:val="28"/>
        </w:rPr>
        <w:t>1</w:t>
      </w:r>
      <w:r w:rsidRPr="000912D6">
        <w:rPr>
          <w:rFonts w:eastAsia="Arial"/>
          <w:b/>
          <w:sz w:val="28"/>
          <w:szCs w:val="28"/>
        </w:rPr>
        <w:t>.5</w:t>
      </w:r>
      <w:r w:rsidRPr="000912D6">
        <w:rPr>
          <w:rFonts w:eastAsia="Arial"/>
          <w:b/>
          <w:spacing w:val="-4"/>
          <w:sz w:val="28"/>
          <w:szCs w:val="28"/>
        </w:rPr>
        <w:t xml:space="preserve"> </w:t>
      </w:r>
      <w:r w:rsidR="0009148D">
        <w:rPr>
          <w:rFonts w:eastAsia="Arial"/>
          <w:b/>
          <w:sz w:val="28"/>
          <w:szCs w:val="28"/>
        </w:rPr>
        <w:t>0</w:t>
      </w:r>
      <w:r w:rsidR="00E35662">
        <w:rPr>
          <w:rFonts w:eastAsia="Arial"/>
          <w:b/>
          <w:sz w:val="28"/>
          <w:szCs w:val="28"/>
        </w:rPr>
        <w:t>VERVIEW</w:t>
      </w:r>
    </w:p>
    <w:p w:rsidR="00E35662" w:rsidRDefault="00E35662">
      <w:pPr>
        <w:ind w:left="638"/>
        <w:rPr>
          <w:rFonts w:eastAsia="Arial"/>
          <w:b/>
          <w:sz w:val="28"/>
          <w:szCs w:val="28"/>
        </w:rPr>
      </w:pPr>
    </w:p>
    <w:p w:rsidR="00E35662" w:rsidRDefault="00E35662">
      <w:pPr>
        <w:ind w:left="638"/>
        <w:rPr>
          <w:rFonts w:eastAsia="Arial"/>
          <w:sz w:val="24"/>
          <w:szCs w:val="24"/>
        </w:rPr>
      </w:pPr>
      <w:r>
        <w:rPr>
          <w:rFonts w:eastAsia="Arial"/>
          <w:sz w:val="24"/>
          <w:szCs w:val="24"/>
        </w:rPr>
        <w:t>It is</w:t>
      </w:r>
      <w:r w:rsidRPr="00E35662">
        <w:rPr>
          <w:rFonts w:eastAsia="Arial"/>
          <w:sz w:val="24"/>
          <w:szCs w:val="24"/>
        </w:rPr>
        <w:t xml:space="preserve"> divided into many sections </w:t>
      </w:r>
    </w:p>
    <w:p w:rsidR="00E35662" w:rsidRPr="00E35662" w:rsidRDefault="00E35662">
      <w:pPr>
        <w:ind w:left="638"/>
        <w:rPr>
          <w:rFonts w:eastAsia="Arial"/>
          <w:sz w:val="24"/>
          <w:szCs w:val="24"/>
        </w:rPr>
      </w:pPr>
    </w:p>
    <w:p w:rsidR="00E35662" w:rsidRPr="00E35662" w:rsidRDefault="0009148D" w:rsidP="00E35662">
      <w:pPr>
        <w:pStyle w:val="ListParagraph"/>
        <w:numPr>
          <w:ilvl w:val="0"/>
          <w:numId w:val="10"/>
        </w:numPr>
        <w:rPr>
          <w:rFonts w:eastAsia="Arial"/>
          <w:sz w:val="24"/>
          <w:szCs w:val="24"/>
        </w:rPr>
      </w:pPr>
      <w:r>
        <w:rPr>
          <w:rFonts w:eastAsia="Arial"/>
          <w:sz w:val="24"/>
          <w:szCs w:val="24"/>
        </w:rPr>
        <w:t>Intr0</w:t>
      </w:r>
      <w:r w:rsidR="00E35662" w:rsidRPr="00E35662">
        <w:rPr>
          <w:rFonts w:eastAsia="Arial"/>
          <w:sz w:val="24"/>
          <w:szCs w:val="24"/>
        </w:rPr>
        <w:t>duction</w:t>
      </w:r>
    </w:p>
    <w:p w:rsidR="00E35662" w:rsidRPr="00E35662" w:rsidRDefault="00E35662" w:rsidP="00E35662">
      <w:pPr>
        <w:pStyle w:val="ListParagraph"/>
        <w:numPr>
          <w:ilvl w:val="0"/>
          <w:numId w:val="10"/>
        </w:numPr>
        <w:rPr>
          <w:rFonts w:eastAsia="Arial"/>
          <w:sz w:val="24"/>
          <w:szCs w:val="24"/>
        </w:rPr>
      </w:pPr>
      <w:r w:rsidRPr="00E35662">
        <w:rPr>
          <w:rFonts w:eastAsia="Arial"/>
          <w:sz w:val="24"/>
          <w:szCs w:val="24"/>
        </w:rPr>
        <w:t>Us</w:t>
      </w:r>
      <w:r w:rsidR="00432286">
        <w:rPr>
          <w:rFonts w:eastAsia="Arial"/>
          <w:sz w:val="24"/>
          <w:szCs w:val="24"/>
        </w:rPr>
        <w:t>s</w:t>
      </w:r>
      <w:r w:rsidRPr="00E35662">
        <w:rPr>
          <w:rFonts w:eastAsia="Arial"/>
          <w:sz w:val="24"/>
          <w:szCs w:val="24"/>
        </w:rPr>
        <w:t>ecase</w:t>
      </w:r>
    </w:p>
    <w:p w:rsidR="00E35662" w:rsidRPr="00E35662" w:rsidRDefault="00432286" w:rsidP="00E35662">
      <w:pPr>
        <w:pStyle w:val="ListParagraph"/>
        <w:numPr>
          <w:ilvl w:val="0"/>
          <w:numId w:val="10"/>
        </w:numPr>
        <w:rPr>
          <w:rFonts w:eastAsia="Arial"/>
          <w:sz w:val="24"/>
          <w:szCs w:val="24"/>
        </w:rPr>
      </w:pPr>
      <w:r>
        <w:rPr>
          <w:rFonts w:eastAsia="Arial"/>
          <w:sz w:val="24"/>
          <w:szCs w:val="24"/>
        </w:rPr>
        <w:t>Design 0</w:t>
      </w:r>
      <w:r w:rsidR="00E35662" w:rsidRPr="00E35662">
        <w:rPr>
          <w:rFonts w:eastAsia="Arial"/>
          <w:sz w:val="24"/>
          <w:szCs w:val="24"/>
        </w:rPr>
        <w:t>verview</w:t>
      </w:r>
    </w:p>
    <w:p w:rsidR="00E35662" w:rsidRPr="00E35662" w:rsidRDefault="00E35662" w:rsidP="00E35662">
      <w:pPr>
        <w:pStyle w:val="ListParagraph"/>
        <w:numPr>
          <w:ilvl w:val="0"/>
          <w:numId w:val="10"/>
        </w:numPr>
        <w:rPr>
          <w:rFonts w:eastAsia="Arial"/>
          <w:sz w:val="24"/>
          <w:szCs w:val="24"/>
        </w:rPr>
      </w:pPr>
      <w:r w:rsidRPr="00E35662">
        <w:rPr>
          <w:rFonts w:eastAsia="Arial"/>
          <w:sz w:val="24"/>
          <w:szCs w:val="24"/>
        </w:rPr>
        <w:t>System</w:t>
      </w:r>
      <w:r w:rsidR="0009148D">
        <w:rPr>
          <w:rFonts w:eastAsia="Arial"/>
          <w:sz w:val="24"/>
          <w:szCs w:val="24"/>
        </w:rPr>
        <w:t xml:space="preserve"> 0</w:t>
      </w:r>
      <w:r w:rsidRPr="00E35662">
        <w:rPr>
          <w:rFonts w:eastAsia="Arial"/>
          <w:sz w:val="24"/>
          <w:szCs w:val="24"/>
        </w:rPr>
        <w:t>bject model</w:t>
      </w:r>
    </w:p>
    <w:p w:rsidR="00E35662" w:rsidRPr="00E35662" w:rsidRDefault="0009148D" w:rsidP="00E35662">
      <w:pPr>
        <w:pStyle w:val="ListParagraph"/>
        <w:numPr>
          <w:ilvl w:val="0"/>
          <w:numId w:val="10"/>
        </w:numPr>
        <w:rPr>
          <w:rFonts w:eastAsia="Arial"/>
          <w:sz w:val="24"/>
          <w:szCs w:val="24"/>
        </w:rPr>
      </w:pPr>
      <w:r>
        <w:rPr>
          <w:rFonts w:eastAsia="Arial"/>
          <w:sz w:val="24"/>
          <w:szCs w:val="24"/>
        </w:rPr>
        <w:t>0</w:t>
      </w:r>
      <w:r w:rsidR="00E35662" w:rsidRPr="00E35662">
        <w:rPr>
          <w:rFonts w:eastAsia="Arial"/>
          <w:sz w:val="24"/>
          <w:szCs w:val="24"/>
        </w:rPr>
        <w:t xml:space="preserve">bject descriptions </w:t>
      </w:r>
    </w:p>
    <w:p w:rsidR="00E35662" w:rsidRPr="00E35662" w:rsidRDefault="0009148D" w:rsidP="00E35662">
      <w:pPr>
        <w:pStyle w:val="ListParagraph"/>
        <w:numPr>
          <w:ilvl w:val="0"/>
          <w:numId w:val="10"/>
        </w:numPr>
        <w:rPr>
          <w:rFonts w:eastAsia="Arial"/>
          <w:sz w:val="24"/>
          <w:szCs w:val="24"/>
        </w:rPr>
      </w:pPr>
      <w:r>
        <w:rPr>
          <w:rFonts w:eastAsia="Arial"/>
          <w:sz w:val="24"/>
          <w:szCs w:val="24"/>
        </w:rPr>
        <w:t>0bject c0</w:t>
      </w:r>
      <w:r w:rsidR="00E35662" w:rsidRPr="00E35662">
        <w:rPr>
          <w:rFonts w:eastAsia="Arial"/>
          <w:sz w:val="24"/>
          <w:szCs w:val="24"/>
        </w:rPr>
        <w:t>llaborations</w:t>
      </w:r>
    </w:p>
    <w:p w:rsidR="00E35662" w:rsidRPr="00E35662" w:rsidRDefault="00E35662" w:rsidP="00E35662">
      <w:pPr>
        <w:pStyle w:val="ListParagraph"/>
        <w:numPr>
          <w:ilvl w:val="0"/>
          <w:numId w:val="10"/>
        </w:numPr>
        <w:rPr>
          <w:rFonts w:eastAsia="Arial"/>
          <w:sz w:val="24"/>
          <w:szCs w:val="24"/>
        </w:rPr>
      </w:pPr>
      <w:r w:rsidRPr="00E35662">
        <w:rPr>
          <w:rFonts w:eastAsia="Arial"/>
          <w:sz w:val="24"/>
          <w:szCs w:val="24"/>
        </w:rPr>
        <w:t>Dynamic model</w:t>
      </w:r>
    </w:p>
    <w:p w:rsidR="00E35662" w:rsidRPr="00E35662" w:rsidRDefault="0009148D" w:rsidP="00E35662">
      <w:pPr>
        <w:pStyle w:val="ListParagraph"/>
        <w:numPr>
          <w:ilvl w:val="0"/>
          <w:numId w:val="10"/>
        </w:numPr>
        <w:rPr>
          <w:rFonts w:eastAsia="Arial"/>
          <w:sz w:val="24"/>
          <w:szCs w:val="24"/>
        </w:rPr>
      </w:pPr>
      <w:r>
        <w:rPr>
          <w:rFonts w:eastAsia="Arial"/>
          <w:sz w:val="24"/>
          <w:szCs w:val="24"/>
        </w:rPr>
        <w:t>N0</w:t>
      </w:r>
      <w:r w:rsidR="00E35662" w:rsidRPr="00E35662">
        <w:rPr>
          <w:rFonts w:eastAsia="Arial"/>
          <w:sz w:val="24"/>
          <w:szCs w:val="24"/>
        </w:rPr>
        <w:t>n functional requirements</w:t>
      </w:r>
    </w:p>
    <w:p w:rsidR="00E35662" w:rsidRPr="00E35662" w:rsidRDefault="00E35662" w:rsidP="00E35662">
      <w:pPr>
        <w:pStyle w:val="ListParagraph"/>
        <w:numPr>
          <w:ilvl w:val="0"/>
          <w:numId w:val="10"/>
        </w:numPr>
        <w:rPr>
          <w:rFonts w:eastAsia="Arial"/>
          <w:sz w:val="24"/>
          <w:szCs w:val="24"/>
        </w:rPr>
      </w:pPr>
      <w:r w:rsidRPr="00E35662">
        <w:rPr>
          <w:rFonts w:eastAsia="Arial"/>
          <w:sz w:val="24"/>
          <w:szCs w:val="24"/>
        </w:rPr>
        <w:t>Supplymentary</w:t>
      </w:r>
      <w:r w:rsidR="0009148D">
        <w:rPr>
          <w:rFonts w:eastAsia="Arial"/>
          <w:sz w:val="24"/>
          <w:szCs w:val="24"/>
        </w:rPr>
        <w:t xml:space="preserve"> d0</w:t>
      </w:r>
      <w:r w:rsidRPr="00E35662">
        <w:rPr>
          <w:rFonts w:eastAsia="Arial"/>
          <w:sz w:val="24"/>
          <w:szCs w:val="24"/>
        </w:rPr>
        <w:t>cumentation</w:t>
      </w:r>
    </w:p>
    <w:p w:rsidR="00E35662" w:rsidRDefault="00E35662">
      <w:pPr>
        <w:ind w:left="638"/>
        <w:rPr>
          <w:rFonts w:eastAsia="Arial"/>
          <w:b/>
          <w:sz w:val="28"/>
          <w:szCs w:val="28"/>
        </w:rPr>
      </w:pPr>
    </w:p>
    <w:p w:rsidR="00E35662" w:rsidRPr="000912D6" w:rsidRDefault="00E35662" w:rsidP="00E35662">
      <w:pPr>
        <w:rPr>
          <w:rFonts w:eastAsia="Arial"/>
          <w:b/>
          <w:sz w:val="28"/>
          <w:szCs w:val="28"/>
        </w:rPr>
      </w:pPr>
    </w:p>
    <w:p w:rsidR="000912D6" w:rsidRDefault="000912D6">
      <w:pPr>
        <w:ind w:left="638"/>
        <w:rPr>
          <w:rFonts w:eastAsia="Arial"/>
          <w:b/>
        </w:rPr>
      </w:pPr>
    </w:p>
    <w:p w:rsidR="000912D6" w:rsidRDefault="000912D6">
      <w:pPr>
        <w:ind w:left="638"/>
        <w:rPr>
          <w:rFonts w:eastAsia="Arial"/>
          <w:b/>
        </w:rPr>
      </w:pPr>
    </w:p>
    <w:p w:rsidR="000912D6" w:rsidRPr="00F95FEA" w:rsidRDefault="000912D6">
      <w:pPr>
        <w:ind w:left="638"/>
        <w:rPr>
          <w:rFonts w:eastAsia="Arial"/>
        </w:rPr>
      </w:pPr>
    </w:p>
    <w:p w:rsidR="00781617" w:rsidRPr="00F95FEA" w:rsidRDefault="00781617">
      <w:pPr>
        <w:spacing w:line="200" w:lineRule="exact"/>
      </w:pPr>
    </w:p>
    <w:p w:rsidR="00781617" w:rsidRPr="00D82967" w:rsidRDefault="00D82967" w:rsidP="00D82967">
      <w:pPr>
        <w:rPr>
          <w:rFonts w:eastAsia="Arial"/>
          <w:b/>
          <w:sz w:val="32"/>
          <w:szCs w:val="32"/>
        </w:rPr>
      </w:pPr>
      <w:r>
        <w:rPr>
          <w:rFonts w:eastAsia="Arial"/>
          <w:b/>
          <w:sz w:val="32"/>
          <w:szCs w:val="32"/>
        </w:rPr>
        <w:t xml:space="preserve"> </w:t>
      </w:r>
      <w:r w:rsidR="00004AF5" w:rsidRPr="00D82967">
        <w:rPr>
          <w:rFonts w:eastAsia="Arial"/>
          <w:b/>
          <w:sz w:val="32"/>
          <w:szCs w:val="32"/>
        </w:rPr>
        <w:t>2</w:t>
      </w:r>
      <w:r w:rsidR="00331360" w:rsidRPr="00D82967">
        <w:rPr>
          <w:rFonts w:eastAsia="Arial"/>
          <w:b/>
          <w:sz w:val="32"/>
          <w:szCs w:val="32"/>
        </w:rPr>
        <w:t xml:space="preserve"> </w:t>
      </w:r>
      <w:r w:rsidR="00331360" w:rsidRPr="00D82967">
        <w:rPr>
          <w:rFonts w:eastAsia="Arial"/>
          <w:b/>
          <w:spacing w:val="26"/>
          <w:sz w:val="32"/>
          <w:szCs w:val="32"/>
        </w:rPr>
        <w:t xml:space="preserve"> </w:t>
      </w:r>
      <w:r w:rsidR="00331360" w:rsidRPr="00D82967">
        <w:rPr>
          <w:rFonts w:eastAsia="Arial"/>
          <w:b/>
          <w:sz w:val="32"/>
          <w:szCs w:val="32"/>
        </w:rPr>
        <w:t>U</w:t>
      </w:r>
      <w:r w:rsidR="0048445D" w:rsidRPr="00D82967">
        <w:rPr>
          <w:rFonts w:eastAsia="Arial"/>
          <w:b/>
          <w:spacing w:val="-1"/>
          <w:sz w:val="32"/>
          <w:szCs w:val="32"/>
        </w:rPr>
        <w:t>SE</w:t>
      </w:r>
      <w:r w:rsidR="002635C0">
        <w:rPr>
          <w:rFonts w:eastAsia="Arial"/>
          <w:b/>
          <w:spacing w:val="-1"/>
          <w:sz w:val="32"/>
          <w:szCs w:val="32"/>
        </w:rPr>
        <w:t>-</w:t>
      </w:r>
      <w:r w:rsidR="0048445D" w:rsidRPr="00D82967">
        <w:rPr>
          <w:rFonts w:eastAsia="Arial"/>
          <w:b/>
          <w:spacing w:val="-1"/>
          <w:sz w:val="32"/>
          <w:szCs w:val="32"/>
        </w:rPr>
        <w:t>CASES</w:t>
      </w:r>
    </w:p>
    <w:p w:rsidR="00781617" w:rsidRPr="00F95FEA" w:rsidRDefault="00781617">
      <w:pPr>
        <w:spacing w:before="10" w:line="120" w:lineRule="exact"/>
        <w:rPr>
          <w:sz w:val="12"/>
          <w:szCs w:val="12"/>
        </w:rPr>
      </w:pPr>
    </w:p>
    <w:p w:rsidR="00781617" w:rsidRPr="00D82967" w:rsidRDefault="00004AF5">
      <w:pPr>
        <w:ind w:left="638"/>
        <w:rPr>
          <w:rFonts w:eastAsia="Arial"/>
          <w:b/>
          <w:sz w:val="28"/>
          <w:szCs w:val="28"/>
        </w:rPr>
      </w:pPr>
      <w:r w:rsidRPr="00D82967">
        <w:rPr>
          <w:rFonts w:eastAsia="Arial"/>
          <w:b/>
          <w:spacing w:val="-3"/>
          <w:sz w:val="28"/>
          <w:szCs w:val="28"/>
        </w:rPr>
        <w:t>2</w:t>
      </w:r>
      <w:r w:rsidR="00331360" w:rsidRPr="00D82967">
        <w:rPr>
          <w:rFonts w:eastAsia="Arial"/>
          <w:b/>
          <w:sz w:val="28"/>
          <w:szCs w:val="28"/>
        </w:rPr>
        <w:t>.1</w:t>
      </w:r>
      <w:r w:rsidR="00331360" w:rsidRPr="00D82967">
        <w:rPr>
          <w:rFonts w:eastAsia="Arial"/>
          <w:b/>
          <w:spacing w:val="-4"/>
          <w:sz w:val="28"/>
          <w:szCs w:val="28"/>
        </w:rPr>
        <w:t xml:space="preserve"> </w:t>
      </w:r>
      <w:r w:rsidR="00D82967" w:rsidRPr="00D82967">
        <w:rPr>
          <w:rFonts w:eastAsia="Arial"/>
          <w:b/>
          <w:sz w:val="28"/>
          <w:szCs w:val="28"/>
        </w:rPr>
        <w:t>ACT0</w:t>
      </w:r>
      <w:r w:rsidR="009E6442" w:rsidRPr="00D82967">
        <w:rPr>
          <w:rFonts w:eastAsia="Arial"/>
          <w:b/>
          <w:sz w:val="28"/>
          <w:szCs w:val="28"/>
        </w:rPr>
        <w:t>RS</w:t>
      </w:r>
    </w:p>
    <w:p w:rsidR="00781617" w:rsidRPr="00AD65CE" w:rsidRDefault="00004AF5" w:rsidP="0048041A">
      <w:pPr>
        <w:spacing w:before="70"/>
        <w:ind w:left="1358"/>
        <w:rPr>
          <w:rFonts w:eastAsia="Arial"/>
          <w:sz w:val="24"/>
          <w:szCs w:val="24"/>
        </w:rPr>
      </w:pPr>
      <w:r w:rsidRPr="00AD65CE">
        <w:rPr>
          <w:rFonts w:eastAsia="Arial"/>
          <w:b/>
          <w:spacing w:val="-3"/>
          <w:sz w:val="24"/>
          <w:szCs w:val="24"/>
        </w:rPr>
        <w:t>2</w:t>
      </w:r>
      <w:r w:rsidR="00331360" w:rsidRPr="00AD65CE">
        <w:rPr>
          <w:rFonts w:eastAsia="Arial"/>
          <w:b/>
          <w:sz w:val="24"/>
          <w:szCs w:val="24"/>
        </w:rPr>
        <w:t>.1.1</w:t>
      </w:r>
      <w:r w:rsidR="00331360" w:rsidRPr="00AD65CE">
        <w:rPr>
          <w:rFonts w:eastAsia="Arial"/>
          <w:b/>
          <w:spacing w:val="-7"/>
          <w:sz w:val="24"/>
          <w:szCs w:val="24"/>
        </w:rPr>
        <w:t xml:space="preserve"> </w:t>
      </w:r>
      <w:r w:rsidR="0048041A" w:rsidRPr="00AD65CE">
        <w:rPr>
          <w:rFonts w:eastAsia="Arial"/>
          <w:b/>
          <w:spacing w:val="-4"/>
          <w:sz w:val="24"/>
          <w:szCs w:val="24"/>
        </w:rPr>
        <w:t>Writer</w:t>
      </w:r>
    </w:p>
    <w:p w:rsidR="00781617" w:rsidRPr="00AD65CE" w:rsidRDefault="009E6442" w:rsidP="0048041A">
      <w:pPr>
        <w:spacing w:before="10"/>
        <w:ind w:left="1718"/>
        <w:rPr>
          <w:rFonts w:eastAsia="Arial"/>
          <w:sz w:val="24"/>
          <w:szCs w:val="24"/>
        </w:rPr>
      </w:pPr>
      <w:r w:rsidRPr="00AD65CE">
        <w:rPr>
          <w:rFonts w:eastAsia="Arial"/>
          <w:spacing w:val="-6"/>
          <w:sz w:val="24"/>
          <w:szCs w:val="24"/>
        </w:rPr>
        <w:t>Writer are the users</w:t>
      </w:r>
      <w:r w:rsidR="0048041A" w:rsidRPr="00AD65CE">
        <w:rPr>
          <w:rFonts w:eastAsia="Arial"/>
          <w:spacing w:val="-6"/>
          <w:sz w:val="24"/>
          <w:szCs w:val="24"/>
        </w:rPr>
        <w:t xml:space="preserve"> i</w:t>
      </w:r>
      <w:r w:rsidRPr="00AD65CE">
        <w:rPr>
          <w:rFonts w:eastAsia="Arial"/>
          <w:spacing w:val="-6"/>
          <w:sz w:val="24"/>
          <w:szCs w:val="24"/>
        </w:rPr>
        <w:t xml:space="preserve">n Handwriting classification that </w:t>
      </w:r>
      <w:r w:rsidR="0048041A" w:rsidRPr="00AD65CE">
        <w:rPr>
          <w:rFonts w:eastAsia="Arial"/>
          <w:spacing w:val="-6"/>
          <w:sz w:val="24"/>
          <w:szCs w:val="24"/>
        </w:rPr>
        <w:t>provide or write a content by hand and repeat this process to provide enough samples for application to learn it which  will be further used for unknown writing classification Writer can be any person some major types are written bellow</w:t>
      </w:r>
    </w:p>
    <w:p w:rsidR="00781617" w:rsidRPr="00AD65CE" w:rsidRDefault="0048041A">
      <w:pPr>
        <w:ind w:left="2078"/>
        <w:rPr>
          <w:rFonts w:eastAsia="Arial"/>
          <w:sz w:val="24"/>
          <w:szCs w:val="24"/>
        </w:rPr>
      </w:pPr>
      <w:r w:rsidRPr="00AD65CE">
        <w:rPr>
          <w:rFonts w:eastAsia="Arial"/>
          <w:sz w:val="24"/>
          <w:szCs w:val="24"/>
        </w:rPr>
        <w:t>Teacher</w:t>
      </w:r>
    </w:p>
    <w:p w:rsidR="00781617" w:rsidRPr="00AD65CE" w:rsidRDefault="0048041A">
      <w:pPr>
        <w:spacing w:before="10"/>
        <w:ind w:left="2078"/>
        <w:rPr>
          <w:rFonts w:eastAsia="Arial"/>
          <w:sz w:val="24"/>
          <w:szCs w:val="24"/>
        </w:rPr>
      </w:pPr>
      <w:r w:rsidRPr="00AD65CE">
        <w:rPr>
          <w:rFonts w:eastAsia="Arial"/>
          <w:sz w:val="24"/>
          <w:szCs w:val="24"/>
        </w:rPr>
        <w:t>Student</w:t>
      </w:r>
    </w:p>
    <w:p w:rsidR="00781617" w:rsidRPr="00AD65CE" w:rsidRDefault="0048041A">
      <w:pPr>
        <w:spacing w:before="10"/>
        <w:ind w:left="2078"/>
        <w:rPr>
          <w:rFonts w:eastAsia="Arial"/>
          <w:sz w:val="24"/>
          <w:szCs w:val="24"/>
        </w:rPr>
      </w:pPr>
      <w:r w:rsidRPr="00AD65CE">
        <w:rPr>
          <w:rFonts w:eastAsia="Arial"/>
          <w:sz w:val="24"/>
          <w:szCs w:val="24"/>
        </w:rPr>
        <w:t>Criminal</w:t>
      </w:r>
    </w:p>
    <w:p w:rsidR="00781617" w:rsidRPr="00AD65CE" w:rsidRDefault="00AD65CE" w:rsidP="0048041A">
      <w:pPr>
        <w:spacing w:before="10"/>
        <w:ind w:left="2078"/>
        <w:rPr>
          <w:rFonts w:eastAsia="Arial"/>
          <w:sz w:val="24"/>
          <w:szCs w:val="24"/>
        </w:rPr>
      </w:pPr>
      <w:r w:rsidRPr="00AD65CE">
        <w:rPr>
          <w:rFonts w:eastAsia="Arial"/>
          <w:sz w:val="24"/>
          <w:szCs w:val="24"/>
        </w:rPr>
        <w:t xml:space="preserve"> </w:t>
      </w:r>
      <w:r w:rsidR="0048041A" w:rsidRPr="00AD65CE">
        <w:rPr>
          <w:rFonts w:eastAsia="Arial"/>
          <w:sz w:val="24"/>
          <w:szCs w:val="24"/>
        </w:rPr>
        <w:t>Author</w:t>
      </w:r>
    </w:p>
    <w:p w:rsidR="00781617" w:rsidRPr="00AD65CE" w:rsidRDefault="00AD65CE">
      <w:pPr>
        <w:spacing w:before="10"/>
        <w:ind w:left="2078"/>
        <w:rPr>
          <w:rFonts w:eastAsia="Arial"/>
          <w:sz w:val="24"/>
          <w:szCs w:val="24"/>
        </w:rPr>
      </w:pPr>
      <w:r w:rsidRPr="00AD65CE">
        <w:rPr>
          <w:rFonts w:eastAsia="Arial"/>
          <w:sz w:val="24"/>
          <w:szCs w:val="24"/>
        </w:rPr>
        <w:t xml:space="preserve"> </w:t>
      </w:r>
      <w:r w:rsidR="0048041A" w:rsidRPr="00AD65CE">
        <w:rPr>
          <w:rFonts w:eastAsia="Arial"/>
          <w:sz w:val="24"/>
          <w:szCs w:val="24"/>
        </w:rPr>
        <w:t>Poet</w:t>
      </w:r>
    </w:p>
    <w:p w:rsidR="0048041A" w:rsidRPr="00AD65CE" w:rsidRDefault="00331360" w:rsidP="009E6442">
      <w:pPr>
        <w:spacing w:before="10" w:line="250" w:lineRule="auto"/>
        <w:ind w:left="1718" w:right="254"/>
        <w:rPr>
          <w:rFonts w:eastAsia="Arial"/>
          <w:sz w:val="24"/>
          <w:szCs w:val="24"/>
        </w:rPr>
      </w:pPr>
      <w:r w:rsidRPr="00AD65CE">
        <w:rPr>
          <w:rFonts w:eastAsia="Arial"/>
          <w:sz w:val="24"/>
          <w:szCs w:val="24"/>
        </w:rPr>
        <w:t>A</w:t>
      </w:r>
      <w:r w:rsidRPr="00AD65CE">
        <w:rPr>
          <w:rFonts w:eastAsia="Arial"/>
          <w:spacing w:val="-7"/>
          <w:sz w:val="24"/>
          <w:szCs w:val="24"/>
        </w:rPr>
        <w:t>d</w:t>
      </w:r>
      <w:r w:rsidRPr="00AD65CE">
        <w:rPr>
          <w:rFonts w:eastAsia="Arial"/>
          <w:sz w:val="24"/>
          <w:szCs w:val="24"/>
        </w:rPr>
        <w:t>dit</w:t>
      </w:r>
      <w:r w:rsidRPr="00AD65CE">
        <w:rPr>
          <w:rFonts w:eastAsia="Arial"/>
          <w:spacing w:val="-6"/>
          <w:sz w:val="24"/>
          <w:szCs w:val="24"/>
        </w:rPr>
        <w:t>i</w:t>
      </w:r>
      <w:r w:rsidRPr="00AD65CE">
        <w:rPr>
          <w:rFonts w:eastAsia="Arial"/>
          <w:sz w:val="24"/>
          <w:szCs w:val="24"/>
        </w:rPr>
        <w:t>o</w:t>
      </w:r>
      <w:r w:rsidRPr="00AD65CE">
        <w:rPr>
          <w:rFonts w:eastAsia="Arial"/>
          <w:spacing w:val="-4"/>
          <w:sz w:val="24"/>
          <w:szCs w:val="24"/>
        </w:rPr>
        <w:t>n</w:t>
      </w:r>
      <w:r w:rsidRPr="00AD65CE">
        <w:rPr>
          <w:rFonts w:eastAsia="Arial"/>
          <w:sz w:val="24"/>
          <w:szCs w:val="24"/>
        </w:rPr>
        <w:t>al Inf</w:t>
      </w:r>
      <w:r w:rsidR="002635C0">
        <w:rPr>
          <w:rFonts w:eastAsia="Arial"/>
          <w:sz w:val="24"/>
          <w:szCs w:val="24"/>
        </w:rPr>
        <w:t>0</w:t>
      </w:r>
      <w:r w:rsidRPr="00AD65CE">
        <w:rPr>
          <w:rFonts w:eastAsia="Arial"/>
          <w:spacing w:val="-11"/>
          <w:sz w:val="24"/>
          <w:szCs w:val="24"/>
        </w:rPr>
        <w:t>r</w:t>
      </w:r>
      <w:r w:rsidRPr="00AD65CE">
        <w:rPr>
          <w:rFonts w:eastAsia="Arial"/>
          <w:sz w:val="24"/>
          <w:szCs w:val="24"/>
        </w:rPr>
        <w:t>mat</w:t>
      </w:r>
      <w:r w:rsidRPr="00AD65CE">
        <w:rPr>
          <w:rFonts w:eastAsia="Arial"/>
          <w:spacing w:val="-8"/>
          <w:sz w:val="24"/>
          <w:szCs w:val="24"/>
        </w:rPr>
        <w:t>i</w:t>
      </w:r>
      <w:r w:rsidRPr="00AD65CE">
        <w:rPr>
          <w:rFonts w:eastAsia="Arial"/>
          <w:sz w:val="24"/>
          <w:szCs w:val="24"/>
        </w:rPr>
        <w:t>on:</w:t>
      </w:r>
      <w:r w:rsidRPr="00AD65CE">
        <w:rPr>
          <w:rFonts w:eastAsia="Arial"/>
          <w:spacing w:val="55"/>
          <w:sz w:val="24"/>
          <w:szCs w:val="24"/>
        </w:rPr>
        <w:t xml:space="preserve"> </w:t>
      </w:r>
      <w:r w:rsidR="0048041A" w:rsidRPr="00AD65CE">
        <w:rPr>
          <w:rFonts w:eastAsia="Arial"/>
          <w:sz w:val="24"/>
          <w:szCs w:val="24"/>
        </w:rPr>
        <w:t>Writer is the only user on which this application is based on in</w:t>
      </w:r>
      <w:r w:rsidR="005515C9" w:rsidRPr="00AD65CE">
        <w:rPr>
          <w:rFonts w:eastAsia="Arial"/>
          <w:sz w:val="24"/>
          <w:szCs w:val="24"/>
        </w:rPr>
        <w:t xml:space="preserve"> </w:t>
      </w:r>
      <w:r w:rsidR="0048041A" w:rsidRPr="00AD65CE">
        <w:rPr>
          <w:rFonts w:eastAsia="Arial"/>
          <w:sz w:val="24"/>
          <w:szCs w:val="24"/>
        </w:rPr>
        <w:t>fact for which this application is designed because they will provide the sample they will input it</w:t>
      </w:r>
    </w:p>
    <w:p w:rsidR="00781617" w:rsidRPr="00AD65CE" w:rsidRDefault="00331360" w:rsidP="0048041A">
      <w:pPr>
        <w:spacing w:before="10" w:line="250" w:lineRule="auto"/>
        <w:ind w:left="2022" w:right="254" w:hanging="304"/>
        <w:rPr>
          <w:rFonts w:eastAsia="Arial"/>
          <w:sz w:val="24"/>
          <w:szCs w:val="24"/>
        </w:rPr>
      </w:pPr>
      <w:r w:rsidRPr="00AD65CE">
        <w:rPr>
          <w:rFonts w:eastAsia="Arial"/>
          <w:sz w:val="24"/>
          <w:szCs w:val="24"/>
        </w:rPr>
        <w:t>.</w:t>
      </w: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D82967" w:rsidRDefault="00D82967">
      <w:pPr>
        <w:ind w:left="1358"/>
        <w:rPr>
          <w:rFonts w:eastAsia="Arial"/>
          <w:b/>
          <w:spacing w:val="-3"/>
          <w:sz w:val="24"/>
          <w:szCs w:val="24"/>
        </w:rPr>
      </w:pPr>
    </w:p>
    <w:p w:rsidR="00781617" w:rsidRDefault="00D8569F">
      <w:pPr>
        <w:ind w:left="1358"/>
        <w:rPr>
          <w:rFonts w:eastAsia="Arial"/>
          <w:b/>
          <w:sz w:val="24"/>
          <w:szCs w:val="24"/>
        </w:rPr>
      </w:pPr>
      <w:r w:rsidRPr="00AD65CE">
        <w:rPr>
          <w:rFonts w:eastAsia="Arial"/>
          <w:b/>
          <w:spacing w:val="-3"/>
          <w:sz w:val="24"/>
          <w:szCs w:val="24"/>
        </w:rPr>
        <w:t>2</w:t>
      </w:r>
      <w:r w:rsidR="00331360" w:rsidRPr="00AD65CE">
        <w:rPr>
          <w:rFonts w:eastAsia="Arial"/>
          <w:b/>
          <w:sz w:val="24"/>
          <w:szCs w:val="24"/>
        </w:rPr>
        <w:t>.1.</w:t>
      </w:r>
      <w:r w:rsidR="00AD65CE" w:rsidRPr="00AD65CE">
        <w:rPr>
          <w:rFonts w:eastAsia="Arial"/>
          <w:b/>
          <w:sz w:val="24"/>
          <w:szCs w:val="24"/>
        </w:rPr>
        <w:t xml:space="preserve">2 </w:t>
      </w:r>
      <w:r w:rsidR="00331360" w:rsidRPr="00AD65CE">
        <w:rPr>
          <w:rFonts w:eastAsia="Arial"/>
          <w:b/>
          <w:spacing w:val="-7"/>
          <w:sz w:val="24"/>
          <w:szCs w:val="24"/>
        </w:rPr>
        <w:t xml:space="preserve"> </w:t>
      </w:r>
      <w:r w:rsidR="00331360" w:rsidRPr="00AD65CE">
        <w:rPr>
          <w:rFonts w:eastAsia="Arial"/>
          <w:b/>
          <w:spacing w:val="-1"/>
          <w:sz w:val="24"/>
          <w:szCs w:val="24"/>
        </w:rPr>
        <w:t xml:space="preserve"> </w:t>
      </w:r>
      <w:r w:rsidR="00331360" w:rsidRPr="00AD65CE">
        <w:rPr>
          <w:rFonts w:eastAsia="Arial"/>
          <w:b/>
          <w:sz w:val="24"/>
          <w:szCs w:val="24"/>
        </w:rPr>
        <w:t>U</w:t>
      </w:r>
      <w:r w:rsidR="002635C0">
        <w:rPr>
          <w:rFonts w:eastAsia="Arial"/>
          <w:b/>
          <w:spacing w:val="-18"/>
          <w:sz w:val="24"/>
          <w:szCs w:val="24"/>
        </w:rPr>
        <w:t>SERS</w:t>
      </w:r>
      <w:r w:rsidR="002635C0">
        <w:rPr>
          <w:rFonts w:eastAsia="Arial"/>
          <w:b/>
          <w:sz w:val="24"/>
          <w:szCs w:val="24"/>
        </w:rPr>
        <w:t xml:space="preserve"> (PUBLIC</w:t>
      </w:r>
      <w:r w:rsidR="00AD65CE" w:rsidRPr="00AD65CE">
        <w:rPr>
          <w:rFonts w:eastAsia="Arial"/>
          <w:b/>
          <w:sz w:val="24"/>
          <w:szCs w:val="24"/>
        </w:rPr>
        <w:t>)</w:t>
      </w:r>
    </w:p>
    <w:p w:rsidR="00D82967" w:rsidRPr="00AD65CE" w:rsidRDefault="00D82967">
      <w:pPr>
        <w:ind w:left="1358"/>
        <w:rPr>
          <w:rFonts w:eastAsia="Arial"/>
          <w:sz w:val="24"/>
          <w:szCs w:val="24"/>
        </w:rPr>
      </w:pPr>
    </w:p>
    <w:p w:rsidR="00781617" w:rsidRPr="00AD65CE" w:rsidRDefault="00AD65CE" w:rsidP="00D82967">
      <w:pPr>
        <w:spacing w:before="10" w:line="250" w:lineRule="auto"/>
        <w:ind w:left="1662" w:right="200" w:hanging="304"/>
        <w:rPr>
          <w:rFonts w:eastAsia="Arial"/>
          <w:sz w:val="24"/>
          <w:szCs w:val="24"/>
        </w:rPr>
      </w:pPr>
      <w:r w:rsidRPr="00AD65CE">
        <w:rPr>
          <w:rFonts w:eastAsia="Arial"/>
          <w:spacing w:val="-6"/>
          <w:sz w:val="24"/>
          <w:szCs w:val="24"/>
        </w:rPr>
        <w:t xml:space="preserve">      </w:t>
      </w:r>
      <w:r w:rsidR="002635C0">
        <w:rPr>
          <w:rFonts w:eastAsia="Arial"/>
          <w:spacing w:val="-6"/>
          <w:sz w:val="24"/>
          <w:szCs w:val="24"/>
        </w:rPr>
        <w:t xml:space="preserve">Its basically not the writer </w:t>
      </w:r>
      <w:r w:rsidR="002635C0">
        <w:rPr>
          <w:rFonts w:eastAsia="Arial"/>
          <w:sz w:val="24"/>
          <w:szCs w:val="24"/>
        </w:rPr>
        <w:t>.It</w:t>
      </w:r>
      <w:r w:rsidR="0048041A" w:rsidRPr="00AD65CE">
        <w:rPr>
          <w:rFonts w:eastAsia="Arial"/>
          <w:sz w:val="24"/>
          <w:szCs w:val="24"/>
        </w:rPr>
        <w:t xml:space="preserve"> is the End user of application who will gather the samples from Writer train the system and get the Result from application and perform some action on the basis of classification results.</w:t>
      </w:r>
    </w:p>
    <w:p w:rsidR="00781617" w:rsidRPr="00AD65CE" w:rsidRDefault="00781617" w:rsidP="00D82967">
      <w:pPr>
        <w:spacing w:line="120" w:lineRule="exact"/>
        <w:rPr>
          <w:sz w:val="24"/>
          <w:szCs w:val="24"/>
        </w:rPr>
      </w:pPr>
    </w:p>
    <w:p w:rsidR="00D82967" w:rsidRDefault="00D82967" w:rsidP="00D82967">
      <w:pPr>
        <w:ind w:left="278"/>
        <w:rPr>
          <w:rFonts w:eastAsia="Arial"/>
          <w:b/>
          <w:spacing w:val="-3"/>
          <w:sz w:val="28"/>
          <w:szCs w:val="28"/>
        </w:rPr>
      </w:pPr>
    </w:p>
    <w:p w:rsidR="00D82967" w:rsidRDefault="00D82967">
      <w:pPr>
        <w:ind w:left="638"/>
        <w:rPr>
          <w:rFonts w:eastAsia="Arial"/>
          <w:b/>
          <w:spacing w:val="-3"/>
          <w:sz w:val="28"/>
          <w:szCs w:val="28"/>
        </w:rPr>
      </w:pPr>
    </w:p>
    <w:p w:rsidR="00D82967" w:rsidRDefault="00D82967">
      <w:pPr>
        <w:ind w:left="638"/>
        <w:rPr>
          <w:rFonts w:eastAsia="Arial"/>
          <w:b/>
          <w:spacing w:val="-3"/>
          <w:sz w:val="28"/>
          <w:szCs w:val="28"/>
        </w:rPr>
      </w:pPr>
    </w:p>
    <w:p w:rsidR="00781617" w:rsidRDefault="00D82967">
      <w:pPr>
        <w:ind w:left="638"/>
        <w:rPr>
          <w:rFonts w:eastAsia="Arial"/>
          <w:b/>
          <w:sz w:val="28"/>
          <w:szCs w:val="28"/>
        </w:rPr>
      </w:pPr>
      <w:r>
        <w:rPr>
          <w:rFonts w:eastAsia="Arial"/>
          <w:b/>
          <w:spacing w:val="-3"/>
          <w:sz w:val="28"/>
          <w:szCs w:val="28"/>
        </w:rPr>
        <w:t xml:space="preserve">    </w:t>
      </w:r>
      <w:r w:rsidR="00D8569F" w:rsidRPr="00D82967">
        <w:rPr>
          <w:rFonts w:eastAsia="Arial"/>
          <w:b/>
          <w:spacing w:val="-3"/>
          <w:sz w:val="28"/>
          <w:szCs w:val="28"/>
        </w:rPr>
        <w:t>2</w:t>
      </w:r>
      <w:r w:rsidR="00331360" w:rsidRPr="00D82967">
        <w:rPr>
          <w:rFonts w:eastAsia="Arial"/>
          <w:b/>
          <w:sz w:val="28"/>
          <w:szCs w:val="28"/>
        </w:rPr>
        <w:t>.2</w:t>
      </w:r>
      <w:r w:rsidR="00331360" w:rsidRPr="00D82967">
        <w:rPr>
          <w:rFonts w:eastAsia="Arial"/>
          <w:b/>
          <w:spacing w:val="-4"/>
          <w:sz w:val="28"/>
          <w:szCs w:val="28"/>
        </w:rPr>
        <w:t xml:space="preserve"> U</w:t>
      </w:r>
      <w:r w:rsidR="00331360" w:rsidRPr="00D82967">
        <w:rPr>
          <w:rFonts w:eastAsia="Arial"/>
          <w:b/>
          <w:sz w:val="28"/>
          <w:szCs w:val="28"/>
        </w:rPr>
        <w:t>se</w:t>
      </w:r>
      <w:r w:rsidR="00331360" w:rsidRPr="00D82967">
        <w:rPr>
          <w:rFonts w:eastAsia="Arial"/>
          <w:b/>
          <w:spacing w:val="-4"/>
          <w:sz w:val="28"/>
          <w:szCs w:val="28"/>
        </w:rPr>
        <w:t xml:space="preserve"> C</w:t>
      </w:r>
      <w:r w:rsidR="00331360" w:rsidRPr="00D82967">
        <w:rPr>
          <w:rFonts w:eastAsia="Arial"/>
          <w:b/>
          <w:sz w:val="28"/>
          <w:szCs w:val="28"/>
        </w:rPr>
        <w:t>a</w:t>
      </w:r>
      <w:r w:rsidR="00331360" w:rsidRPr="00D82967">
        <w:rPr>
          <w:rFonts w:eastAsia="Arial"/>
          <w:b/>
          <w:spacing w:val="-4"/>
          <w:sz w:val="28"/>
          <w:szCs w:val="28"/>
        </w:rPr>
        <w:t>s</w:t>
      </w:r>
      <w:r w:rsidR="00331360" w:rsidRPr="00D82967">
        <w:rPr>
          <w:rFonts w:eastAsia="Arial"/>
          <w:b/>
          <w:sz w:val="28"/>
          <w:szCs w:val="28"/>
        </w:rPr>
        <w:t>es</w:t>
      </w:r>
      <w:r w:rsidR="00AD65CE" w:rsidRPr="00D82967">
        <w:rPr>
          <w:rFonts w:eastAsia="Arial"/>
          <w:b/>
          <w:sz w:val="28"/>
          <w:szCs w:val="28"/>
        </w:rPr>
        <w:t xml:space="preserve"> (LIST)</w:t>
      </w:r>
    </w:p>
    <w:p w:rsidR="00D82967" w:rsidRPr="00D82967" w:rsidRDefault="00D82967">
      <w:pPr>
        <w:ind w:left="638"/>
        <w:rPr>
          <w:rFonts w:eastAsia="Arial"/>
          <w:b/>
          <w:sz w:val="28"/>
          <w:szCs w:val="28"/>
        </w:rPr>
      </w:pPr>
    </w:p>
    <w:p w:rsidR="00781617" w:rsidRPr="00F95FEA" w:rsidRDefault="00781617">
      <w:pPr>
        <w:spacing w:before="70"/>
        <w:ind w:left="1358"/>
        <w:rPr>
          <w:rFonts w:eastAsia="Arial"/>
        </w:rPr>
      </w:pPr>
    </w:p>
    <w:p w:rsidR="00781617" w:rsidRPr="005C23A6" w:rsidRDefault="00F06F5D" w:rsidP="00AD65CE">
      <w:pPr>
        <w:pStyle w:val="ListParagraph"/>
        <w:numPr>
          <w:ilvl w:val="0"/>
          <w:numId w:val="12"/>
        </w:numPr>
        <w:spacing w:before="10"/>
        <w:rPr>
          <w:rFonts w:eastAsia="Arial"/>
          <w:sz w:val="28"/>
          <w:szCs w:val="28"/>
        </w:rPr>
      </w:pPr>
      <w:r w:rsidRPr="005C23A6">
        <w:rPr>
          <w:rFonts w:eastAsia="Arial"/>
          <w:sz w:val="28"/>
          <w:szCs w:val="28"/>
        </w:rPr>
        <w:t xml:space="preserve">Use case for </w:t>
      </w:r>
      <w:r w:rsidR="00331360" w:rsidRPr="005C23A6">
        <w:rPr>
          <w:rFonts w:eastAsia="Arial"/>
          <w:spacing w:val="-1"/>
          <w:sz w:val="28"/>
          <w:szCs w:val="28"/>
        </w:rPr>
        <w:t xml:space="preserve"> </w:t>
      </w:r>
      <w:r w:rsidR="00697FA3" w:rsidRPr="005C23A6">
        <w:rPr>
          <w:rFonts w:eastAsia="Arial"/>
          <w:spacing w:val="-4"/>
          <w:sz w:val="28"/>
          <w:szCs w:val="28"/>
        </w:rPr>
        <w:t>Insert a Sample</w:t>
      </w:r>
      <w:r w:rsidR="00331360" w:rsidRPr="005C23A6">
        <w:rPr>
          <w:rFonts w:eastAsia="Arial"/>
          <w:sz w:val="28"/>
          <w:szCs w:val="28"/>
        </w:rPr>
        <w:t xml:space="preserve"> </w:t>
      </w:r>
    </w:p>
    <w:p w:rsidR="00781617" w:rsidRPr="005C23A6" w:rsidRDefault="00F06F5D" w:rsidP="00AD65CE">
      <w:pPr>
        <w:pStyle w:val="ListParagraph"/>
        <w:numPr>
          <w:ilvl w:val="0"/>
          <w:numId w:val="12"/>
        </w:numPr>
        <w:spacing w:before="10"/>
        <w:rPr>
          <w:rFonts w:eastAsia="Arial"/>
          <w:sz w:val="28"/>
          <w:szCs w:val="28"/>
        </w:rPr>
      </w:pPr>
      <w:r w:rsidRPr="005C23A6">
        <w:rPr>
          <w:rFonts w:eastAsia="Arial"/>
          <w:spacing w:val="-4"/>
          <w:sz w:val="28"/>
          <w:szCs w:val="28"/>
        </w:rPr>
        <w:t>Use case for training the data sets</w:t>
      </w:r>
    </w:p>
    <w:p w:rsidR="00781617" w:rsidRPr="005C23A6" w:rsidRDefault="00F06F5D" w:rsidP="00AD65CE">
      <w:pPr>
        <w:pStyle w:val="ListParagraph"/>
        <w:numPr>
          <w:ilvl w:val="0"/>
          <w:numId w:val="12"/>
        </w:numPr>
        <w:spacing w:before="10"/>
        <w:rPr>
          <w:rFonts w:eastAsia="Arial"/>
          <w:sz w:val="28"/>
          <w:szCs w:val="28"/>
        </w:rPr>
      </w:pPr>
      <w:r w:rsidRPr="005C23A6">
        <w:rPr>
          <w:rFonts w:eastAsia="Arial"/>
          <w:sz w:val="28"/>
          <w:szCs w:val="28"/>
        </w:rPr>
        <w:t>Use case for</w:t>
      </w:r>
      <w:r w:rsidR="00331360" w:rsidRPr="005C23A6">
        <w:rPr>
          <w:rFonts w:eastAsia="Arial"/>
          <w:spacing w:val="-1"/>
          <w:sz w:val="28"/>
          <w:szCs w:val="28"/>
        </w:rPr>
        <w:t xml:space="preserve"> </w:t>
      </w:r>
      <w:r w:rsidRPr="005C23A6">
        <w:rPr>
          <w:rFonts w:eastAsia="Arial"/>
          <w:sz w:val="28"/>
          <w:szCs w:val="28"/>
        </w:rPr>
        <w:t>Removing</w:t>
      </w:r>
      <w:r w:rsidR="00697FA3" w:rsidRPr="005C23A6">
        <w:rPr>
          <w:rFonts w:eastAsia="Arial"/>
          <w:sz w:val="28"/>
          <w:szCs w:val="28"/>
        </w:rPr>
        <w:t xml:space="preserve"> a Sample</w:t>
      </w:r>
      <w:r w:rsidR="00331360" w:rsidRPr="005C23A6">
        <w:rPr>
          <w:rFonts w:eastAsia="Arial"/>
          <w:sz w:val="28"/>
          <w:szCs w:val="28"/>
        </w:rPr>
        <w:t xml:space="preserve"> </w:t>
      </w:r>
    </w:p>
    <w:p w:rsidR="00781617" w:rsidRPr="005C23A6" w:rsidRDefault="00EA78AE" w:rsidP="00AD65CE">
      <w:pPr>
        <w:pStyle w:val="ListParagraph"/>
        <w:numPr>
          <w:ilvl w:val="0"/>
          <w:numId w:val="12"/>
        </w:numPr>
        <w:spacing w:before="10"/>
        <w:rPr>
          <w:rFonts w:eastAsia="Arial"/>
          <w:sz w:val="28"/>
          <w:szCs w:val="28"/>
        </w:rPr>
      </w:pPr>
      <w:r w:rsidRPr="005C23A6">
        <w:rPr>
          <w:rFonts w:eastAsia="Arial"/>
          <w:sz w:val="28"/>
          <w:szCs w:val="28"/>
        </w:rPr>
        <w:t>Use case for preprocessing</w:t>
      </w:r>
    </w:p>
    <w:p w:rsidR="00781617" w:rsidRPr="005C23A6" w:rsidRDefault="00FC4B68" w:rsidP="00AD65CE">
      <w:pPr>
        <w:pStyle w:val="ListParagraph"/>
        <w:numPr>
          <w:ilvl w:val="0"/>
          <w:numId w:val="12"/>
        </w:numPr>
        <w:spacing w:before="10"/>
        <w:rPr>
          <w:rFonts w:eastAsia="Arial"/>
          <w:sz w:val="28"/>
          <w:szCs w:val="28"/>
        </w:rPr>
      </w:pPr>
      <w:r>
        <w:rPr>
          <w:rFonts w:eastAsia="Arial"/>
          <w:sz w:val="28"/>
          <w:szCs w:val="28"/>
        </w:rPr>
        <w:t>Use case for character rec0</w:t>
      </w:r>
      <w:r w:rsidR="00EA78AE" w:rsidRPr="005C23A6">
        <w:rPr>
          <w:rFonts w:eastAsia="Arial"/>
          <w:sz w:val="28"/>
          <w:szCs w:val="28"/>
        </w:rPr>
        <w:t>gnition</w:t>
      </w:r>
    </w:p>
    <w:p w:rsidR="00D82967" w:rsidRPr="005C23A6" w:rsidRDefault="00D82967" w:rsidP="00D82967">
      <w:pPr>
        <w:spacing w:before="10"/>
        <w:rPr>
          <w:rFonts w:eastAsia="Arial"/>
          <w:sz w:val="28"/>
          <w:szCs w:val="28"/>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Default="00D82967" w:rsidP="00D82967">
      <w:pPr>
        <w:spacing w:before="10"/>
        <w:rPr>
          <w:rFonts w:eastAsia="Arial"/>
        </w:rPr>
      </w:pPr>
    </w:p>
    <w:p w:rsidR="00D82967" w:rsidRPr="00D82967" w:rsidRDefault="00D82967" w:rsidP="00D82967">
      <w:pPr>
        <w:spacing w:before="10"/>
        <w:rPr>
          <w:rFonts w:eastAsia="Arial"/>
        </w:rPr>
      </w:pPr>
    </w:p>
    <w:p w:rsidR="00D82967" w:rsidRPr="00D8569F" w:rsidRDefault="00331360" w:rsidP="000E01C9">
      <w:pPr>
        <w:spacing w:before="34"/>
        <w:rPr>
          <w:rFonts w:eastAsia="Arial"/>
          <w:b/>
          <w:sz w:val="28"/>
          <w:szCs w:val="28"/>
        </w:rPr>
      </w:pPr>
      <w:r w:rsidRPr="00D8569F">
        <w:rPr>
          <w:rFonts w:eastAsia="Arial"/>
          <w:b/>
          <w:spacing w:val="-3"/>
          <w:sz w:val="28"/>
          <w:szCs w:val="28"/>
        </w:rPr>
        <w:lastRenderedPageBreak/>
        <w:t>3</w:t>
      </w:r>
      <w:r w:rsidRPr="00D8569F">
        <w:rPr>
          <w:rFonts w:eastAsia="Arial"/>
          <w:b/>
          <w:sz w:val="28"/>
          <w:szCs w:val="28"/>
        </w:rPr>
        <w:t>.3</w:t>
      </w:r>
      <w:r w:rsidRPr="00D8569F">
        <w:rPr>
          <w:rFonts w:eastAsia="Arial"/>
          <w:b/>
          <w:spacing w:val="-4"/>
          <w:sz w:val="28"/>
          <w:szCs w:val="28"/>
        </w:rPr>
        <w:t xml:space="preserve"> </w:t>
      </w:r>
      <w:r w:rsidR="00A80257">
        <w:rPr>
          <w:rFonts w:eastAsia="Arial"/>
          <w:b/>
          <w:sz w:val="28"/>
          <w:szCs w:val="28"/>
        </w:rPr>
        <w:t>DIAGRAMS OF USECASES</w:t>
      </w:r>
    </w:p>
    <w:p w:rsidR="00781617" w:rsidRPr="00D82967" w:rsidRDefault="000E01C9" w:rsidP="00D14063">
      <w:pPr>
        <w:spacing w:before="69"/>
        <w:ind w:left="1352"/>
        <w:rPr>
          <w:b/>
          <w:spacing w:val="3"/>
          <w:sz w:val="28"/>
          <w:szCs w:val="28"/>
        </w:rPr>
      </w:pPr>
      <w:r w:rsidRPr="00D82967">
        <w:rPr>
          <w:b/>
          <w:sz w:val="28"/>
          <w:szCs w:val="28"/>
        </w:rPr>
        <w:t xml:space="preserve">Use case </w:t>
      </w:r>
      <w:r w:rsidR="00A80257" w:rsidRPr="00D82967">
        <w:rPr>
          <w:b/>
          <w:sz w:val="28"/>
          <w:szCs w:val="28"/>
        </w:rPr>
        <w:t>(INSERT SAMPLE)</w:t>
      </w:r>
    </w:p>
    <w:p w:rsidR="00D8569F" w:rsidRPr="00D82967" w:rsidRDefault="00D8569F" w:rsidP="00D14063">
      <w:pPr>
        <w:spacing w:before="69"/>
        <w:ind w:left="1352"/>
        <w:rPr>
          <w:b/>
          <w:spacing w:val="3"/>
          <w:sz w:val="28"/>
          <w:szCs w:val="28"/>
        </w:rPr>
      </w:pPr>
    </w:p>
    <w:p w:rsidR="00D8569F" w:rsidRDefault="00D8569F" w:rsidP="00D14063">
      <w:pPr>
        <w:spacing w:before="69"/>
        <w:ind w:left="1352"/>
        <w:rPr>
          <w:b/>
          <w:spacing w:val="3"/>
          <w:sz w:val="28"/>
          <w:szCs w:val="28"/>
        </w:rPr>
      </w:pPr>
    </w:p>
    <w:p w:rsidR="00D8569F" w:rsidRDefault="00D8569F" w:rsidP="00D14063">
      <w:pPr>
        <w:spacing w:before="69"/>
        <w:ind w:left="1352"/>
        <w:rPr>
          <w:b/>
          <w:spacing w:val="3"/>
          <w:sz w:val="28"/>
          <w:szCs w:val="28"/>
        </w:rPr>
      </w:pPr>
    </w:p>
    <w:p w:rsidR="00D8569F" w:rsidRDefault="00D8569F" w:rsidP="00D14063">
      <w:pPr>
        <w:spacing w:before="69"/>
        <w:ind w:left="1352"/>
        <w:rPr>
          <w:b/>
          <w:spacing w:val="3"/>
          <w:sz w:val="28"/>
          <w:szCs w:val="28"/>
        </w:rPr>
      </w:pPr>
    </w:p>
    <w:p w:rsidR="00D8569F" w:rsidRDefault="00D8569F" w:rsidP="00D14063">
      <w:pPr>
        <w:spacing w:before="69"/>
        <w:ind w:left="1352"/>
        <w:rPr>
          <w:b/>
          <w:spacing w:val="3"/>
          <w:sz w:val="28"/>
          <w:szCs w:val="28"/>
        </w:rPr>
      </w:pPr>
    </w:p>
    <w:p w:rsidR="00D8569F" w:rsidRPr="00F95FEA" w:rsidRDefault="00D8569F" w:rsidP="00D14063">
      <w:pPr>
        <w:spacing w:before="69"/>
        <w:ind w:left="1352"/>
        <w:rPr>
          <w:b/>
          <w:sz w:val="28"/>
          <w:szCs w:val="28"/>
        </w:rPr>
      </w:pPr>
      <w:r>
        <w:rPr>
          <w:b/>
          <w:noProof/>
          <w:sz w:val="28"/>
          <w:szCs w:val="28"/>
        </w:rPr>
        <w:drawing>
          <wp:inline distT="0" distB="0" distL="0" distR="0">
            <wp:extent cx="10903464" cy="6552294"/>
            <wp:effectExtent l="19050" t="0" r="0" b="0"/>
            <wp:docPr id="13" name="Picture 12" descr="usecase 1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 1 final.png"/>
                    <pic:cNvPicPr/>
                  </pic:nvPicPr>
                  <pic:blipFill>
                    <a:blip r:embed="rId15"/>
                    <a:stretch>
                      <a:fillRect/>
                    </a:stretch>
                  </pic:blipFill>
                  <pic:spPr>
                    <a:xfrm>
                      <a:off x="0" y="0"/>
                      <a:ext cx="10903464" cy="6552294"/>
                    </a:xfrm>
                    <a:prstGeom prst="rect">
                      <a:avLst/>
                    </a:prstGeom>
                  </pic:spPr>
                </pic:pic>
              </a:graphicData>
            </a:graphic>
          </wp:inline>
        </w:drawing>
      </w:r>
    </w:p>
    <w:p w:rsidR="000E01C9" w:rsidRPr="00F95FEA" w:rsidRDefault="000E01C9" w:rsidP="00D14063">
      <w:pPr>
        <w:spacing w:before="69"/>
        <w:ind w:left="1352"/>
        <w:rPr>
          <w:b/>
          <w:sz w:val="28"/>
          <w:szCs w:val="28"/>
        </w:rPr>
      </w:pPr>
    </w:p>
    <w:p w:rsidR="000E01C9" w:rsidRPr="00F95FEA" w:rsidRDefault="000E01C9" w:rsidP="00D14063">
      <w:pPr>
        <w:spacing w:before="69"/>
        <w:ind w:left="1352"/>
      </w:pPr>
    </w:p>
    <w:p w:rsidR="000E01C9" w:rsidRPr="00F95FEA" w:rsidRDefault="000E01C9" w:rsidP="00D14063">
      <w:pPr>
        <w:spacing w:before="69"/>
        <w:ind w:left="1352"/>
      </w:pPr>
    </w:p>
    <w:p w:rsidR="00781617" w:rsidRPr="00F95FEA" w:rsidRDefault="00781617">
      <w:pPr>
        <w:spacing w:before="1"/>
        <w:ind w:left="220"/>
      </w:pPr>
    </w:p>
    <w:p w:rsidR="00781617" w:rsidRPr="00D82967" w:rsidRDefault="0057414F" w:rsidP="00F431C2">
      <w:pPr>
        <w:spacing w:before="9" w:line="240" w:lineRule="exact"/>
        <w:rPr>
          <w:sz w:val="28"/>
          <w:szCs w:val="28"/>
        </w:rPr>
      </w:pPr>
      <w:r>
        <w:rPr>
          <w:noProof/>
          <w:sz w:val="28"/>
          <w:szCs w:val="28"/>
        </w:rPr>
        <w:pict>
          <v:rect id="_x0000_s1109" style="position:absolute;margin-left:431.75pt;margin-top:12.9pt;width:35.65pt;height:7.15pt;z-index:251657216" fillcolor="white [3212]" strokecolor="white [3212]"/>
        </w:pict>
      </w:r>
      <w:r>
        <w:rPr>
          <w:noProof/>
          <w:sz w:val="28"/>
          <w:szCs w:val="28"/>
        </w:rPr>
        <w:pict>
          <v:rect id="_x0000_s1107" style="position:absolute;margin-left:397.9pt;margin-top:15.65pt;width:18.2pt;height:8.15pt;z-index:251656192" fillcolor="white [3212]" strokecolor="white [3212]"/>
        </w:pict>
      </w:r>
      <w:r w:rsidR="000E01C9" w:rsidRPr="00D82967">
        <w:rPr>
          <w:noProof/>
          <w:sz w:val="28"/>
          <w:szCs w:val="28"/>
        </w:rPr>
        <w:drawing>
          <wp:inline distT="0" distB="0" distL="0" distR="0">
            <wp:extent cx="15584755" cy="7487729"/>
            <wp:effectExtent l="19050" t="0" r="0" b="0"/>
            <wp:docPr id="7" name="Picture 6" descr="usecase 1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 1 final.png"/>
                    <pic:cNvPicPr/>
                  </pic:nvPicPr>
                  <pic:blipFill>
                    <a:blip r:embed="rId15"/>
                    <a:stretch>
                      <a:fillRect/>
                    </a:stretch>
                  </pic:blipFill>
                  <pic:spPr>
                    <a:xfrm>
                      <a:off x="0" y="0"/>
                      <a:ext cx="15584755" cy="7487729"/>
                    </a:xfrm>
                    <a:prstGeom prst="rect">
                      <a:avLst/>
                    </a:prstGeom>
                  </pic:spPr>
                </pic:pic>
              </a:graphicData>
            </a:graphic>
          </wp:inline>
        </w:drawing>
      </w:r>
      <w:r w:rsidR="002A712F" w:rsidRPr="00D82967">
        <w:rPr>
          <w:b/>
          <w:sz w:val="28"/>
          <w:szCs w:val="28"/>
        </w:rPr>
        <w:t xml:space="preserve"> </w:t>
      </w:r>
      <w:r w:rsidR="00D82967" w:rsidRPr="00D82967">
        <w:rPr>
          <w:b/>
          <w:sz w:val="28"/>
          <w:szCs w:val="28"/>
        </w:rPr>
        <w:t xml:space="preserve">                                       </w:t>
      </w:r>
      <w:r w:rsidR="002C032C" w:rsidRPr="00D82967">
        <w:rPr>
          <w:b/>
          <w:sz w:val="28"/>
          <w:szCs w:val="28"/>
        </w:rPr>
        <w:t>Use</w:t>
      </w:r>
      <w:r w:rsidR="00F06F5D" w:rsidRPr="00D82967">
        <w:rPr>
          <w:b/>
          <w:sz w:val="28"/>
          <w:szCs w:val="28"/>
        </w:rPr>
        <w:t xml:space="preserve"> </w:t>
      </w:r>
      <w:r w:rsidR="002C032C" w:rsidRPr="00D82967">
        <w:rPr>
          <w:b/>
          <w:sz w:val="28"/>
          <w:szCs w:val="28"/>
        </w:rPr>
        <w:t xml:space="preserve">case </w:t>
      </w:r>
      <w:r w:rsidR="00F06F5D" w:rsidRPr="00D82967">
        <w:rPr>
          <w:b/>
          <w:sz w:val="28"/>
          <w:szCs w:val="28"/>
        </w:rPr>
        <w:t xml:space="preserve"> for T</w:t>
      </w:r>
      <w:r w:rsidR="002C032C" w:rsidRPr="00D82967">
        <w:rPr>
          <w:b/>
          <w:sz w:val="28"/>
          <w:szCs w:val="28"/>
        </w:rPr>
        <w:t>raining the datasets</w:t>
      </w:r>
    </w:p>
    <w:p w:rsidR="00361635" w:rsidRPr="00F95FEA" w:rsidRDefault="00361635" w:rsidP="005234CF">
      <w:pPr>
        <w:spacing w:before="34"/>
        <w:ind w:left="1352" w:right="-50"/>
      </w:pPr>
    </w:p>
    <w:p w:rsidR="00361635" w:rsidRPr="00F95FEA" w:rsidRDefault="00361635" w:rsidP="005234CF">
      <w:pPr>
        <w:spacing w:before="34"/>
        <w:ind w:left="1352" w:right="-50"/>
      </w:pPr>
    </w:p>
    <w:p w:rsidR="00361635" w:rsidRPr="00F95FEA" w:rsidRDefault="00361635" w:rsidP="005234CF">
      <w:pPr>
        <w:spacing w:before="34"/>
        <w:ind w:left="1352" w:right="-50"/>
      </w:pPr>
    </w:p>
    <w:p w:rsidR="00361635" w:rsidRPr="00F95FEA" w:rsidRDefault="00361635" w:rsidP="005234CF">
      <w:pPr>
        <w:spacing w:before="34"/>
        <w:ind w:left="1352" w:right="-50"/>
      </w:pPr>
    </w:p>
    <w:p w:rsidR="00361635" w:rsidRPr="00F95FEA" w:rsidRDefault="00361635" w:rsidP="005234CF">
      <w:pPr>
        <w:spacing w:before="34"/>
        <w:ind w:left="1352" w:right="-50"/>
      </w:pPr>
    </w:p>
    <w:p w:rsidR="00361635" w:rsidRPr="00F95FEA" w:rsidRDefault="0057414F" w:rsidP="00361635">
      <w:pPr>
        <w:spacing w:before="34"/>
        <w:ind w:right="-50"/>
      </w:pPr>
      <w:r>
        <w:rPr>
          <w:noProof/>
        </w:rPr>
        <w:pict>
          <v:rect id="_x0000_s1169" style="position:absolute;margin-left:454.25pt;margin-top:79.75pt;width:26.3pt;height:211.65pt;z-index:251701248" strokecolor="white [3212]"/>
        </w:pict>
      </w:r>
      <w:r w:rsidR="00361635" w:rsidRPr="00F95FEA">
        <w:t xml:space="preserve"> </w:t>
      </w:r>
      <w:r w:rsidR="002C032C" w:rsidRPr="00F95FEA">
        <w:rPr>
          <w:noProof/>
        </w:rPr>
        <w:drawing>
          <wp:inline distT="0" distB="0" distL="0" distR="0">
            <wp:extent cx="17922066" cy="5917721"/>
            <wp:effectExtent l="19050" t="0" r="3984" b="0"/>
            <wp:docPr id="22" name="Picture 21" descr="usecase 2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 2  final.png"/>
                    <pic:cNvPicPr/>
                  </pic:nvPicPr>
                  <pic:blipFill>
                    <a:blip r:embed="rId16"/>
                    <a:stretch>
                      <a:fillRect/>
                    </a:stretch>
                  </pic:blipFill>
                  <pic:spPr>
                    <a:xfrm>
                      <a:off x="0" y="0"/>
                      <a:ext cx="17949486" cy="5926775"/>
                    </a:xfrm>
                    <a:prstGeom prst="rect">
                      <a:avLst/>
                    </a:prstGeom>
                  </pic:spPr>
                </pic:pic>
              </a:graphicData>
            </a:graphic>
          </wp:inline>
        </w:drawing>
      </w:r>
    </w:p>
    <w:p w:rsidR="00A57E39" w:rsidRDefault="00A57E39" w:rsidP="002A712F">
      <w:pPr>
        <w:spacing w:before="34"/>
        <w:ind w:right="-50"/>
        <w:rPr>
          <w:b/>
          <w:sz w:val="28"/>
          <w:szCs w:val="28"/>
        </w:rPr>
      </w:pPr>
    </w:p>
    <w:p w:rsidR="00A57E39" w:rsidRDefault="00A57E39" w:rsidP="002A712F">
      <w:pPr>
        <w:spacing w:before="34"/>
        <w:ind w:right="-50"/>
        <w:rPr>
          <w:b/>
          <w:sz w:val="28"/>
          <w:szCs w:val="28"/>
        </w:rPr>
      </w:pPr>
    </w:p>
    <w:p w:rsidR="00A57E39" w:rsidRDefault="00A57E39" w:rsidP="002A712F">
      <w:pPr>
        <w:spacing w:before="34"/>
        <w:ind w:right="-50"/>
        <w:rPr>
          <w:b/>
          <w:sz w:val="28"/>
          <w:szCs w:val="28"/>
        </w:rPr>
      </w:pPr>
    </w:p>
    <w:p w:rsidR="002A712F" w:rsidRPr="00F95FEA" w:rsidRDefault="00A57E39" w:rsidP="002A712F">
      <w:pPr>
        <w:spacing w:before="34"/>
        <w:ind w:right="-50"/>
        <w:rPr>
          <w:b/>
          <w:sz w:val="28"/>
          <w:szCs w:val="28"/>
        </w:rPr>
      </w:pPr>
      <w:r>
        <w:rPr>
          <w:b/>
          <w:sz w:val="28"/>
          <w:szCs w:val="28"/>
        </w:rPr>
        <w:t xml:space="preserve">                                                </w:t>
      </w:r>
      <w:r w:rsidR="002A712F" w:rsidRPr="00F95FEA">
        <w:rPr>
          <w:b/>
          <w:sz w:val="28"/>
          <w:szCs w:val="28"/>
        </w:rPr>
        <w:t>Use case for sample removal</w:t>
      </w:r>
    </w:p>
    <w:p w:rsidR="002A712F" w:rsidRPr="00F95FEA" w:rsidRDefault="002A712F" w:rsidP="005234CF">
      <w:pPr>
        <w:spacing w:before="34"/>
        <w:ind w:left="1352" w:right="-50"/>
      </w:pPr>
    </w:p>
    <w:p w:rsidR="002A712F" w:rsidRPr="00F95FEA" w:rsidRDefault="002A712F" w:rsidP="005234CF">
      <w:pPr>
        <w:spacing w:before="34"/>
        <w:ind w:left="1352" w:right="-50"/>
      </w:pPr>
    </w:p>
    <w:p w:rsidR="002A712F" w:rsidRPr="00F95FEA" w:rsidRDefault="002A712F" w:rsidP="005234CF">
      <w:pPr>
        <w:spacing w:before="34"/>
        <w:ind w:left="1352" w:right="-50"/>
      </w:pPr>
    </w:p>
    <w:p w:rsidR="002A712F" w:rsidRPr="00F95FEA" w:rsidRDefault="002A712F" w:rsidP="005234CF">
      <w:pPr>
        <w:spacing w:before="34"/>
        <w:ind w:left="1352" w:right="-50"/>
      </w:pPr>
    </w:p>
    <w:p w:rsidR="002A712F" w:rsidRPr="00F95FEA" w:rsidRDefault="002A712F" w:rsidP="005234CF">
      <w:pPr>
        <w:spacing w:before="34"/>
        <w:ind w:left="1352" w:right="-50"/>
      </w:pPr>
    </w:p>
    <w:p w:rsidR="002A712F" w:rsidRPr="00F95FEA" w:rsidRDefault="002A712F" w:rsidP="005234CF">
      <w:pPr>
        <w:spacing w:before="34"/>
        <w:ind w:left="1352" w:right="-50"/>
      </w:pPr>
    </w:p>
    <w:p w:rsidR="002A712F" w:rsidRPr="00F95FEA" w:rsidRDefault="002A712F" w:rsidP="005234CF">
      <w:pPr>
        <w:spacing w:before="34"/>
        <w:ind w:left="1352" w:right="-50"/>
      </w:pPr>
    </w:p>
    <w:p w:rsidR="002A712F" w:rsidRPr="00F95FEA" w:rsidRDefault="002A712F" w:rsidP="005234CF">
      <w:pPr>
        <w:spacing w:before="34"/>
        <w:ind w:left="1352" w:right="-50"/>
      </w:pPr>
      <w:r w:rsidRPr="00F95FEA">
        <w:rPr>
          <w:noProof/>
        </w:rPr>
        <w:drawing>
          <wp:inline distT="0" distB="0" distL="0" distR="0">
            <wp:extent cx="13659464" cy="7293330"/>
            <wp:effectExtent l="19050" t="0" r="0" b="0"/>
            <wp:docPr id="46" name="Picture 45" descr="usecase 5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 5 final.png"/>
                    <pic:cNvPicPr/>
                  </pic:nvPicPr>
                  <pic:blipFill>
                    <a:blip r:embed="rId17"/>
                    <a:stretch>
                      <a:fillRect/>
                    </a:stretch>
                  </pic:blipFill>
                  <pic:spPr>
                    <a:xfrm>
                      <a:off x="0" y="0"/>
                      <a:ext cx="13661852" cy="7294605"/>
                    </a:xfrm>
                    <a:prstGeom prst="rect">
                      <a:avLst/>
                    </a:prstGeom>
                  </pic:spPr>
                </pic:pic>
              </a:graphicData>
            </a:graphic>
          </wp:inline>
        </w:drawing>
      </w:r>
    </w:p>
    <w:p w:rsidR="00576E0D" w:rsidRPr="00F95FEA" w:rsidRDefault="00576E0D" w:rsidP="005234CF">
      <w:pPr>
        <w:spacing w:before="34"/>
        <w:ind w:left="1352" w:right="-50"/>
      </w:pPr>
    </w:p>
    <w:p w:rsidR="00576E0D" w:rsidRPr="00F95FEA" w:rsidRDefault="00576E0D" w:rsidP="005234CF">
      <w:pPr>
        <w:spacing w:before="34"/>
        <w:ind w:left="1352" w:right="-50"/>
      </w:pPr>
    </w:p>
    <w:p w:rsidR="00576E0D" w:rsidRPr="00F95FEA" w:rsidRDefault="0057414F" w:rsidP="005234CF">
      <w:pPr>
        <w:spacing w:before="34"/>
        <w:ind w:left="1352" w:right="-50"/>
        <w:rPr>
          <w:b/>
        </w:rPr>
      </w:pPr>
      <w:r w:rsidRPr="0057414F">
        <w:rPr>
          <w:noProof/>
        </w:rPr>
        <w:pict>
          <v:rect id="_x0000_s1117" style="position:absolute;left:0;text-align:left;margin-left:480.55pt;margin-top:36.3pt;width:22.55pt;height:14.4pt;z-index:251659264" fillcolor="white [3212]" strokecolor="white [3212]"/>
        </w:pict>
      </w:r>
      <w:r w:rsidRPr="0057414F">
        <w:rPr>
          <w:noProof/>
        </w:rPr>
        <w:pict>
          <v:rect id="_x0000_s1116" style="position:absolute;left:0;text-align:left;margin-left:-36.6pt;margin-top:50.7pt;width:25.7pt;height:18.15pt;z-index:251660288" fillcolor="white [3212]" strokecolor="white [3212]"/>
        </w:pict>
      </w:r>
      <w:r w:rsidRPr="0057414F">
        <w:rPr>
          <w:noProof/>
        </w:rPr>
        <w:pict>
          <v:oval id="_x0000_s1115" style="position:absolute;left:0;text-align:left;margin-left:86.15pt;margin-top:149.65pt;width:8.75pt;height:22.5pt;z-index:251661312" fillcolor="white [3212]" strokecolor="white [3212]"/>
        </w:pict>
      </w:r>
      <w:r w:rsidRPr="0057414F">
        <w:rPr>
          <w:noProof/>
        </w:rPr>
        <w:pict>
          <v:rect id="_x0000_s1112" style="position:absolute;left:0;text-align:left;margin-left:509.35pt;margin-top:145.85pt;width:7.15pt;height:339.35pt;z-index:251663360" fillcolor="white [3212]" strokecolor="white [3212]"/>
        </w:pict>
      </w:r>
      <w:r w:rsidRPr="0057414F">
        <w:rPr>
          <w:noProof/>
        </w:rPr>
        <w:pict>
          <v:rect id="_x0000_s1111" style="position:absolute;left:0;text-align:left;margin-left:86.15pt;margin-top:187.8pt;width:8.75pt;height:287.4pt;z-index:251658240" fillcolor="white [3212]" strokecolor="white [3212]"/>
        </w:pict>
      </w:r>
    </w:p>
    <w:p w:rsidR="003F3501" w:rsidRDefault="0057414F" w:rsidP="00F06F5D">
      <w:pPr>
        <w:spacing w:before="34"/>
        <w:rPr>
          <w:b/>
          <w:sz w:val="28"/>
          <w:szCs w:val="28"/>
        </w:rPr>
      </w:pPr>
      <w:r w:rsidRPr="0057414F">
        <w:rPr>
          <w:b/>
          <w:noProof/>
        </w:rPr>
        <w:pict>
          <v:rect id="_x0000_s1170" style="position:absolute;margin-left:364.75pt;margin-top:18.5pt;width:91.4pt;height:7.15pt;z-index:251702272" strokecolor="white [3212]"/>
        </w:pict>
      </w:r>
    </w:p>
    <w:p w:rsidR="00781617" w:rsidRDefault="0057414F" w:rsidP="00F06F5D">
      <w:pPr>
        <w:spacing w:before="34"/>
        <w:rPr>
          <w:b/>
          <w:sz w:val="28"/>
          <w:szCs w:val="28"/>
        </w:rPr>
      </w:pPr>
      <w:r w:rsidRPr="0057414F">
        <w:rPr>
          <w:b/>
          <w:noProof/>
        </w:rPr>
        <w:pict>
          <v:rect id="_x0000_s1147" style="position:absolute;margin-left:371.65pt;margin-top:239.65pt;width:21.25pt;height:32.55pt;z-index:251682816" strokecolor="white [3212]"/>
        </w:pict>
      </w:r>
      <w:r w:rsidR="00A57E39">
        <w:rPr>
          <w:b/>
          <w:sz w:val="28"/>
          <w:szCs w:val="28"/>
        </w:rPr>
        <w:t xml:space="preserve">                                    </w:t>
      </w:r>
      <w:r w:rsidR="00742961" w:rsidRPr="00F95FEA">
        <w:rPr>
          <w:b/>
          <w:sz w:val="28"/>
          <w:szCs w:val="28"/>
        </w:rPr>
        <w:t>Use case for sample pre processing</w:t>
      </w:r>
    </w:p>
    <w:p w:rsidR="00D8569F" w:rsidRPr="00D8569F" w:rsidRDefault="00D8569F" w:rsidP="00F06F5D">
      <w:pPr>
        <w:spacing w:before="34"/>
        <w:rPr>
          <w:b/>
          <w:sz w:val="28"/>
          <w:szCs w:val="28"/>
        </w:rPr>
      </w:pPr>
    </w:p>
    <w:p w:rsidR="00742961" w:rsidRPr="00F95FEA" w:rsidRDefault="00742961" w:rsidP="00742961">
      <w:pPr>
        <w:rPr>
          <w:sz w:val="28"/>
          <w:szCs w:val="28"/>
        </w:rPr>
      </w:pPr>
    </w:p>
    <w:p w:rsidR="00742961" w:rsidRPr="00F95FEA" w:rsidRDefault="00742961" w:rsidP="00742961">
      <w:pPr>
        <w:rPr>
          <w:sz w:val="28"/>
          <w:szCs w:val="28"/>
        </w:rPr>
      </w:pPr>
    </w:p>
    <w:p w:rsidR="00742961" w:rsidRPr="00F95FEA" w:rsidRDefault="00742961" w:rsidP="00742961">
      <w:r w:rsidRPr="00F95FEA">
        <w:t xml:space="preserve">     </w:t>
      </w:r>
    </w:p>
    <w:p w:rsidR="00742961" w:rsidRPr="00F95FEA" w:rsidRDefault="00742961" w:rsidP="00742961">
      <w:r w:rsidRPr="00F95FEA">
        <w:rPr>
          <w:noProof/>
        </w:rPr>
        <w:drawing>
          <wp:inline distT="0" distB="0" distL="0" distR="0">
            <wp:extent cx="16916400" cy="6132802"/>
            <wp:effectExtent l="19050" t="0" r="0" b="0"/>
            <wp:docPr id="24" name="Picture 23" descr="usecase 3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 3  final.png"/>
                    <pic:cNvPicPr/>
                  </pic:nvPicPr>
                  <pic:blipFill>
                    <a:blip r:embed="rId18"/>
                    <a:stretch>
                      <a:fillRect/>
                    </a:stretch>
                  </pic:blipFill>
                  <pic:spPr>
                    <a:xfrm>
                      <a:off x="0" y="0"/>
                      <a:ext cx="16928792" cy="6137294"/>
                    </a:xfrm>
                    <a:prstGeom prst="rect">
                      <a:avLst/>
                    </a:prstGeom>
                  </pic:spPr>
                </pic:pic>
              </a:graphicData>
            </a:graphic>
          </wp:inline>
        </w:drawing>
      </w:r>
    </w:p>
    <w:p w:rsidR="00781617" w:rsidRPr="00F95FEA" w:rsidRDefault="00781617">
      <w:pPr>
        <w:spacing w:before="1"/>
        <w:ind w:left="220"/>
      </w:pPr>
    </w:p>
    <w:p w:rsidR="005515C9" w:rsidRPr="00F95FEA" w:rsidRDefault="005515C9">
      <w:pPr>
        <w:spacing w:before="1"/>
        <w:ind w:left="220"/>
      </w:pPr>
    </w:p>
    <w:p w:rsidR="00714F3F" w:rsidRPr="00F95FEA" w:rsidRDefault="00714F3F">
      <w:pPr>
        <w:spacing w:before="1"/>
        <w:ind w:left="220"/>
        <w:rPr>
          <w:noProof/>
        </w:rPr>
      </w:pPr>
    </w:p>
    <w:p w:rsidR="00F06F5D" w:rsidRPr="00F95FEA" w:rsidRDefault="0057414F" w:rsidP="00626266">
      <w:pPr>
        <w:spacing w:before="1"/>
        <w:ind w:left="220"/>
        <w:rPr>
          <w:rFonts w:eastAsia="Arial"/>
          <w:b/>
          <w:spacing w:val="-3"/>
          <w:sz w:val="28"/>
          <w:szCs w:val="28"/>
        </w:rPr>
      </w:pPr>
      <w:r w:rsidRPr="0057414F">
        <w:rPr>
          <w:noProof/>
        </w:rPr>
        <w:pict>
          <v:rect id="_x0000_s1127" style="position:absolute;left:0;text-align:left;margin-left:22.25pt;margin-top:121.25pt;width:12.55pt;height:184.7pt;z-index:251666432" fillcolor="white [3212]" strokecolor="white [3212]"/>
        </w:pict>
      </w:r>
    </w:p>
    <w:p w:rsidR="00F06F5D" w:rsidRPr="00F95FEA" w:rsidRDefault="00F06F5D">
      <w:pPr>
        <w:spacing w:before="34"/>
        <w:ind w:left="638"/>
        <w:rPr>
          <w:rFonts w:eastAsia="Arial"/>
          <w:b/>
          <w:spacing w:val="-3"/>
          <w:sz w:val="28"/>
          <w:szCs w:val="28"/>
        </w:rPr>
      </w:pPr>
    </w:p>
    <w:p w:rsidR="00E4787D" w:rsidRDefault="00E4787D">
      <w:pPr>
        <w:spacing w:before="34"/>
        <w:ind w:left="638"/>
        <w:rPr>
          <w:rFonts w:eastAsia="Arial"/>
          <w:b/>
          <w:spacing w:val="-3"/>
          <w:sz w:val="28"/>
          <w:szCs w:val="28"/>
        </w:rPr>
      </w:pPr>
    </w:p>
    <w:p w:rsidR="00714F3F" w:rsidRDefault="00A57E39" w:rsidP="00A57E39">
      <w:pPr>
        <w:spacing w:before="34"/>
        <w:rPr>
          <w:rFonts w:eastAsia="Arial"/>
          <w:b/>
          <w:spacing w:val="-3"/>
          <w:sz w:val="28"/>
          <w:szCs w:val="28"/>
        </w:rPr>
      </w:pPr>
      <w:r>
        <w:rPr>
          <w:rFonts w:eastAsia="Arial"/>
          <w:b/>
          <w:spacing w:val="-3"/>
          <w:sz w:val="28"/>
          <w:szCs w:val="28"/>
        </w:rPr>
        <w:t xml:space="preserve">                                          </w:t>
      </w:r>
      <w:r w:rsidR="00E4787D">
        <w:rPr>
          <w:rFonts w:eastAsia="Arial"/>
          <w:b/>
          <w:spacing w:val="-3"/>
          <w:sz w:val="28"/>
          <w:szCs w:val="28"/>
        </w:rPr>
        <w:t xml:space="preserve"> </w:t>
      </w:r>
      <w:r w:rsidR="00714F3F" w:rsidRPr="00F95FEA">
        <w:rPr>
          <w:rFonts w:eastAsia="Arial"/>
          <w:b/>
          <w:spacing w:val="-3"/>
          <w:sz w:val="28"/>
          <w:szCs w:val="28"/>
        </w:rPr>
        <w:t>Us</w:t>
      </w:r>
      <w:r w:rsidR="00CF5C5D" w:rsidRPr="00F95FEA">
        <w:rPr>
          <w:rFonts w:eastAsia="Arial"/>
          <w:b/>
          <w:spacing w:val="-3"/>
          <w:sz w:val="28"/>
          <w:szCs w:val="28"/>
        </w:rPr>
        <w:t>e case for character recognition</w:t>
      </w:r>
    </w:p>
    <w:p w:rsidR="00E4787D" w:rsidRPr="00F95FEA" w:rsidRDefault="00E4787D">
      <w:pPr>
        <w:spacing w:before="34"/>
        <w:ind w:left="638"/>
        <w:rPr>
          <w:rFonts w:eastAsia="Arial"/>
          <w:b/>
          <w:spacing w:val="-3"/>
          <w:sz w:val="28"/>
          <w:szCs w:val="28"/>
        </w:rPr>
      </w:pPr>
    </w:p>
    <w:p w:rsidR="00714F3F" w:rsidRPr="00F95FEA" w:rsidRDefault="00714F3F">
      <w:pPr>
        <w:spacing w:before="34"/>
        <w:ind w:left="638"/>
        <w:rPr>
          <w:rFonts w:eastAsia="Arial"/>
          <w:b/>
          <w:spacing w:val="-3"/>
        </w:rPr>
      </w:pPr>
    </w:p>
    <w:p w:rsidR="00714F3F" w:rsidRPr="00F95FEA" w:rsidRDefault="00714F3F">
      <w:pPr>
        <w:spacing w:before="34"/>
        <w:ind w:left="638"/>
        <w:rPr>
          <w:rFonts w:eastAsia="Arial"/>
          <w:b/>
          <w:spacing w:val="-3"/>
        </w:rPr>
      </w:pPr>
    </w:p>
    <w:p w:rsidR="00714F3F" w:rsidRPr="00F95FEA" w:rsidRDefault="00714F3F">
      <w:pPr>
        <w:spacing w:before="34"/>
        <w:ind w:left="638"/>
        <w:rPr>
          <w:rFonts w:eastAsia="Arial"/>
          <w:b/>
          <w:spacing w:val="-3"/>
        </w:rPr>
      </w:pPr>
    </w:p>
    <w:p w:rsidR="00714F3F" w:rsidRPr="00F95FEA" w:rsidRDefault="00714F3F">
      <w:pPr>
        <w:spacing w:before="34"/>
        <w:ind w:left="638"/>
        <w:rPr>
          <w:rFonts w:eastAsia="Arial"/>
          <w:b/>
          <w:spacing w:val="-3"/>
        </w:rPr>
      </w:pPr>
    </w:p>
    <w:p w:rsidR="00714F3F" w:rsidRPr="00F95FEA" w:rsidRDefault="00714F3F">
      <w:pPr>
        <w:spacing w:before="34"/>
        <w:ind w:left="638"/>
        <w:rPr>
          <w:rFonts w:eastAsia="Arial"/>
          <w:b/>
          <w:spacing w:val="-3"/>
        </w:rPr>
      </w:pPr>
    </w:p>
    <w:p w:rsidR="00714F3F" w:rsidRPr="00F95FEA" w:rsidRDefault="00714F3F">
      <w:pPr>
        <w:spacing w:before="34"/>
        <w:ind w:left="638"/>
        <w:rPr>
          <w:rFonts w:eastAsia="Arial"/>
          <w:b/>
          <w:spacing w:val="-3"/>
        </w:rPr>
      </w:pPr>
    </w:p>
    <w:p w:rsidR="002A712F" w:rsidRPr="00F95FEA" w:rsidRDefault="00CF5C5D" w:rsidP="002A712F">
      <w:pPr>
        <w:spacing w:before="34"/>
        <w:ind w:left="638"/>
        <w:rPr>
          <w:rFonts w:eastAsia="Arial"/>
          <w:b/>
          <w:spacing w:val="-3"/>
        </w:rPr>
      </w:pPr>
      <w:r w:rsidRPr="00F95FEA">
        <w:rPr>
          <w:rFonts w:eastAsia="Arial"/>
          <w:b/>
          <w:noProof/>
          <w:spacing w:val="-3"/>
        </w:rPr>
        <w:drawing>
          <wp:inline distT="0" distB="0" distL="0" distR="0">
            <wp:extent cx="16376083" cy="6642340"/>
            <wp:effectExtent l="19050" t="0" r="6917" b="0"/>
            <wp:docPr id="27" name="Picture 26" descr="usecase 4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 4 final.png"/>
                    <pic:cNvPicPr/>
                  </pic:nvPicPr>
                  <pic:blipFill>
                    <a:blip r:embed="rId19"/>
                    <a:stretch>
                      <a:fillRect/>
                    </a:stretch>
                  </pic:blipFill>
                  <pic:spPr>
                    <a:xfrm>
                      <a:off x="0" y="0"/>
                      <a:ext cx="16376083" cy="6642340"/>
                    </a:xfrm>
                    <a:prstGeom prst="rect">
                      <a:avLst/>
                    </a:prstGeom>
                  </pic:spPr>
                </pic:pic>
              </a:graphicData>
            </a:graphic>
          </wp:inline>
        </w:drawing>
      </w:r>
    </w:p>
    <w:p w:rsidR="002A712F" w:rsidRPr="00F95FEA" w:rsidRDefault="002A712F" w:rsidP="002A712F">
      <w:pPr>
        <w:spacing w:before="34"/>
        <w:ind w:left="638"/>
        <w:rPr>
          <w:rFonts w:eastAsia="Arial"/>
          <w:b/>
          <w:spacing w:val="-3"/>
        </w:rPr>
      </w:pPr>
    </w:p>
    <w:p w:rsidR="002A712F" w:rsidRPr="00F95FEA" w:rsidRDefault="002A712F" w:rsidP="002A712F">
      <w:pPr>
        <w:spacing w:before="34"/>
        <w:ind w:left="638"/>
        <w:rPr>
          <w:rFonts w:eastAsia="Arial"/>
          <w:b/>
          <w:spacing w:val="-3"/>
        </w:rPr>
      </w:pPr>
    </w:p>
    <w:p w:rsidR="00F06F5D" w:rsidRPr="00F95FEA" w:rsidRDefault="00F06F5D" w:rsidP="002A712F">
      <w:pPr>
        <w:spacing w:before="34"/>
        <w:ind w:left="638"/>
        <w:rPr>
          <w:rFonts w:eastAsia="Arial"/>
          <w:b/>
          <w:spacing w:val="-3"/>
        </w:rPr>
      </w:pPr>
    </w:p>
    <w:p w:rsidR="00F06F5D" w:rsidRPr="00F95FEA" w:rsidRDefault="00F06F5D" w:rsidP="002A712F">
      <w:pPr>
        <w:spacing w:before="34"/>
        <w:ind w:left="638"/>
        <w:rPr>
          <w:rFonts w:eastAsia="Arial"/>
          <w:b/>
          <w:spacing w:val="-3"/>
        </w:rPr>
      </w:pPr>
    </w:p>
    <w:p w:rsidR="00F06F5D" w:rsidRPr="00F95FEA" w:rsidRDefault="00F06F5D" w:rsidP="002A712F">
      <w:pPr>
        <w:spacing w:before="34"/>
        <w:ind w:left="638"/>
        <w:rPr>
          <w:rFonts w:eastAsia="Arial"/>
          <w:b/>
          <w:spacing w:val="-3"/>
        </w:rPr>
      </w:pPr>
    </w:p>
    <w:p w:rsidR="00F06F5D" w:rsidRPr="00F95FEA" w:rsidRDefault="00F06F5D" w:rsidP="002A712F">
      <w:pPr>
        <w:spacing w:before="34"/>
        <w:ind w:left="638"/>
        <w:rPr>
          <w:rFonts w:eastAsia="Arial"/>
          <w:b/>
          <w:spacing w:val="-3"/>
        </w:rPr>
      </w:pPr>
    </w:p>
    <w:p w:rsidR="00781617" w:rsidRPr="00D55059" w:rsidRDefault="0057414F" w:rsidP="002A712F">
      <w:pPr>
        <w:spacing w:before="34"/>
        <w:ind w:left="638"/>
        <w:rPr>
          <w:rFonts w:eastAsia="Arial"/>
          <w:b/>
          <w:spacing w:val="-3"/>
          <w:sz w:val="28"/>
          <w:szCs w:val="28"/>
        </w:rPr>
      </w:pPr>
      <w:r>
        <w:rPr>
          <w:rFonts w:eastAsia="Arial"/>
          <w:b/>
          <w:noProof/>
          <w:spacing w:val="-3"/>
          <w:sz w:val="28"/>
          <w:szCs w:val="28"/>
        </w:rPr>
        <w:pict>
          <v:rect id="_x0000_s1167" style="position:absolute;left:0;text-align:left;margin-left:495.6pt;margin-top:99.4pt;width:7.15pt;height:188.45pt;z-index:251700224" strokecolor="white [3212]"/>
        </w:pict>
      </w:r>
      <w:r>
        <w:rPr>
          <w:rFonts w:eastAsia="Arial"/>
          <w:b/>
          <w:noProof/>
          <w:spacing w:val="-3"/>
          <w:sz w:val="28"/>
          <w:szCs w:val="28"/>
        </w:rPr>
        <w:pict>
          <v:rect id="_x0000_s1131" style="position:absolute;left:0;text-align:left;margin-left:481.8pt;margin-top:172.5pt;width:28.8pt;height:23.8pt;z-index:251670528" strokecolor="white [3212]"/>
        </w:pict>
      </w:r>
      <w:r>
        <w:rPr>
          <w:rFonts w:eastAsia="Arial"/>
          <w:b/>
          <w:noProof/>
          <w:spacing w:val="-3"/>
          <w:sz w:val="28"/>
          <w:szCs w:val="28"/>
        </w:rPr>
        <w:pict>
          <v:rect id="_x0000_s1130" style="position:absolute;left:0;text-align:left;margin-left:499.95pt;margin-top:114.9pt;width:18.2pt;height:210.35pt;z-index:251669504" fillcolor="white [3212]" strokecolor="white [3212]"/>
        </w:pict>
      </w:r>
      <w:r w:rsidR="00331360" w:rsidRPr="00D55059">
        <w:rPr>
          <w:rFonts w:eastAsia="Arial"/>
          <w:b/>
          <w:spacing w:val="-3"/>
          <w:sz w:val="28"/>
          <w:szCs w:val="28"/>
        </w:rPr>
        <w:t>3</w:t>
      </w:r>
      <w:r w:rsidR="00331360" w:rsidRPr="00D55059">
        <w:rPr>
          <w:rFonts w:eastAsia="Arial"/>
          <w:b/>
          <w:sz w:val="28"/>
          <w:szCs w:val="28"/>
        </w:rPr>
        <w:t>.4</w:t>
      </w:r>
      <w:r w:rsidR="00331360" w:rsidRPr="00D55059">
        <w:rPr>
          <w:rFonts w:eastAsia="Arial"/>
          <w:b/>
          <w:spacing w:val="-4"/>
          <w:sz w:val="28"/>
          <w:szCs w:val="28"/>
        </w:rPr>
        <w:t xml:space="preserve"> </w:t>
      </w:r>
      <w:r w:rsidR="00331360" w:rsidRPr="00D55059">
        <w:rPr>
          <w:rFonts w:eastAsia="Arial"/>
          <w:b/>
          <w:sz w:val="28"/>
          <w:szCs w:val="28"/>
        </w:rPr>
        <w:t>U</w:t>
      </w:r>
      <w:r w:rsidR="00331360" w:rsidRPr="00D55059">
        <w:rPr>
          <w:rFonts w:eastAsia="Arial"/>
          <w:b/>
          <w:spacing w:val="-6"/>
          <w:sz w:val="28"/>
          <w:szCs w:val="28"/>
        </w:rPr>
        <w:t>s</w:t>
      </w:r>
      <w:r w:rsidR="00331360" w:rsidRPr="00D55059">
        <w:rPr>
          <w:rFonts w:eastAsia="Arial"/>
          <w:b/>
          <w:sz w:val="28"/>
          <w:szCs w:val="28"/>
        </w:rPr>
        <w:t>e C</w:t>
      </w:r>
      <w:r w:rsidR="00331360" w:rsidRPr="00D55059">
        <w:rPr>
          <w:rFonts w:eastAsia="Arial"/>
          <w:b/>
          <w:spacing w:val="-8"/>
          <w:sz w:val="28"/>
          <w:szCs w:val="28"/>
        </w:rPr>
        <w:t>a</w:t>
      </w:r>
      <w:r w:rsidR="00331360" w:rsidRPr="00D55059">
        <w:rPr>
          <w:rFonts w:eastAsia="Arial"/>
          <w:b/>
          <w:sz w:val="28"/>
          <w:szCs w:val="28"/>
        </w:rPr>
        <w:t>s</w:t>
      </w:r>
      <w:r w:rsidR="00331360" w:rsidRPr="00D55059">
        <w:rPr>
          <w:rFonts w:eastAsia="Arial"/>
          <w:b/>
          <w:spacing w:val="-4"/>
          <w:sz w:val="28"/>
          <w:szCs w:val="28"/>
        </w:rPr>
        <w:t>e</w:t>
      </w:r>
      <w:r w:rsidR="00331360" w:rsidRPr="00D55059">
        <w:rPr>
          <w:rFonts w:eastAsia="Arial"/>
          <w:b/>
          <w:sz w:val="28"/>
          <w:szCs w:val="28"/>
        </w:rPr>
        <w:t>s</w:t>
      </w:r>
    </w:p>
    <w:p w:rsidR="00781617" w:rsidRPr="00D55059" w:rsidRDefault="00331360" w:rsidP="006D3BB7">
      <w:pPr>
        <w:spacing w:before="70"/>
        <w:ind w:left="1358"/>
        <w:rPr>
          <w:rFonts w:eastAsia="Arial"/>
          <w:sz w:val="24"/>
          <w:szCs w:val="24"/>
        </w:rPr>
      </w:pPr>
      <w:r w:rsidRPr="00D55059">
        <w:rPr>
          <w:rFonts w:eastAsia="Arial"/>
          <w:spacing w:val="-3"/>
          <w:sz w:val="24"/>
          <w:szCs w:val="24"/>
        </w:rPr>
        <w:t>3</w:t>
      </w:r>
      <w:r w:rsidRPr="00D55059">
        <w:rPr>
          <w:rFonts w:eastAsia="Arial"/>
          <w:sz w:val="24"/>
          <w:szCs w:val="24"/>
        </w:rPr>
        <w:t>.4.1</w:t>
      </w:r>
      <w:r w:rsidRPr="00D55059">
        <w:rPr>
          <w:rFonts w:eastAsia="Arial"/>
          <w:spacing w:val="-7"/>
          <w:sz w:val="24"/>
          <w:szCs w:val="24"/>
        </w:rPr>
        <w:t xml:space="preserve"> </w:t>
      </w:r>
      <w:r w:rsidR="0020758D">
        <w:rPr>
          <w:rFonts w:eastAsia="Arial"/>
          <w:spacing w:val="-4"/>
          <w:sz w:val="24"/>
          <w:szCs w:val="24"/>
        </w:rPr>
        <w:t>Insert Sample Usecase (0</w:t>
      </w:r>
      <w:r w:rsidR="006D3BB7" w:rsidRPr="00D55059">
        <w:rPr>
          <w:rFonts w:eastAsia="Arial"/>
          <w:spacing w:val="-4"/>
          <w:sz w:val="24"/>
          <w:szCs w:val="24"/>
        </w:rPr>
        <w:t>verview)</w:t>
      </w:r>
    </w:p>
    <w:p w:rsidR="00781617" w:rsidRPr="00F95FEA" w:rsidRDefault="00781617">
      <w:pPr>
        <w:spacing w:before="14" w:line="220" w:lineRule="exact"/>
        <w:rPr>
          <w:sz w:val="22"/>
          <w:szCs w:val="22"/>
        </w:rPr>
      </w:pPr>
    </w:p>
    <w:tbl>
      <w:tblPr>
        <w:tblW w:w="0" w:type="auto"/>
        <w:tblInd w:w="485" w:type="dxa"/>
        <w:tblLayout w:type="fixed"/>
        <w:tblCellMar>
          <w:left w:w="0" w:type="dxa"/>
          <w:right w:w="0" w:type="dxa"/>
        </w:tblCellMar>
        <w:tblLook w:val="01E0"/>
      </w:tblPr>
      <w:tblGrid>
        <w:gridCol w:w="2250"/>
        <w:gridCol w:w="2520"/>
        <w:gridCol w:w="540"/>
        <w:gridCol w:w="1406"/>
        <w:gridCol w:w="398"/>
        <w:gridCol w:w="1806"/>
      </w:tblGrid>
      <w:tr w:rsidR="00781617" w:rsidRPr="00F95FEA">
        <w:trPr>
          <w:trHeight w:hRule="exact" w:val="490"/>
        </w:trPr>
        <w:tc>
          <w:tcPr>
            <w:tcW w:w="4770" w:type="dxa"/>
            <w:gridSpan w:val="2"/>
            <w:tcBorders>
              <w:top w:val="single" w:sz="5" w:space="0" w:color="000000"/>
              <w:left w:val="single" w:sz="5" w:space="0" w:color="000000"/>
              <w:bottom w:val="nil"/>
              <w:right w:val="single" w:sz="5" w:space="0" w:color="000000"/>
            </w:tcBorders>
          </w:tcPr>
          <w:p w:rsidR="00781617" w:rsidRPr="00F95FEA" w:rsidRDefault="00331360">
            <w:pPr>
              <w:spacing w:before="9"/>
              <w:ind w:left="103"/>
              <w:rPr>
                <w:rFonts w:eastAsia="Arial"/>
              </w:rPr>
            </w:pPr>
            <w:r w:rsidRPr="00F95FEA">
              <w:rPr>
                <w:rFonts w:eastAsia="Arial"/>
                <w:b/>
                <w:spacing w:val="-4"/>
              </w:rPr>
              <w:t>U</w:t>
            </w:r>
            <w:r w:rsidRPr="00F95FEA">
              <w:rPr>
                <w:rFonts w:eastAsia="Arial"/>
                <w:b/>
              </w:rPr>
              <w:t xml:space="preserve">se </w:t>
            </w:r>
            <w:r w:rsidRPr="00F95FEA">
              <w:rPr>
                <w:rFonts w:eastAsia="Arial"/>
                <w:b/>
                <w:spacing w:val="-7"/>
              </w:rPr>
              <w:t>c</w:t>
            </w:r>
            <w:r w:rsidRPr="00F95FEA">
              <w:rPr>
                <w:rFonts w:eastAsia="Arial"/>
                <w:b/>
              </w:rPr>
              <w:t>a</w:t>
            </w:r>
            <w:r w:rsidRPr="00F95FEA">
              <w:rPr>
                <w:rFonts w:eastAsia="Arial"/>
                <w:b/>
                <w:spacing w:val="-4"/>
              </w:rPr>
              <w:t>s</w:t>
            </w:r>
            <w:r w:rsidRPr="00F95FEA">
              <w:rPr>
                <w:rFonts w:eastAsia="Arial"/>
                <w:b/>
              </w:rPr>
              <w:t>e na</w:t>
            </w:r>
            <w:r w:rsidRPr="00F95FEA">
              <w:rPr>
                <w:rFonts w:eastAsia="Arial"/>
                <w:b/>
                <w:spacing w:val="-12"/>
              </w:rPr>
              <w:t>m</w:t>
            </w:r>
            <w:r w:rsidRPr="00F95FEA">
              <w:rPr>
                <w:rFonts w:eastAsia="Arial"/>
                <w:b/>
              </w:rPr>
              <w:t>e:</w:t>
            </w:r>
          </w:p>
          <w:p w:rsidR="00781617" w:rsidRPr="00F95FEA" w:rsidRDefault="006D3BB7">
            <w:pPr>
              <w:spacing w:before="10"/>
              <w:ind w:left="103"/>
              <w:rPr>
                <w:rFonts w:eastAsia="Arial"/>
              </w:rPr>
            </w:pPr>
            <w:r w:rsidRPr="00F95FEA">
              <w:rPr>
                <w:rFonts w:eastAsia="Arial"/>
                <w:spacing w:val="-4"/>
              </w:rPr>
              <w:t>Insert Sample</w:t>
            </w:r>
          </w:p>
        </w:tc>
        <w:tc>
          <w:tcPr>
            <w:tcW w:w="1946" w:type="dxa"/>
            <w:gridSpan w:val="2"/>
            <w:tcBorders>
              <w:top w:val="single" w:sz="5" w:space="0" w:color="000000"/>
              <w:left w:val="single" w:sz="5" w:space="0" w:color="000000"/>
              <w:bottom w:val="nil"/>
              <w:right w:val="single" w:sz="5" w:space="0" w:color="000000"/>
            </w:tcBorders>
          </w:tcPr>
          <w:p w:rsidR="00781617" w:rsidRDefault="00BE4D22">
            <w:pPr>
              <w:spacing w:before="10"/>
              <w:ind w:left="103"/>
              <w:rPr>
                <w:rFonts w:eastAsia="Arial"/>
                <w:b/>
              </w:rPr>
            </w:pPr>
            <w:r>
              <w:rPr>
                <w:rFonts w:eastAsia="Arial"/>
                <w:b/>
              </w:rPr>
              <w:t>Full name</w:t>
            </w:r>
          </w:p>
          <w:p w:rsidR="00BE4D22" w:rsidRPr="00BE4D22" w:rsidRDefault="00BE4D22">
            <w:pPr>
              <w:spacing w:before="10"/>
              <w:ind w:left="103"/>
              <w:rPr>
                <w:rFonts w:eastAsia="Arial"/>
              </w:rPr>
            </w:pPr>
            <w:r>
              <w:rPr>
                <w:rFonts w:eastAsia="Arial"/>
              </w:rPr>
              <w:t>Insert sample</w:t>
            </w:r>
          </w:p>
        </w:tc>
        <w:tc>
          <w:tcPr>
            <w:tcW w:w="2204" w:type="dxa"/>
            <w:gridSpan w:val="2"/>
            <w:tcBorders>
              <w:top w:val="single" w:sz="5" w:space="0" w:color="000000"/>
              <w:left w:val="single" w:sz="5" w:space="0" w:color="000000"/>
              <w:bottom w:val="single" w:sz="5" w:space="0" w:color="000000"/>
              <w:right w:val="single" w:sz="5" w:space="0" w:color="000000"/>
            </w:tcBorders>
          </w:tcPr>
          <w:p w:rsidR="00781617" w:rsidRPr="00BE4D22" w:rsidRDefault="00BE4D22">
            <w:pPr>
              <w:spacing w:before="9"/>
              <w:ind w:left="103"/>
              <w:rPr>
                <w:rFonts w:eastAsia="Arial"/>
                <w:sz w:val="24"/>
                <w:szCs w:val="24"/>
              </w:rPr>
            </w:pPr>
            <w:r>
              <w:rPr>
                <w:rFonts w:eastAsia="Arial"/>
                <w:sz w:val="24"/>
                <w:szCs w:val="24"/>
              </w:rPr>
              <w:t>HIGH</w:t>
            </w:r>
            <w:r w:rsidR="0076234F">
              <w:rPr>
                <w:rFonts w:eastAsia="Arial"/>
                <w:sz w:val="24"/>
                <w:szCs w:val="24"/>
              </w:rPr>
              <w:t>ER  pri0</w:t>
            </w:r>
            <w:r>
              <w:rPr>
                <w:rFonts w:eastAsia="Arial"/>
                <w:sz w:val="24"/>
                <w:szCs w:val="24"/>
              </w:rPr>
              <w:t>rity</w:t>
            </w:r>
          </w:p>
          <w:p w:rsidR="00781617" w:rsidRPr="00F95FEA" w:rsidRDefault="00781617">
            <w:pPr>
              <w:spacing w:before="10" w:line="220" w:lineRule="exact"/>
              <w:ind w:left="103"/>
              <w:rPr>
                <w:rFonts w:eastAsia="Arial"/>
              </w:rPr>
            </w:pPr>
          </w:p>
        </w:tc>
      </w:tr>
      <w:tr w:rsidR="00781617" w:rsidRPr="00F95FEA">
        <w:trPr>
          <w:trHeight w:hRule="exact" w:val="490"/>
        </w:trPr>
        <w:tc>
          <w:tcPr>
            <w:tcW w:w="2250" w:type="dxa"/>
            <w:tcBorders>
              <w:top w:val="single" w:sz="5" w:space="0" w:color="000000"/>
              <w:left w:val="single" w:sz="5" w:space="0" w:color="000000"/>
              <w:bottom w:val="single" w:sz="5" w:space="0" w:color="000000"/>
              <w:right w:val="single" w:sz="5" w:space="0" w:color="000000"/>
            </w:tcBorders>
          </w:tcPr>
          <w:p w:rsidR="00781617" w:rsidRPr="00F95FEA" w:rsidRDefault="003B0F20">
            <w:pPr>
              <w:spacing w:before="9"/>
              <w:ind w:left="103"/>
              <w:rPr>
                <w:rFonts w:eastAsia="Arial"/>
              </w:rPr>
            </w:pPr>
            <w:r>
              <w:rPr>
                <w:rFonts w:eastAsia="Arial"/>
                <w:b/>
              </w:rPr>
              <w:t>ACT0</w:t>
            </w:r>
            <w:r w:rsidR="005E3800">
              <w:rPr>
                <w:rFonts w:eastAsia="Arial"/>
                <w:b/>
              </w:rPr>
              <w:t>R(primary)</w:t>
            </w:r>
          </w:p>
          <w:p w:rsidR="00781617" w:rsidRPr="00F95FEA" w:rsidRDefault="006D3BB7">
            <w:pPr>
              <w:spacing w:before="10" w:line="220" w:lineRule="exact"/>
              <w:ind w:left="103"/>
              <w:rPr>
                <w:rFonts w:eastAsia="Arial"/>
              </w:rPr>
            </w:pPr>
            <w:r w:rsidRPr="00F95FEA">
              <w:rPr>
                <w:rFonts w:eastAsia="Arial"/>
                <w:spacing w:val="-4"/>
              </w:rPr>
              <w:t>Writer</w:t>
            </w:r>
          </w:p>
        </w:tc>
        <w:tc>
          <w:tcPr>
            <w:tcW w:w="3060" w:type="dxa"/>
            <w:gridSpan w:val="2"/>
            <w:tcBorders>
              <w:top w:val="single" w:sz="5" w:space="0" w:color="000000"/>
              <w:left w:val="single" w:sz="5" w:space="0" w:color="000000"/>
              <w:bottom w:val="single" w:sz="5" w:space="0" w:color="000000"/>
              <w:right w:val="single" w:sz="5" w:space="0" w:color="000000"/>
            </w:tcBorders>
          </w:tcPr>
          <w:p w:rsidR="00BE4D22" w:rsidRDefault="003B0F20">
            <w:pPr>
              <w:spacing w:before="10" w:line="220" w:lineRule="exact"/>
              <w:ind w:left="103"/>
              <w:rPr>
                <w:rFonts w:eastAsia="Arial"/>
                <w:b/>
              </w:rPr>
            </w:pPr>
            <w:r>
              <w:rPr>
                <w:rFonts w:eastAsia="Arial"/>
                <w:b/>
              </w:rPr>
              <w:t>S0</w:t>
            </w:r>
            <w:r w:rsidR="00BE4D22">
              <w:rPr>
                <w:rFonts w:eastAsia="Arial"/>
                <w:b/>
              </w:rPr>
              <w:t>URCES OF USECASE</w:t>
            </w:r>
          </w:p>
          <w:p w:rsidR="00781617" w:rsidRPr="00F95FEA" w:rsidRDefault="006D3BB7">
            <w:pPr>
              <w:spacing w:before="10" w:line="220" w:lineRule="exact"/>
              <w:ind w:left="103"/>
              <w:rPr>
                <w:rFonts w:eastAsia="Arial"/>
              </w:rPr>
            </w:pPr>
            <w:r w:rsidRPr="00F95FEA">
              <w:rPr>
                <w:rFonts w:eastAsia="Arial"/>
              </w:rPr>
              <w:t>Author or Students</w:t>
            </w:r>
            <w:r w:rsidR="00BE4D22">
              <w:rPr>
                <w:rFonts w:eastAsia="Arial"/>
              </w:rPr>
              <w:t xml:space="preserve"> </w:t>
            </w:r>
          </w:p>
        </w:tc>
        <w:tc>
          <w:tcPr>
            <w:tcW w:w="1804" w:type="dxa"/>
            <w:gridSpan w:val="2"/>
            <w:tcBorders>
              <w:top w:val="single" w:sz="5" w:space="0" w:color="000000"/>
              <w:left w:val="single" w:sz="5" w:space="0" w:color="000000"/>
              <w:bottom w:val="single" w:sz="5" w:space="0" w:color="000000"/>
              <w:right w:val="single" w:sz="5" w:space="0" w:color="000000"/>
            </w:tcBorders>
          </w:tcPr>
          <w:p w:rsidR="00781617" w:rsidRPr="00F95FEA" w:rsidRDefault="00BE4D22">
            <w:pPr>
              <w:spacing w:before="9"/>
              <w:ind w:left="103"/>
              <w:rPr>
                <w:rFonts w:eastAsia="Arial"/>
              </w:rPr>
            </w:pPr>
            <w:r>
              <w:rPr>
                <w:rFonts w:eastAsia="Arial"/>
                <w:b/>
              </w:rPr>
              <w:t>TYPE</w:t>
            </w:r>
          </w:p>
          <w:p w:rsidR="00781617" w:rsidRPr="00F95FEA" w:rsidRDefault="006D3BB7">
            <w:pPr>
              <w:spacing w:before="10" w:line="220" w:lineRule="exact"/>
              <w:ind w:left="103"/>
              <w:rPr>
                <w:rFonts w:eastAsia="Arial"/>
              </w:rPr>
            </w:pPr>
            <w:r w:rsidRPr="00F95FEA">
              <w:rPr>
                <w:rFonts w:eastAsia="Arial"/>
                <w:i/>
              </w:rPr>
              <w:t>Security</w:t>
            </w:r>
          </w:p>
        </w:tc>
        <w:tc>
          <w:tcPr>
            <w:tcW w:w="1806" w:type="dxa"/>
            <w:tcBorders>
              <w:top w:val="single" w:sz="5" w:space="0" w:color="000000"/>
              <w:left w:val="single" w:sz="5" w:space="0" w:color="000000"/>
              <w:bottom w:val="single" w:sz="5" w:space="0" w:color="000000"/>
              <w:right w:val="single" w:sz="5" w:space="0" w:color="000000"/>
            </w:tcBorders>
          </w:tcPr>
          <w:p w:rsidR="00781617" w:rsidRPr="00F95FEA" w:rsidRDefault="0076234F">
            <w:pPr>
              <w:spacing w:before="9"/>
              <w:ind w:left="103"/>
              <w:rPr>
                <w:rFonts w:eastAsia="Arial"/>
              </w:rPr>
            </w:pPr>
            <w:r>
              <w:rPr>
                <w:rFonts w:eastAsia="Arial"/>
                <w:b/>
              </w:rPr>
              <w:t>I</w:t>
            </w:r>
            <w:r w:rsidR="00BE4D22">
              <w:rPr>
                <w:rFonts w:eastAsia="Arial"/>
                <w:b/>
              </w:rPr>
              <w:t>TS LEVE</w:t>
            </w:r>
            <w:r>
              <w:rPr>
                <w:rFonts w:eastAsia="Arial"/>
                <w:b/>
              </w:rPr>
              <w:t>1</w:t>
            </w:r>
          </w:p>
          <w:p w:rsidR="00781617" w:rsidRPr="00F95FEA" w:rsidRDefault="003B0F20">
            <w:pPr>
              <w:spacing w:before="10" w:line="220" w:lineRule="exact"/>
              <w:ind w:left="103"/>
              <w:rPr>
                <w:rFonts w:eastAsia="Arial"/>
              </w:rPr>
            </w:pPr>
            <w:r>
              <w:rPr>
                <w:rFonts w:eastAsia="Arial"/>
              </w:rPr>
              <w:t>IN 0</w:t>
            </w:r>
            <w:r w:rsidR="00BE4D22">
              <w:rPr>
                <w:rFonts w:eastAsia="Arial"/>
              </w:rPr>
              <w:t>VERVIEW</w:t>
            </w:r>
          </w:p>
        </w:tc>
      </w:tr>
      <w:tr w:rsidR="00781617" w:rsidRPr="00F95FEA">
        <w:trPr>
          <w:trHeight w:hRule="exact" w:val="490"/>
        </w:trPr>
        <w:tc>
          <w:tcPr>
            <w:tcW w:w="8920" w:type="dxa"/>
            <w:gridSpan w:val="6"/>
            <w:tcBorders>
              <w:top w:val="nil"/>
              <w:left w:val="single" w:sz="5" w:space="0" w:color="000000"/>
              <w:bottom w:val="single" w:sz="5" w:space="0" w:color="000000"/>
              <w:right w:val="single" w:sz="5" w:space="0" w:color="000000"/>
            </w:tcBorders>
          </w:tcPr>
          <w:p w:rsidR="00781617" w:rsidRPr="00F95FEA" w:rsidRDefault="00BE4D22">
            <w:pPr>
              <w:spacing w:before="15"/>
              <w:ind w:left="103"/>
              <w:rPr>
                <w:rFonts w:eastAsia="Arial"/>
              </w:rPr>
            </w:pPr>
            <w:r>
              <w:rPr>
                <w:rFonts w:eastAsia="Arial"/>
                <w:b/>
              </w:rPr>
              <w:t>STAKEHOLDERS OF TAKING INTEREST:</w:t>
            </w:r>
            <w:r w:rsidR="00A04409" w:rsidRPr="00F95FEA">
              <w:rPr>
                <w:rFonts w:eastAsia="Arial"/>
              </w:rPr>
              <w:t xml:space="preserve"> Investigators and all crime control agencies.</w:t>
            </w:r>
          </w:p>
          <w:p w:rsidR="00781617" w:rsidRPr="00F95FEA" w:rsidRDefault="00781617">
            <w:pPr>
              <w:spacing w:before="10" w:line="220" w:lineRule="exact"/>
              <w:ind w:left="103"/>
              <w:rPr>
                <w:rFonts w:eastAsia="Arial"/>
              </w:rPr>
            </w:pPr>
          </w:p>
        </w:tc>
      </w:tr>
      <w:tr w:rsidR="00781617" w:rsidRPr="00F95FEA">
        <w:trPr>
          <w:trHeight w:hRule="exact" w:val="730"/>
        </w:trPr>
        <w:tc>
          <w:tcPr>
            <w:tcW w:w="8920" w:type="dxa"/>
            <w:gridSpan w:val="6"/>
            <w:tcBorders>
              <w:top w:val="single" w:sz="5" w:space="0" w:color="000000"/>
              <w:left w:val="single" w:sz="5" w:space="0" w:color="000000"/>
              <w:bottom w:val="single" w:sz="5" w:space="0" w:color="000000"/>
              <w:right w:val="single" w:sz="5" w:space="0" w:color="000000"/>
            </w:tcBorders>
          </w:tcPr>
          <w:p w:rsidR="004139C8" w:rsidRDefault="002E2AAE" w:rsidP="006D3BB7">
            <w:pPr>
              <w:spacing w:before="10" w:line="250" w:lineRule="auto"/>
              <w:ind w:left="103" w:right="367"/>
              <w:rPr>
                <w:rFonts w:eastAsia="Arial"/>
                <w:b/>
              </w:rPr>
            </w:pPr>
            <w:r>
              <w:rPr>
                <w:rFonts w:eastAsia="Arial"/>
                <w:b/>
              </w:rPr>
              <w:t>DESCRIPTI0</w:t>
            </w:r>
            <w:r w:rsidR="004139C8">
              <w:rPr>
                <w:rFonts w:eastAsia="Arial"/>
                <w:b/>
              </w:rPr>
              <w:t>N BRIEFLY</w:t>
            </w:r>
          </w:p>
          <w:p w:rsidR="00781617" w:rsidRPr="00F95FEA" w:rsidRDefault="004139C8" w:rsidP="006D3BB7">
            <w:pPr>
              <w:spacing w:before="10" w:line="250" w:lineRule="auto"/>
              <w:ind w:left="103" w:right="367"/>
              <w:rPr>
                <w:rFonts w:eastAsia="Arial"/>
              </w:rPr>
            </w:pPr>
            <w:r>
              <w:rPr>
                <w:rFonts w:eastAsia="Arial"/>
                <w:spacing w:val="-4"/>
              </w:rPr>
              <w:t>This is basically for the insertion of sample. Then these samples are successfully stored in the memory for fute utilizations.</w:t>
            </w:r>
          </w:p>
        </w:tc>
      </w:tr>
      <w:tr w:rsidR="00781617" w:rsidRPr="00F95FEA">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rPr>
              <w:t>G</w:t>
            </w:r>
            <w:r w:rsidRPr="00F95FEA">
              <w:rPr>
                <w:rFonts w:eastAsia="Arial"/>
                <w:b/>
                <w:spacing w:val="-8"/>
              </w:rPr>
              <w:t>o</w:t>
            </w:r>
            <w:r w:rsidRPr="00F95FEA">
              <w:rPr>
                <w:rFonts w:eastAsia="Arial"/>
                <w:b/>
              </w:rPr>
              <w:t>al:</w:t>
            </w:r>
          </w:p>
          <w:p w:rsidR="00781617" w:rsidRPr="00F95FEA" w:rsidRDefault="00331360" w:rsidP="006D3BB7">
            <w:pPr>
              <w:spacing w:before="10" w:line="220" w:lineRule="exact"/>
              <w:ind w:left="463"/>
              <w:rPr>
                <w:rFonts w:eastAsia="Arial"/>
              </w:rPr>
            </w:pPr>
            <w:r w:rsidRPr="00F95FEA">
              <w:rPr>
                <w:w w:val="131"/>
                <w:sz w:val="18"/>
                <w:szCs w:val="18"/>
              </w:rPr>
              <w:t xml:space="preserve">●  </w:t>
            </w:r>
            <w:r w:rsidRPr="00F95FEA">
              <w:rPr>
                <w:spacing w:val="40"/>
                <w:w w:val="131"/>
                <w:sz w:val="18"/>
                <w:szCs w:val="18"/>
              </w:rPr>
              <w:t xml:space="preserve"> </w:t>
            </w:r>
            <w:r w:rsidRPr="00F95FEA">
              <w:rPr>
                <w:rFonts w:eastAsia="Arial"/>
                <w:spacing w:val="-4"/>
              </w:rPr>
              <w:t>T</w:t>
            </w:r>
            <w:r w:rsidRPr="00F95FEA">
              <w:rPr>
                <w:rFonts w:eastAsia="Arial"/>
              </w:rPr>
              <w:t xml:space="preserve">he </w:t>
            </w:r>
            <w:r w:rsidRPr="00F95FEA">
              <w:rPr>
                <w:rFonts w:eastAsia="Arial"/>
                <w:spacing w:val="-8"/>
              </w:rPr>
              <w:t>s</w:t>
            </w:r>
            <w:r w:rsidRPr="00F95FEA">
              <w:rPr>
                <w:rFonts w:eastAsia="Arial"/>
              </w:rPr>
              <w:t>uccessf</w:t>
            </w:r>
            <w:r w:rsidRPr="00F95FEA">
              <w:rPr>
                <w:rFonts w:eastAsia="Arial"/>
                <w:spacing w:val="-15"/>
              </w:rPr>
              <w:t>u</w:t>
            </w:r>
            <w:r w:rsidRPr="00F95FEA">
              <w:rPr>
                <w:rFonts w:eastAsia="Arial"/>
              </w:rPr>
              <w:t xml:space="preserve">l </w:t>
            </w:r>
            <w:r w:rsidR="006D3BB7" w:rsidRPr="00F95FEA">
              <w:rPr>
                <w:rFonts w:eastAsia="Arial"/>
                <w:spacing w:val="-4"/>
              </w:rPr>
              <w:t>Insertion of New sample by some writer</w:t>
            </w:r>
            <w:r w:rsidR="00A04409" w:rsidRPr="00F95FEA">
              <w:rPr>
                <w:rFonts w:eastAsia="Arial"/>
                <w:spacing w:val="-4"/>
              </w:rPr>
              <w:t xml:space="preserve"> and system identify the sample</w:t>
            </w:r>
          </w:p>
        </w:tc>
      </w:tr>
      <w:tr w:rsidR="00781617" w:rsidRPr="00F95FEA">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rPr>
              <w:t>S</w:t>
            </w:r>
            <w:r w:rsidRPr="00F95FEA">
              <w:rPr>
                <w:rFonts w:eastAsia="Arial"/>
                <w:b/>
                <w:spacing w:val="-8"/>
              </w:rPr>
              <w:t>u</w:t>
            </w:r>
            <w:r w:rsidRPr="00F95FEA">
              <w:rPr>
                <w:rFonts w:eastAsia="Arial"/>
                <w:b/>
              </w:rPr>
              <w:t>c</w:t>
            </w:r>
            <w:r w:rsidRPr="00F95FEA">
              <w:rPr>
                <w:rFonts w:eastAsia="Arial"/>
                <w:b/>
                <w:spacing w:val="-4"/>
              </w:rPr>
              <w:t>c</w:t>
            </w:r>
            <w:r w:rsidRPr="00F95FEA">
              <w:rPr>
                <w:rFonts w:eastAsia="Arial"/>
                <w:b/>
              </w:rPr>
              <w:t>e</w:t>
            </w:r>
            <w:r w:rsidRPr="00F95FEA">
              <w:rPr>
                <w:rFonts w:eastAsia="Arial"/>
                <w:b/>
                <w:spacing w:val="-4"/>
              </w:rPr>
              <w:t>s</w:t>
            </w:r>
            <w:r w:rsidRPr="00F95FEA">
              <w:rPr>
                <w:rFonts w:eastAsia="Arial"/>
                <w:b/>
              </w:rPr>
              <w:t>s</w:t>
            </w:r>
            <w:r w:rsidRPr="00F95FEA">
              <w:rPr>
                <w:rFonts w:eastAsia="Arial"/>
                <w:b/>
                <w:spacing w:val="-1"/>
              </w:rPr>
              <w:t xml:space="preserve"> </w:t>
            </w:r>
            <w:r w:rsidRPr="00F95FEA">
              <w:rPr>
                <w:rFonts w:eastAsia="Arial"/>
                <w:b/>
                <w:spacing w:val="-5"/>
              </w:rPr>
              <w:t>M</w:t>
            </w:r>
            <w:r w:rsidRPr="00F95FEA">
              <w:rPr>
                <w:rFonts w:eastAsia="Arial"/>
                <w:b/>
              </w:rPr>
              <w:t>e</w:t>
            </w:r>
            <w:r w:rsidRPr="00F95FEA">
              <w:rPr>
                <w:rFonts w:eastAsia="Arial"/>
                <w:b/>
                <w:spacing w:val="-4"/>
              </w:rPr>
              <w:t>a</w:t>
            </w:r>
            <w:r w:rsidRPr="00F95FEA">
              <w:rPr>
                <w:rFonts w:eastAsia="Arial"/>
                <w:b/>
              </w:rPr>
              <w:t>su</w:t>
            </w:r>
            <w:r w:rsidRPr="00F95FEA">
              <w:rPr>
                <w:rFonts w:eastAsia="Arial"/>
                <w:b/>
                <w:spacing w:val="-7"/>
              </w:rPr>
              <w:t>r</w:t>
            </w:r>
            <w:r w:rsidRPr="00F95FEA">
              <w:rPr>
                <w:rFonts w:eastAsia="Arial"/>
                <w:b/>
              </w:rPr>
              <w:t>emen</w:t>
            </w:r>
            <w:r w:rsidRPr="00F95FEA">
              <w:rPr>
                <w:rFonts w:eastAsia="Arial"/>
                <w:b/>
                <w:spacing w:val="-11"/>
              </w:rPr>
              <w:t>t</w:t>
            </w:r>
            <w:r w:rsidRPr="00F95FEA">
              <w:rPr>
                <w:rFonts w:eastAsia="Arial"/>
                <w:b/>
              </w:rPr>
              <w:t>:</w:t>
            </w:r>
          </w:p>
          <w:p w:rsidR="00781617" w:rsidRPr="00F95FEA" w:rsidRDefault="00331360" w:rsidP="006D3BB7">
            <w:pPr>
              <w:spacing w:before="10" w:line="220" w:lineRule="exact"/>
              <w:ind w:left="463"/>
              <w:rPr>
                <w:rFonts w:eastAsia="Arial"/>
              </w:rPr>
            </w:pPr>
            <w:r w:rsidRPr="00F95FEA">
              <w:rPr>
                <w:w w:val="131"/>
                <w:sz w:val="18"/>
                <w:szCs w:val="18"/>
              </w:rPr>
              <w:t xml:space="preserve">●  </w:t>
            </w:r>
            <w:r w:rsidRPr="00F95FEA">
              <w:rPr>
                <w:spacing w:val="40"/>
                <w:w w:val="131"/>
                <w:sz w:val="18"/>
                <w:szCs w:val="18"/>
              </w:rPr>
              <w:t xml:space="preserve"> </w:t>
            </w:r>
            <w:r w:rsidRPr="00F95FEA">
              <w:rPr>
                <w:rFonts w:eastAsia="Arial"/>
                <w:spacing w:val="-4"/>
              </w:rPr>
              <w:t>T</w:t>
            </w:r>
            <w:r w:rsidRPr="00F95FEA">
              <w:rPr>
                <w:rFonts w:eastAsia="Arial"/>
              </w:rPr>
              <w:t xml:space="preserve">he </w:t>
            </w:r>
            <w:r w:rsidR="006D3BB7" w:rsidRPr="00F95FEA">
              <w:rPr>
                <w:rFonts w:eastAsia="Arial"/>
                <w:spacing w:val="-7"/>
              </w:rPr>
              <w:t>Sample is generated and inserted in system and  now will be used for future classification</w:t>
            </w:r>
          </w:p>
        </w:tc>
      </w:tr>
      <w:tr w:rsidR="00781617" w:rsidRPr="00F95FEA">
        <w:trPr>
          <w:trHeight w:hRule="exact" w:val="2170"/>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rPr>
              <w:t>Pr</w:t>
            </w:r>
            <w:r w:rsidRPr="00F95FEA">
              <w:rPr>
                <w:rFonts w:eastAsia="Arial"/>
                <w:b/>
                <w:spacing w:val="-8"/>
              </w:rPr>
              <w:t>e</w:t>
            </w:r>
            <w:r w:rsidRPr="00F95FEA">
              <w:rPr>
                <w:rFonts w:eastAsia="Arial"/>
                <w:b/>
              </w:rPr>
              <w:t>conditio</w:t>
            </w:r>
            <w:r w:rsidRPr="00F95FEA">
              <w:rPr>
                <w:rFonts w:eastAsia="Arial"/>
                <w:b/>
                <w:spacing w:val="-18"/>
              </w:rPr>
              <w:t>n</w:t>
            </w:r>
            <w:r w:rsidRPr="00F95FEA">
              <w:rPr>
                <w:rFonts w:eastAsia="Arial"/>
                <w:b/>
              </w:rPr>
              <w:t>:</w:t>
            </w:r>
          </w:p>
          <w:p w:rsidR="00781617" w:rsidRPr="00F95FEA" w:rsidRDefault="00331360" w:rsidP="006D3BB7">
            <w:pPr>
              <w:spacing w:before="10"/>
              <w:ind w:left="463"/>
              <w:rPr>
                <w:rFonts w:eastAsia="Arial"/>
              </w:rPr>
            </w:pPr>
            <w:r w:rsidRPr="00F95FEA">
              <w:rPr>
                <w:w w:val="131"/>
                <w:sz w:val="18"/>
                <w:szCs w:val="18"/>
              </w:rPr>
              <w:t xml:space="preserve">●  </w:t>
            </w:r>
            <w:r w:rsidRPr="00F95FEA">
              <w:rPr>
                <w:spacing w:val="40"/>
                <w:w w:val="131"/>
                <w:sz w:val="18"/>
                <w:szCs w:val="18"/>
              </w:rPr>
              <w:t xml:space="preserve"> </w:t>
            </w:r>
            <w:r w:rsidR="006D3BB7" w:rsidRPr="00F95FEA">
              <w:rPr>
                <w:rFonts w:eastAsia="Arial"/>
                <w:spacing w:val="-4"/>
              </w:rPr>
              <w:t>Writer must first be registered in System</w:t>
            </w:r>
            <w:r w:rsidR="004139C8">
              <w:rPr>
                <w:rFonts w:eastAsia="Arial"/>
                <w:spacing w:val="-4"/>
              </w:rPr>
              <w:t xml:space="preserve"> before </w:t>
            </w:r>
            <w:r w:rsidR="004139C8" w:rsidRPr="00F95FEA">
              <w:rPr>
                <w:rFonts w:eastAsia="Arial"/>
                <w:spacing w:val="-4"/>
              </w:rPr>
              <w:t xml:space="preserve">submitting the sample </w:t>
            </w:r>
            <w:r w:rsidR="004139C8">
              <w:rPr>
                <w:rFonts w:eastAsia="Arial"/>
                <w:spacing w:val="-4"/>
              </w:rPr>
              <w:t xml:space="preserve">to </w:t>
            </w:r>
            <w:r w:rsidR="006D3BB7" w:rsidRPr="00F95FEA">
              <w:rPr>
                <w:rFonts w:eastAsia="Arial"/>
                <w:spacing w:val="-4"/>
              </w:rPr>
              <w:t>recognize it later</w:t>
            </w:r>
            <w:r w:rsidR="004139C8">
              <w:rPr>
                <w:rFonts w:eastAsia="Arial"/>
                <w:spacing w:val="-4"/>
              </w:rPr>
              <w:t>.</w:t>
            </w:r>
          </w:p>
          <w:p w:rsidR="00781617" w:rsidRPr="00F95FEA" w:rsidRDefault="00331360">
            <w:pPr>
              <w:tabs>
                <w:tab w:val="left" w:pos="820"/>
              </w:tabs>
              <w:spacing w:before="10" w:line="250" w:lineRule="auto"/>
              <w:ind w:left="823" w:right="180" w:hanging="360"/>
              <w:rPr>
                <w:rFonts w:eastAsia="Arial"/>
              </w:rPr>
            </w:pPr>
            <w:r w:rsidRPr="00F95FEA">
              <w:rPr>
                <w:w w:val="131"/>
                <w:sz w:val="18"/>
                <w:szCs w:val="18"/>
              </w:rPr>
              <w:t>●</w:t>
            </w:r>
            <w:r w:rsidRPr="00F95FEA">
              <w:rPr>
                <w:sz w:val="18"/>
                <w:szCs w:val="18"/>
              </w:rPr>
              <w:tab/>
            </w:r>
            <w:r w:rsidR="004139C8">
              <w:rPr>
                <w:rFonts w:eastAsia="Arial"/>
                <w:spacing w:val="-4"/>
              </w:rPr>
              <w:t>DATASETS must be completed so that the data must be appropriate and sufficient.</w:t>
            </w:r>
          </w:p>
          <w:p w:rsidR="00DD7984" w:rsidRPr="00DD7984" w:rsidRDefault="00DD7984" w:rsidP="00DD7984">
            <w:pPr>
              <w:tabs>
                <w:tab w:val="left" w:pos="820"/>
              </w:tabs>
              <w:spacing w:before="10" w:line="250" w:lineRule="auto"/>
              <w:ind w:left="823" w:right="213" w:hanging="360"/>
              <w:rPr>
                <w:rFonts w:eastAsia="Arial"/>
                <w:b/>
                <w:sz w:val="24"/>
                <w:szCs w:val="24"/>
              </w:rPr>
            </w:pPr>
            <w:r w:rsidRPr="00DD7984">
              <w:rPr>
                <w:rFonts w:eastAsia="Arial"/>
                <w:b/>
                <w:sz w:val="24"/>
                <w:szCs w:val="24"/>
              </w:rPr>
              <w:t>TR1GERS</w:t>
            </w:r>
          </w:p>
          <w:p w:rsidR="00781617" w:rsidRPr="00F95FEA" w:rsidRDefault="00DD7984" w:rsidP="00DD7984">
            <w:pPr>
              <w:tabs>
                <w:tab w:val="left" w:pos="820"/>
              </w:tabs>
              <w:spacing w:before="10" w:line="250" w:lineRule="auto"/>
              <w:ind w:left="823" w:right="213" w:hanging="360"/>
              <w:rPr>
                <w:rFonts w:eastAsia="Arial"/>
              </w:rPr>
            </w:pPr>
            <w:r w:rsidRPr="00F95FEA">
              <w:rPr>
                <w:w w:val="131"/>
                <w:sz w:val="18"/>
                <w:szCs w:val="18"/>
              </w:rPr>
              <w:t>●</w:t>
            </w:r>
            <w:r w:rsidRPr="00F95FEA">
              <w:rPr>
                <w:sz w:val="18"/>
                <w:szCs w:val="18"/>
              </w:rPr>
              <w:tab/>
            </w:r>
            <w:r>
              <w:rPr>
                <w:rFonts w:eastAsia="Arial"/>
                <w:spacing w:val="-4"/>
              </w:rPr>
              <w:t>The time arrives when samples are successfully inserted</w:t>
            </w:r>
          </w:p>
        </w:tc>
      </w:tr>
      <w:tr w:rsidR="00781617" w:rsidRPr="00F95FEA">
        <w:trPr>
          <w:trHeight w:hRule="exact" w:val="1116"/>
        </w:trPr>
        <w:tc>
          <w:tcPr>
            <w:tcW w:w="8920" w:type="dxa"/>
            <w:gridSpan w:val="6"/>
            <w:tcBorders>
              <w:top w:val="single" w:sz="5" w:space="0" w:color="000000"/>
              <w:left w:val="single" w:sz="5" w:space="0" w:color="000000"/>
              <w:bottom w:val="single" w:sz="5" w:space="0" w:color="000000"/>
              <w:right w:val="single" w:sz="5" w:space="0" w:color="000000"/>
            </w:tcBorders>
          </w:tcPr>
          <w:p w:rsidR="004139C8" w:rsidRDefault="004139C8">
            <w:pPr>
              <w:spacing w:before="9" w:line="250" w:lineRule="auto"/>
              <w:ind w:left="375" w:right="7312" w:hanging="272"/>
              <w:rPr>
                <w:rFonts w:eastAsia="Arial"/>
                <w:b/>
                <w:spacing w:val="-4"/>
              </w:rPr>
            </w:pPr>
            <w:r>
              <w:rPr>
                <w:rFonts w:eastAsia="Arial"/>
                <w:b/>
                <w:spacing w:val="-4"/>
              </w:rPr>
              <w:t>USECASE</w:t>
            </w:r>
          </w:p>
          <w:p w:rsidR="00781617" w:rsidRDefault="004139C8">
            <w:pPr>
              <w:spacing w:before="9" w:line="250" w:lineRule="auto"/>
              <w:ind w:left="375" w:right="7312" w:hanging="272"/>
              <w:rPr>
                <w:rFonts w:eastAsia="Arial"/>
                <w:b/>
                <w:spacing w:val="-4"/>
              </w:rPr>
            </w:pPr>
            <w:r>
              <w:rPr>
                <w:rFonts w:eastAsia="Arial"/>
                <w:b/>
                <w:spacing w:val="-4"/>
              </w:rPr>
              <w:t xml:space="preserve">EVEVT </w:t>
            </w:r>
          </w:p>
          <w:p w:rsidR="004139C8" w:rsidRPr="00F95FEA" w:rsidRDefault="004139C8">
            <w:pPr>
              <w:spacing w:before="9" w:line="250" w:lineRule="auto"/>
              <w:ind w:left="375" w:right="7312" w:hanging="272"/>
              <w:rPr>
                <w:rFonts w:eastAsia="Arial"/>
              </w:rPr>
            </w:pPr>
            <w:r>
              <w:rPr>
                <w:rFonts w:eastAsia="Arial"/>
                <w:b/>
                <w:spacing w:val="-4"/>
              </w:rPr>
              <w:t>DESCRIPTION</w:t>
            </w:r>
          </w:p>
        </w:tc>
      </w:tr>
      <w:tr w:rsidR="00781617" w:rsidRPr="00F95FEA">
        <w:trPr>
          <w:trHeight w:hRule="exact" w:val="1930"/>
        </w:trPr>
        <w:tc>
          <w:tcPr>
            <w:tcW w:w="8920" w:type="dxa"/>
            <w:gridSpan w:val="6"/>
            <w:tcBorders>
              <w:top w:val="single" w:sz="5" w:space="0" w:color="000000"/>
              <w:left w:val="single" w:sz="5" w:space="0" w:color="000000"/>
              <w:bottom w:val="single" w:sz="5" w:space="0" w:color="000000"/>
              <w:right w:val="single" w:sz="5" w:space="0" w:color="000000"/>
            </w:tcBorders>
          </w:tcPr>
          <w:p w:rsidR="004139C8" w:rsidRDefault="00994323" w:rsidP="00F55F39">
            <w:pPr>
              <w:spacing w:before="10"/>
              <w:ind w:left="463"/>
              <w:rPr>
                <w:rFonts w:eastAsia="Arial"/>
                <w:b/>
                <w:spacing w:val="-4"/>
              </w:rPr>
            </w:pPr>
            <w:r>
              <w:rPr>
                <w:rFonts w:eastAsia="Arial"/>
                <w:b/>
                <w:spacing w:val="-4"/>
              </w:rPr>
              <w:t>EVENTS FL0</w:t>
            </w:r>
            <w:r w:rsidR="004139C8">
              <w:rPr>
                <w:rFonts w:eastAsia="Arial"/>
                <w:b/>
                <w:spacing w:val="-4"/>
              </w:rPr>
              <w:t>W</w:t>
            </w:r>
          </w:p>
          <w:p w:rsidR="00781617" w:rsidRPr="00F95FEA" w:rsidRDefault="00331360" w:rsidP="00F55F39">
            <w:pPr>
              <w:spacing w:before="10"/>
              <w:ind w:left="463"/>
              <w:rPr>
                <w:rFonts w:eastAsia="Arial"/>
              </w:rPr>
            </w:pPr>
            <w:r w:rsidRPr="00F95FEA">
              <w:rPr>
                <w:rFonts w:eastAsia="Arial"/>
              </w:rPr>
              <w:t xml:space="preserve">1.  </w:t>
            </w:r>
            <w:r w:rsidRPr="00F95FEA">
              <w:rPr>
                <w:rFonts w:eastAsia="Arial"/>
                <w:spacing w:val="27"/>
              </w:rPr>
              <w:t xml:space="preserve"> </w:t>
            </w:r>
            <w:r w:rsidR="00F55F39" w:rsidRPr="00F95FEA">
              <w:rPr>
                <w:rFonts w:eastAsia="Arial"/>
              </w:rPr>
              <w:t>A writer is first registered in system to be used further</w:t>
            </w:r>
          </w:p>
          <w:p w:rsidR="00781617" w:rsidRPr="00F95FEA" w:rsidRDefault="00331360" w:rsidP="00F55F39">
            <w:pPr>
              <w:spacing w:before="10" w:line="250" w:lineRule="auto"/>
              <w:ind w:left="823" w:right="134" w:hanging="360"/>
              <w:rPr>
                <w:rFonts w:eastAsia="Arial"/>
              </w:rPr>
            </w:pPr>
            <w:r w:rsidRPr="00F95FEA">
              <w:rPr>
                <w:rFonts w:eastAsia="Arial"/>
              </w:rPr>
              <w:t xml:space="preserve">2.  </w:t>
            </w:r>
            <w:r w:rsidRPr="00F95FEA">
              <w:rPr>
                <w:rFonts w:eastAsia="Arial"/>
                <w:spacing w:val="27"/>
              </w:rPr>
              <w:t xml:space="preserve"> </w:t>
            </w:r>
            <w:r w:rsidR="00F55F39" w:rsidRPr="00F95FEA">
              <w:rPr>
                <w:rFonts w:eastAsia="Arial"/>
                <w:spacing w:val="-4"/>
              </w:rPr>
              <w:t>Samples from that writer are gathered and Entered</w:t>
            </w:r>
          </w:p>
          <w:p w:rsidR="00781617" w:rsidRPr="00F95FEA" w:rsidRDefault="00331360" w:rsidP="00F55F39">
            <w:pPr>
              <w:spacing w:line="250" w:lineRule="auto"/>
              <w:ind w:left="823" w:right="424" w:hanging="360"/>
              <w:rPr>
                <w:rFonts w:eastAsia="Arial"/>
              </w:rPr>
            </w:pPr>
            <w:r w:rsidRPr="00F95FEA">
              <w:rPr>
                <w:rFonts w:eastAsia="Arial"/>
              </w:rPr>
              <w:t xml:space="preserve">3.  </w:t>
            </w:r>
            <w:r w:rsidRPr="00F95FEA">
              <w:rPr>
                <w:rFonts w:eastAsia="Arial"/>
                <w:spacing w:val="27"/>
              </w:rPr>
              <w:t xml:space="preserve"> </w:t>
            </w:r>
            <w:r w:rsidR="00F55F39" w:rsidRPr="00F95FEA">
              <w:rPr>
                <w:rFonts w:eastAsia="Arial"/>
                <w:spacing w:val="-4"/>
              </w:rPr>
              <w:t>Writer can view or remove the inserted samples</w:t>
            </w:r>
          </w:p>
          <w:p w:rsidR="00781617" w:rsidRPr="00F95FEA" w:rsidRDefault="00331360" w:rsidP="00F55F39">
            <w:pPr>
              <w:spacing w:line="250" w:lineRule="auto"/>
              <w:ind w:left="823" w:right="215" w:hanging="360"/>
              <w:rPr>
                <w:rFonts w:eastAsia="Arial"/>
              </w:rPr>
            </w:pPr>
            <w:r w:rsidRPr="00F95FEA">
              <w:rPr>
                <w:rFonts w:eastAsia="Arial"/>
              </w:rPr>
              <w:t xml:space="preserve">4.  </w:t>
            </w:r>
            <w:r w:rsidRPr="00F95FEA">
              <w:rPr>
                <w:rFonts w:eastAsia="Arial"/>
                <w:spacing w:val="27"/>
              </w:rPr>
              <w:t xml:space="preserve"> </w:t>
            </w:r>
            <w:r w:rsidR="00F55F39" w:rsidRPr="00F95FEA">
              <w:rPr>
                <w:rFonts w:eastAsia="Arial"/>
              </w:rPr>
              <w:t>Once this process is repeated for all writers then classification is initiated by providing unknown content</w:t>
            </w:r>
          </w:p>
        </w:tc>
      </w:tr>
      <w:tr w:rsidR="00781617" w:rsidRPr="00F95FEA">
        <w:trPr>
          <w:trHeight w:hRule="exact" w:val="2050"/>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spacing w:val="-4"/>
              </w:rPr>
              <w:t>A</w:t>
            </w:r>
            <w:r w:rsidRPr="00F95FEA">
              <w:rPr>
                <w:rFonts w:eastAsia="Arial"/>
                <w:b/>
              </w:rPr>
              <w:t>s</w:t>
            </w:r>
            <w:r w:rsidRPr="00F95FEA">
              <w:rPr>
                <w:rFonts w:eastAsia="Arial"/>
                <w:b/>
                <w:spacing w:val="-4"/>
              </w:rPr>
              <w:t>s</w:t>
            </w:r>
            <w:r w:rsidRPr="00F95FEA">
              <w:rPr>
                <w:rFonts w:eastAsia="Arial"/>
                <w:b/>
              </w:rPr>
              <w:t>umptio</w:t>
            </w:r>
            <w:r w:rsidRPr="00F95FEA">
              <w:rPr>
                <w:rFonts w:eastAsia="Arial"/>
                <w:b/>
                <w:spacing w:val="-17"/>
              </w:rPr>
              <w:t>n</w:t>
            </w:r>
            <w:r w:rsidRPr="00F95FEA">
              <w:rPr>
                <w:rFonts w:eastAsia="Arial"/>
                <w:b/>
              </w:rPr>
              <w:t>s</w:t>
            </w:r>
          </w:p>
          <w:p w:rsidR="00781617" w:rsidRPr="00F95FEA" w:rsidRDefault="00331360" w:rsidP="00DE63A8">
            <w:pPr>
              <w:spacing w:before="10" w:line="250" w:lineRule="auto"/>
              <w:ind w:left="823" w:right="301" w:hanging="360"/>
              <w:rPr>
                <w:rFonts w:eastAsia="Arial"/>
              </w:rPr>
            </w:pPr>
            <w:r w:rsidRPr="00F95FEA">
              <w:rPr>
                <w:rFonts w:eastAsia="Arial"/>
              </w:rPr>
              <w:t xml:space="preserve">1.  </w:t>
            </w:r>
            <w:r w:rsidRPr="00F95FEA">
              <w:rPr>
                <w:rFonts w:eastAsia="Arial"/>
                <w:spacing w:val="27"/>
              </w:rPr>
              <w:t xml:space="preserve"> </w:t>
            </w:r>
            <w:r w:rsidRPr="00F95FEA">
              <w:rPr>
                <w:rFonts w:eastAsia="Arial"/>
              </w:rPr>
              <w:t>It</w:t>
            </w:r>
            <w:r w:rsidRPr="00F95FEA">
              <w:rPr>
                <w:rFonts w:eastAsia="Arial"/>
                <w:spacing w:val="-3"/>
              </w:rPr>
              <w:t xml:space="preserve"> </w:t>
            </w:r>
            <w:r w:rsidRPr="00F95FEA">
              <w:rPr>
                <w:rFonts w:eastAsia="Arial"/>
                <w:spacing w:val="-2"/>
              </w:rPr>
              <w:t>i</w:t>
            </w:r>
            <w:r w:rsidRPr="00F95FEA">
              <w:rPr>
                <w:rFonts w:eastAsia="Arial"/>
              </w:rPr>
              <w:t>s</w:t>
            </w:r>
            <w:r w:rsidRPr="00F95FEA">
              <w:rPr>
                <w:rFonts w:eastAsia="Arial"/>
                <w:spacing w:val="-1"/>
              </w:rPr>
              <w:t xml:space="preserve"> </w:t>
            </w:r>
            <w:r w:rsidRPr="00F95FEA">
              <w:rPr>
                <w:rFonts w:eastAsia="Arial"/>
                <w:spacing w:val="-3"/>
              </w:rPr>
              <w:t>a</w:t>
            </w:r>
            <w:r w:rsidRPr="00F95FEA">
              <w:rPr>
                <w:rFonts w:eastAsia="Arial"/>
              </w:rPr>
              <w:t>ss</w:t>
            </w:r>
            <w:r w:rsidRPr="00F95FEA">
              <w:rPr>
                <w:rFonts w:eastAsia="Arial"/>
                <w:spacing w:val="-7"/>
              </w:rPr>
              <w:t>u</w:t>
            </w:r>
            <w:r w:rsidRPr="00F95FEA">
              <w:rPr>
                <w:rFonts w:eastAsia="Arial"/>
              </w:rPr>
              <w:t>m</w:t>
            </w:r>
            <w:r w:rsidRPr="00F95FEA">
              <w:rPr>
                <w:rFonts w:eastAsia="Arial"/>
                <w:spacing w:val="-6"/>
              </w:rPr>
              <w:t>e</w:t>
            </w:r>
            <w:r w:rsidRPr="00F95FEA">
              <w:rPr>
                <w:rFonts w:eastAsia="Arial"/>
              </w:rPr>
              <w:t xml:space="preserve">d that </w:t>
            </w:r>
            <w:r w:rsidR="00DE63A8" w:rsidRPr="00F95FEA">
              <w:rPr>
                <w:rFonts w:eastAsia="Arial"/>
              </w:rPr>
              <w:t>Writer will write the sample content on a clean paper that can be easily OCR</w:t>
            </w:r>
          </w:p>
          <w:p w:rsidR="00781617" w:rsidRPr="00F95FEA" w:rsidRDefault="00781617">
            <w:pPr>
              <w:spacing w:line="120" w:lineRule="exact"/>
              <w:rPr>
                <w:sz w:val="12"/>
                <w:szCs w:val="12"/>
              </w:rPr>
            </w:pPr>
          </w:p>
          <w:p w:rsidR="00781617" w:rsidRPr="00F95FEA" w:rsidRDefault="00331360" w:rsidP="00DE63A8">
            <w:pPr>
              <w:spacing w:line="250" w:lineRule="auto"/>
              <w:ind w:left="823" w:right="739" w:hanging="360"/>
              <w:rPr>
                <w:rFonts w:eastAsia="Arial"/>
              </w:rPr>
            </w:pPr>
            <w:r w:rsidRPr="00F95FEA">
              <w:rPr>
                <w:rFonts w:eastAsia="Arial"/>
              </w:rPr>
              <w:t xml:space="preserve">2.  </w:t>
            </w:r>
            <w:r w:rsidRPr="00F95FEA">
              <w:rPr>
                <w:rFonts w:eastAsia="Arial"/>
                <w:spacing w:val="27"/>
              </w:rPr>
              <w:t xml:space="preserve"> </w:t>
            </w:r>
            <w:r w:rsidRPr="00F95FEA">
              <w:rPr>
                <w:rFonts w:eastAsia="Arial"/>
              </w:rPr>
              <w:t>It</w:t>
            </w:r>
            <w:r w:rsidRPr="00F95FEA">
              <w:rPr>
                <w:rFonts w:eastAsia="Arial"/>
                <w:spacing w:val="-3"/>
              </w:rPr>
              <w:t xml:space="preserve"> </w:t>
            </w:r>
            <w:r w:rsidRPr="00F95FEA">
              <w:rPr>
                <w:rFonts w:eastAsia="Arial"/>
                <w:spacing w:val="-2"/>
              </w:rPr>
              <w:t>i</w:t>
            </w:r>
            <w:r w:rsidRPr="00F95FEA">
              <w:rPr>
                <w:rFonts w:eastAsia="Arial"/>
              </w:rPr>
              <w:t>s</w:t>
            </w:r>
            <w:r w:rsidRPr="00F95FEA">
              <w:rPr>
                <w:rFonts w:eastAsia="Arial"/>
                <w:spacing w:val="-1"/>
              </w:rPr>
              <w:t xml:space="preserve"> </w:t>
            </w:r>
            <w:r w:rsidRPr="00F95FEA">
              <w:rPr>
                <w:rFonts w:eastAsia="Arial"/>
                <w:spacing w:val="-3"/>
              </w:rPr>
              <w:t>a</w:t>
            </w:r>
            <w:r w:rsidRPr="00F95FEA">
              <w:rPr>
                <w:rFonts w:eastAsia="Arial"/>
              </w:rPr>
              <w:t>ss</w:t>
            </w:r>
            <w:r w:rsidRPr="00F95FEA">
              <w:rPr>
                <w:rFonts w:eastAsia="Arial"/>
                <w:spacing w:val="-7"/>
              </w:rPr>
              <w:t>u</w:t>
            </w:r>
            <w:r w:rsidRPr="00F95FEA">
              <w:rPr>
                <w:rFonts w:eastAsia="Arial"/>
              </w:rPr>
              <w:t>m</w:t>
            </w:r>
            <w:r w:rsidRPr="00F95FEA">
              <w:rPr>
                <w:rFonts w:eastAsia="Arial"/>
                <w:spacing w:val="-6"/>
              </w:rPr>
              <w:t>e</w:t>
            </w:r>
            <w:r w:rsidRPr="00F95FEA">
              <w:rPr>
                <w:rFonts w:eastAsia="Arial"/>
              </w:rPr>
              <w:t>d that t</w:t>
            </w:r>
            <w:r w:rsidRPr="00F95FEA">
              <w:rPr>
                <w:rFonts w:eastAsia="Arial"/>
                <w:spacing w:val="-14"/>
              </w:rPr>
              <w:t>h</w:t>
            </w:r>
            <w:r w:rsidRPr="00F95FEA">
              <w:rPr>
                <w:rFonts w:eastAsia="Arial"/>
              </w:rPr>
              <w:t>e</w:t>
            </w:r>
            <w:r w:rsidRPr="00F95FEA">
              <w:rPr>
                <w:rFonts w:eastAsia="Arial"/>
                <w:spacing w:val="-1"/>
              </w:rPr>
              <w:t xml:space="preserve"> </w:t>
            </w:r>
            <w:r w:rsidR="00A04409" w:rsidRPr="00F95FEA">
              <w:rPr>
                <w:rFonts w:eastAsia="Arial"/>
                <w:spacing w:val="-4"/>
              </w:rPr>
              <w:t>System will learn all the locat</w:t>
            </w:r>
            <w:r w:rsidR="00DE63A8" w:rsidRPr="00F95FEA">
              <w:rPr>
                <w:rFonts w:eastAsia="Arial"/>
                <w:spacing w:val="-4"/>
              </w:rPr>
              <w:t>es easily b</w:t>
            </w:r>
            <w:r w:rsidR="00A04409" w:rsidRPr="00F95FEA">
              <w:rPr>
                <w:rFonts w:eastAsia="Arial"/>
                <w:spacing w:val="-4"/>
              </w:rPr>
              <w:t>ased on features and it is locat</w:t>
            </w:r>
            <w:r w:rsidR="00DE63A8" w:rsidRPr="00F95FEA">
              <w:rPr>
                <w:rFonts w:eastAsia="Arial"/>
                <w:spacing w:val="-4"/>
              </w:rPr>
              <w:t>e independent</w:t>
            </w:r>
          </w:p>
          <w:p w:rsidR="00781617" w:rsidRPr="00F95FEA" w:rsidRDefault="00781617">
            <w:pPr>
              <w:spacing w:line="120" w:lineRule="exact"/>
              <w:rPr>
                <w:sz w:val="12"/>
                <w:szCs w:val="12"/>
              </w:rPr>
            </w:pPr>
          </w:p>
          <w:p w:rsidR="00781617" w:rsidRPr="00F95FEA" w:rsidRDefault="00331360" w:rsidP="004139C8">
            <w:pPr>
              <w:spacing w:line="250" w:lineRule="auto"/>
              <w:ind w:left="823" w:right="126" w:hanging="360"/>
              <w:rPr>
                <w:rFonts w:eastAsia="Arial"/>
              </w:rPr>
            </w:pPr>
            <w:r w:rsidRPr="00F95FEA">
              <w:rPr>
                <w:rFonts w:eastAsia="Arial"/>
              </w:rPr>
              <w:t xml:space="preserve">3.  </w:t>
            </w:r>
            <w:r w:rsidRPr="00F95FEA">
              <w:rPr>
                <w:rFonts w:eastAsia="Arial"/>
                <w:spacing w:val="27"/>
              </w:rPr>
              <w:t xml:space="preserve"> </w:t>
            </w:r>
            <w:r w:rsidR="004139C8">
              <w:rPr>
                <w:rFonts w:eastAsia="Arial"/>
              </w:rPr>
              <w:t xml:space="preserve">Assumption is that </w:t>
            </w:r>
            <w:r w:rsidRPr="00F95FEA">
              <w:rPr>
                <w:rFonts w:eastAsia="Arial"/>
              </w:rPr>
              <w:t xml:space="preserve">a </w:t>
            </w:r>
            <w:r w:rsidR="00DE63A8" w:rsidRPr="00F95FEA">
              <w:rPr>
                <w:rFonts w:eastAsia="Arial"/>
                <w:spacing w:val="-9"/>
              </w:rPr>
              <w:t>sample will be provided instead creating and inserting without following any standard</w:t>
            </w:r>
          </w:p>
        </w:tc>
      </w:tr>
      <w:tr w:rsidR="00781617" w:rsidRPr="00F95FEA">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bCs/>
              </w:rPr>
            </w:pPr>
            <w:r w:rsidRPr="00F95FEA">
              <w:rPr>
                <w:rFonts w:eastAsia="Arial"/>
                <w:b/>
              </w:rPr>
              <w:t>Imple</w:t>
            </w:r>
            <w:r w:rsidRPr="00F95FEA">
              <w:rPr>
                <w:rFonts w:eastAsia="Arial"/>
                <w:b/>
                <w:spacing w:val="-16"/>
              </w:rPr>
              <w:t>m</w:t>
            </w:r>
            <w:r w:rsidRPr="00F95FEA">
              <w:rPr>
                <w:rFonts w:eastAsia="Arial"/>
                <w:b/>
              </w:rPr>
              <w:t>en</w:t>
            </w:r>
            <w:r w:rsidRPr="00F95FEA">
              <w:rPr>
                <w:rFonts w:eastAsia="Arial"/>
                <w:b/>
                <w:spacing w:val="-6"/>
              </w:rPr>
              <w:t>t</w:t>
            </w:r>
            <w:r w:rsidRPr="00F95FEA">
              <w:rPr>
                <w:rFonts w:eastAsia="Arial"/>
                <w:b/>
              </w:rPr>
              <w:t>ation Co</w:t>
            </w:r>
            <w:r w:rsidRPr="00F95FEA">
              <w:rPr>
                <w:rFonts w:eastAsia="Arial"/>
                <w:b/>
                <w:spacing w:val="-17"/>
              </w:rPr>
              <w:t>n</w:t>
            </w:r>
            <w:r w:rsidRPr="00F95FEA">
              <w:rPr>
                <w:rFonts w:eastAsia="Arial"/>
                <w:b/>
              </w:rPr>
              <w:t>strai</w:t>
            </w:r>
            <w:r w:rsidRPr="00F95FEA">
              <w:rPr>
                <w:rFonts w:eastAsia="Arial"/>
                <w:b/>
                <w:spacing w:val="-11"/>
              </w:rPr>
              <w:t>n</w:t>
            </w:r>
            <w:r w:rsidRPr="00F95FEA">
              <w:rPr>
                <w:rFonts w:eastAsia="Arial"/>
                <w:b/>
              </w:rPr>
              <w:t>ts a</w:t>
            </w:r>
            <w:r w:rsidRPr="00F95FEA">
              <w:rPr>
                <w:rFonts w:eastAsia="Arial"/>
                <w:b/>
                <w:spacing w:val="-9"/>
              </w:rPr>
              <w:t>n</w:t>
            </w:r>
            <w:r w:rsidRPr="00F95FEA">
              <w:rPr>
                <w:rFonts w:eastAsia="Arial"/>
                <w:b/>
              </w:rPr>
              <w:t>d Specif</w:t>
            </w:r>
            <w:r w:rsidRPr="00F95FEA">
              <w:rPr>
                <w:rFonts w:eastAsia="Arial"/>
                <w:b/>
                <w:spacing w:val="-17"/>
              </w:rPr>
              <w:t>i</w:t>
            </w:r>
            <w:r w:rsidRPr="00F95FEA">
              <w:rPr>
                <w:rFonts w:eastAsia="Arial"/>
                <w:b/>
              </w:rPr>
              <w:t>c</w:t>
            </w:r>
            <w:r w:rsidRPr="00F95FEA">
              <w:rPr>
                <w:rFonts w:eastAsia="Arial"/>
                <w:b/>
                <w:spacing w:val="-4"/>
              </w:rPr>
              <w:t>a</w:t>
            </w:r>
            <w:r w:rsidRPr="00F95FEA">
              <w:rPr>
                <w:rFonts w:eastAsia="Arial"/>
                <w:b/>
              </w:rPr>
              <w:t>tions:</w:t>
            </w:r>
            <w:r w:rsidR="00DE63A8" w:rsidRPr="00F95FEA">
              <w:rPr>
                <w:rFonts w:eastAsia="Arial"/>
                <w:b/>
              </w:rPr>
              <w:t xml:space="preserve"> </w:t>
            </w:r>
            <w:r w:rsidR="00DE63A8" w:rsidRPr="00F95FEA">
              <w:rPr>
                <w:rFonts w:eastAsia="Arial"/>
                <w:bCs/>
              </w:rPr>
              <w:t>System will b implemented minimum 3.1 processor dual core to work efficiently for desired outcomes greater configuration is suggested</w:t>
            </w:r>
          </w:p>
        </w:tc>
      </w:tr>
    </w:tbl>
    <w:p w:rsidR="005A3CA5" w:rsidRDefault="005A3CA5" w:rsidP="00A93CCF">
      <w:pPr>
        <w:spacing w:before="70"/>
        <w:ind w:left="1358"/>
      </w:pPr>
    </w:p>
    <w:p w:rsidR="005A3CA5" w:rsidRDefault="005A3CA5" w:rsidP="00A93CCF">
      <w:pPr>
        <w:spacing w:before="70"/>
        <w:ind w:left="1358"/>
      </w:pPr>
    </w:p>
    <w:p w:rsidR="005A3CA5" w:rsidRDefault="005A3CA5" w:rsidP="00A93CCF">
      <w:pPr>
        <w:spacing w:before="70"/>
        <w:ind w:left="1358"/>
      </w:pPr>
    </w:p>
    <w:p w:rsidR="005A3CA5" w:rsidRDefault="005A3CA5" w:rsidP="00A93CCF">
      <w:pPr>
        <w:spacing w:before="70"/>
        <w:ind w:left="1358"/>
      </w:pPr>
    </w:p>
    <w:p w:rsidR="00A93CCF" w:rsidRPr="00F95FEA" w:rsidRDefault="003F3501" w:rsidP="00A93CCF">
      <w:pPr>
        <w:spacing w:before="70"/>
        <w:ind w:left="1358"/>
        <w:rPr>
          <w:rFonts w:eastAsia="Arial"/>
        </w:rPr>
      </w:pPr>
      <w:r>
        <w:t>.</w:t>
      </w:r>
      <w:r w:rsidR="00A93CCF" w:rsidRPr="00F95FEA">
        <w:rPr>
          <w:rFonts w:eastAsia="Arial"/>
          <w:spacing w:val="-3"/>
        </w:rPr>
        <w:t>3</w:t>
      </w:r>
      <w:r w:rsidR="00A93CCF" w:rsidRPr="00F95FEA">
        <w:rPr>
          <w:rFonts w:eastAsia="Arial"/>
        </w:rPr>
        <w:t>.4.1</w:t>
      </w:r>
      <w:r w:rsidR="00A93CCF" w:rsidRPr="00F95FEA">
        <w:rPr>
          <w:rFonts w:eastAsia="Arial"/>
          <w:spacing w:val="-7"/>
        </w:rPr>
        <w:t xml:space="preserve"> </w:t>
      </w:r>
      <w:r w:rsidR="00A93CCF" w:rsidRPr="00F95FEA">
        <w:rPr>
          <w:rFonts w:eastAsia="Arial"/>
          <w:spacing w:val="-4"/>
        </w:rPr>
        <w:t>Insert Sample Usecase (</w:t>
      </w:r>
      <w:r w:rsidR="0007443A" w:rsidRPr="00F95FEA">
        <w:rPr>
          <w:rFonts w:eastAsia="Arial"/>
          <w:spacing w:val="-4"/>
        </w:rPr>
        <w:t>Detailed</w:t>
      </w:r>
      <w:r w:rsidR="00A93CCF" w:rsidRPr="00F95FEA">
        <w:rPr>
          <w:rFonts w:eastAsia="Arial"/>
          <w:spacing w:val="-4"/>
        </w:rPr>
        <w:t>)</w:t>
      </w:r>
    </w:p>
    <w:p w:rsidR="00A93CCF" w:rsidRPr="00F95FEA" w:rsidRDefault="00A93CCF" w:rsidP="00A93CCF">
      <w:pPr>
        <w:spacing w:before="14" w:line="220" w:lineRule="exact"/>
        <w:rPr>
          <w:sz w:val="22"/>
          <w:szCs w:val="22"/>
        </w:rPr>
      </w:pPr>
    </w:p>
    <w:tbl>
      <w:tblPr>
        <w:tblW w:w="0" w:type="auto"/>
        <w:tblInd w:w="485" w:type="dxa"/>
        <w:tblLayout w:type="fixed"/>
        <w:tblCellMar>
          <w:left w:w="0" w:type="dxa"/>
          <w:right w:w="0" w:type="dxa"/>
        </w:tblCellMar>
        <w:tblLook w:val="01E0"/>
      </w:tblPr>
      <w:tblGrid>
        <w:gridCol w:w="2250"/>
        <w:gridCol w:w="2520"/>
        <w:gridCol w:w="540"/>
        <w:gridCol w:w="1406"/>
        <w:gridCol w:w="398"/>
        <w:gridCol w:w="1806"/>
      </w:tblGrid>
      <w:tr w:rsidR="00A93CCF" w:rsidRPr="00F95FEA" w:rsidTr="005304E7">
        <w:trPr>
          <w:trHeight w:hRule="exact" w:val="490"/>
        </w:trPr>
        <w:tc>
          <w:tcPr>
            <w:tcW w:w="4770" w:type="dxa"/>
            <w:gridSpan w:val="2"/>
            <w:tcBorders>
              <w:top w:val="single" w:sz="5" w:space="0" w:color="000000"/>
              <w:left w:val="single" w:sz="5" w:space="0" w:color="000000"/>
              <w:bottom w:val="nil"/>
              <w:right w:val="single" w:sz="5" w:space="0" w:color="000000"/>
            </w:tcBorders>
          </w:tcPr>
          <w:p w:rsidR="00A93CCF" w:rsidRPr="00F95FEA" w:rsidRDefault="00A93CCF" w:rsidP="005304E7">
            <w:pPr>
              <w:spacing w:before="9"/>
              <w:ind w:left="103"/>
              <w:rPr>
                <w:rFonts w:eastAsia="Arial"/>
              </w:rPr>
            </w:pPr>
            <w:r w:rsidRPr="00F95FEA">
              <w:rPr>
                <w:rFonts w:eastAsia="Arial"/>
                <w:b/>
                <w:spacing w:val="-4"/>
              </w:rPr>
              <w:t>U</w:t>
            </w:r>
            <w:r w:rsidRPr="00F95FEA">
              <w:rPr>
                <w:rFonts w:eastAsia="Arial"/>
                <w:b/>
              </w:rPr>
              <w:t xml:space="preserve">se </w:t>
            </w:r>
            <w:r w:rsidRPr="00F95FEA">
              <w:rPr>
                <w:rFonts w:eastAsia="Arial"/>
                <w:b/>
                <w:spacing w:val="-7"/>
              </w:rPr>
              <w:t>c</w:t>
            </w:r>
            <w:r w:rsidRPr="00F95FEA">
              <w:rPr>
                <w:rFonts w:eastAsia="Arial"/>
                <w:b/>
              </w:rPr>
              <w:t>a</w:t>
            </w:r>
            <w:r w:rsidRPr="00F95FEA">
              <w:rPr>
                <w:rFonts w:eastAsia="Arial"/>
                <w:b/>
                <w:spacing w:val="-4"/>
              </w:rPr>
              <w:t>s</w:t>
            </w:r>
            <w:r w:rsidRPr="00F95FEA">
              <w:rPr>
                <w:rFonts w:eastAsia="Arial"/>
                <w:b/>
              </w:rPr>
              <w:t>e na</w:t>
            </w:r>
            <w:r w:rsidRPr="00F95FEA">
              <w:rPr>
                <w:rFonts w:eastAsia="Arial"/>
                <w:b/>
                <w:spacing w:val="-12"/>
              </w:rPr>
              <w:t>m</w:t>
            </w:r>
            <w:r w:rsidRPr="00F95FEA">
              <w:rPr>
                <w:rFonts w:eastAsia="Arial"/>
                <w:b/>
              </w:rPr>
              <w:t>e:</w:t>
            </w:r>
          </w:p>
          <w:p w:rsidR="00A93CCF" w:rsidRPr="00F95FEA" w:rsidRDefault="00A93CCF" w:rsidP="005304E7">
            <w:pPr>
              <w:spacing w:before="10"/>
              <w:ind w:left="103"/>
              <w:rPr>
                <w:rFonts w:eastAsia="Arial"/>
              </w:rPr>
            </w:pPr>
            <w:r w:rsidRPr="00F95FEA">
              <w:rPr>
                <w:rFonts w:eastAsia="Arial"/>
                <w:spacing w:val="-4"/>
              </w:rPr>
              <w:t>Insert Sample</w:t>
            </w:r>
          </w:p>
        </w:tc>
        <w:tc>
          <w:tcPr>
            <w:tcW w:w="1946" w:type="dxa"/>
            <w:gridSpan w:val="2"/>
            <w:tcBorders>
              <w:top w:val="single" w:sz="5" w:space="0" w:color="000000"/>
              <w:left w:val="single" w:sz="5" w:space="0" w:color="000000"/>
              <w:bottom w:val="nil"/>
              <w:right w:val="single" w:sz="5" w:space="0" w:color="000000"/>
            </w:tcBorders>
          </w:tcPr>
          <w:p w:rsidR="005A3CA5" w:rsidRDefault="005A3CA5" w:rsidP="005A3CA5">
            <w:pPr>
              <w:spacing w:before="10"/>
              <w:ind w:left="103"/>
              <w:rPr>
                <w:rFonts w:eastAsia="Arial"/>
                <w:b/>
              </w:rPr>
            </w:pPr>
            <w:r>
              <w:rPr>
                <w:rFonts w:eastAsia="Arial"/>
                <w:b/>
              </w:rPr>
              <w:t>Full name</w:t>
            </w:r>
          </w:p>
          <w:p w:rsidR="00A93CCF" w:rsidRPr="00F95FEA" w:rsidRDefault="005A3CA5" w:rsidP="005304E7">
            <w:pPr>
              <w:spacing w:before="10"/>
              <w:ind w:left="103"/>
              <w:rPr>
                <w:rFonts w:eastAsia="Arial"/>
              </w:rPr>
            </w:pPr>
            <w:r>
              <w:rPr>
                <w:rFonts w:eastAsia="Arial"/>
              </w:rPr>
              <w:t>Insert sample</w:t>
            </w:r>
          </w:p>
        </w:tc>
        <w:tc>
          <w:tcPr>
            <w:tcW w:w="2204" w:type="dxa"/>
            <w:gridSpan w:val="2"/>
            <w:tcBorders>
              <w:top w:val="single" w:sz="5" w:space="0" w:color="000000"/>
              <w:left w:val="single" w:sz="5" w:space="0" w:color="000000"/>
              <w:bottom w:val="single" w:sz="5" w:space="0" w:color="000000"/>
              <w:right w:val="single" w:sz="5" w:space="0" w:color="000000"/>
            </w:tcBorders>
          </w:tcPr>
          <w:p w:rsidR="00BE4D22" w:rsidRPr="00BE4D22" w:rsidRDefault="003B0F20" w:rsidP="00BE4D22">
            <w:pPr>
              <w:spacing w:before="9"/>
              <w:ind w:left="103"/>
              <w:rPr>
                <w:rFonts w:eastAsia="Arial"/>
                <w:sz w:val="24"/>
                <w:szCs w:val="24"/>
              </w:rPr>
            </w:pPr>
            <w:r>
              <w:rPr>
                <w:rFonts w:eastAsia="Arial"/>
                <w:sz w:val="24"/>
                <w:szCs w:val="24"/>
              </w:rPr>
              <w:t>HIGH</w:t>
            </w:r>
            <w:r w:rsidR="0076234F">
              <w:rPr>
                <w:rFonts w:eastAsia="Arial"/>
                <w:sz w:val="24"/>
                <w:szCs w:val="24"/>
              </w:rPr>
              <w:t xml:space="preserve">ER </w:t>
            </w:r>
            <w:r>
              <w:rPr>
                <w:rFonts w:eastAsia="Arial"/>
                <w:sz w:val="24"/>
                <w:szCs w:val="24"/>
              </w:rPr>
              <w:t xml:space="preserve"> pri0</w:t>
            </w:r>
            <w:r w:rsidR="00BE4D22">
              <w:rPr>
                <w:rFonts w:eastAsia="Arial"/>
                <w:sz w:val="24"/>
                <w:szCs w:val="24"/>
              </w:rPr>
              <w:t>rity</w:t>
            </w:r>
          </w:p>
          <w:p w:rsidR="00A93CCF" w:rsidRPr="00F95FEA" w:rsidRDefault="00A93CCF" w:rsidP="005304E7">
            <w:pPr>
              <w:spacing w:before="10" w:line="220" w:lineRule="exact"/>
              <w:ind w:left="103"/>
              <w:rPr>
                <w:rFonts w:eastAsia="Arial"/>
              </w:rPr>
            </w:pPr>
          </w:p>
        </w:tc>
      </w:tr>
      <w:tr w:rsidR="00A93CCF" w:rsidRPr="00F95FEA" w:rsidTr="005304E7">
        <w:trPr>
          <w:trHeight w:hRule="exact" w:val="490"/>
        </w:trPr>
        <w:tc>
          <w:tcPr>
            <w:tcW w:w="2250" w:type="dxa"/>
            <w:tcBorders>
              <w:top w:val="single" w:sz="5" w:space="0" w:color="000000"/>
              <w:left w:val="single" w:sz="5" w:space="0" w:color="000000"/>
              <w:bottom w:val="single" w:sz="5" w:space="0" w:color="000000"/>
              <w:right w:val="single" w:sz="5" w:space="0" w:color="000000"/>
            </w:tcBorders>
          </w:tcPr>
          <w:p w:rsidR="005E3800" w:rsidRPr="00F95FEA" w:rsidRDefault="003B0F20" w:rsidP="005E3800">
            <w:pPr>
              <w:spacing w:before="9"/>
              <w:ind w:left="103"/>
              <w:rPr>
                <w:rFonts w:eastAsia="Arial"/>
              </w:rPr>
            </w:pPr>
            <w:r>
              <w:rPr>
                <w:rFonts w:eastAsia="Arial"/>
                <w:b/>
              </w:rPr>
              <w:t>ACT0</w:t>
            </w:r>
            <w:r w:rsidR="005E3800">
              <w:rPr>
                <w:rFonts w:eastAsia="Arial"/>
                <w:b/>
              </w:rPr>
              <w:t>R(primary)</w:t>
            </w:r>
          </w:p>
          <w:p w:rsidR="00A93CCF" w:rsidRPr="00F95FEA" w:rsidRDefault="00A93CCF" w:rsidP="005304E7">
            <w:pPr>
              <w:spacing w:before="10" w:line="220" w:lineRule="exact"/>
              <w:ind w:left="103"/>
              <w:rPr>
                <w:rFonts w:eastAsia="Arial"/>
              </w:rPr>
            </w:pPr>
            <w:r w:rsidRPr="00F95FEA">
              <w:rPr>
                <w:rFonts w:eastAsia="Arial"/>
                <w:spacing w:val="-4"/>
              </w:rPr>
              <w:t>Writer</w:t>
            </w:r>
          </w:p>
        </w:tc>
        <w:tc>
          <w:tcPr>
            <w:tcW w:w="3060" w:type="dxa"/>
            <w:gridSpan w:val="2"/>
            <w:tcBorders>
              <w:top w:val="single" w:sz="5" w:space="0" w:color="000000"/>
              <w:left w:val="single" w:sz="5" w:space="0" w:color="000000"/>
              <w:bottom w:val="single" w:sz="5" w:space="0" w:color="000000"/>
              <w:right w:val="single" w:sz="5" w:space="0" w:color="000000"/>
            </w:tcBorders>
          </w:tcPr>
          <w:p w:rsidR="00A93CCF" w:rsidRPr="000140EA" w:rsidRDefault="000140EA" w:rsidP="005304E7">
            <w:pPr>
              <w:spacing w:before="9"/>
              <w:ind w:left="103"/>
              <w:rPr>
                <w:rFonts w:eastAsia="Arial"/>
                <w:b/>
                <w:sz w:val="22"/>
                <w:szCs w:val="22"/>
              </w:rPr>
            </w:pPr>
            <w:r w:rsidRPr="000140EA">
              <w:rPr>
                <w:rFonts w:eastAsia="Arial"/>
                <w:b/>
                <w:sz w:val="22"/>
                <w:szCs w:val="22"/>
              </w:rPr>
              <w:t>Main</w:t>
            </w:r>
            <w:r w:rsidR="003B0F20">
              <w:rPr>
                <w:rFonts w:eastAsia="Arial"/>
                <w:b/>
                <w:sz w:val="22"/>
                <w:szCs w:val="22"/>
              </w:rPr>
              <w:t xml:space="preserve"> s0</w:t>
            </w:r>
            <w:r w:rsidRPr="000140EA">
              <w:rPr>
                <w:rFonts w:eastAsia="Arial"/>
                <w:b/>
                <w:sz w:val="22"/>
                <w:szCs w:val="22"/>
              </w:rPr>
              <w:t>urces of usecase</w:t>
            </w:r>
          </w:p>
          <w:p w:rsidR="00A93CCF" w:rsidRPr="00F95FEA" w:rsidRDefault="00A93CCF" w:rsidP="005304E7">
            <w:pPr>
              <w:spacing w:before="10" w:line="220" w:lineRule="exact"/>
              <w:ind w:left="103"/>
              <w:rPr>
                <w:rFonts w:eastAsia="Arial"/>
              </w:rPr>
            </w:pPr>
            <w:r w:rsidRPr="00F95FEA">
              <w:rPr>
                <w:rFonts w:eastAsia="Arial"/>
              </w:rPr>
              <w:t>Author or Students</w:t>
            </w:r>
          </w:p>
        </w:tc>
        <w:tc>
          <w:tcPr>
            <w:tcW w:w="1804" w:type="dxa"/>
            <w:gridSpan w:val="2"/>
            <w:tcBorders>
              <w:top w:val="single" w:sz="5" w:space="0" w:color="000000"/>
              <w:left w:val="single" w:sz="5" w:space="0" w:color="000000"/>
              <w:bottom w:val="single" w:sz="5" w:space="0" w:color="000000"/>
              <w:right w:val="single" w:sz="5" w:space="0" w:color="000000"/>
            </w:tcBorders>
          </w:tcPr>
          <w:p w:rsidR="000140EA" w:rsidRPr="00F95FEA" w:rsidRDefault="000140EA" w:rsidP="000140EA">
            <w:pPr>
              <w:spacing w:before="9"/>
              <w:ind w:left="103"/>
              <w:rPr>
                <w:rFonts w:eastAsia="Arial"/>
              </w:rPr>
            </w:pPr>
            <w:r>
              <w:rPr>
                <w:rFonts w:eastAsia="Arial"/>
                <w:b/>
              </w:rPr>
              <w:t>TYPE</w:t>
            </w:r>
          </w:p>
          <w:p w:rsidR="00A93CCF" w:rsidRPr="00F95FEA" w:rsidRDefault="000140EA" w:rsidP="000140EA">
            <w:pPr>
              <w:spacing w:before="10" w:line="220" w:lineRule="exact"/>
              <w:ind w:left="103"/>
              <w:rPr>
                <w:rFonts w:eastAsia="Arial"/>
              </w:rPr>
            </w:pPr>
            <w:r w:rsidRPr="00F95FEA">
              <w:rPr>
                <w:rFonts w:eastAsia="Arial"/>
                <w:i/>
              </w:rPr>
              <w:t>Security</w:t>
            </w:r>
          </w:p>
        </w:tc>
        <w:tc>
          <w:tcPr>
            <w:tcW w:w="1806" w:type="dxa"/>
            <w:tcBorders>
              <w:top w:val="single" w:sz="5" w:space="0" w:color="000000"/>
              <w:left w:val="single" w:sz="5" w:space="0" w:color="000000"/>
              <w:bottom w:val="single" w:sz="5" w:space="0" w:color="000000"/>
              <w:right w:val="single" w:sz="5" w:space="0" w:color="000000"/>
            </w:tcBorders>
          </w:tcPr>
          <w:p w:rsidR="000140EA" w:rsidRPr="00F95FEA" w:rsidRDefault="0076234F" w:rsidP="000140EA">
            <w:pPr>
              <w:spacing w:before="9"/>
              <w:ind w:left="103"/>
              <w:rPr>
                <w:rFonts w:eastAsia="Arial"/>
              </w:rPr>
            </w:pPr>
            <w:r>
              <w:rPr>
                <w:rFonts w:eastAsia="Arial"/>
                <w:b/>
              </w:rPr>
              <w:t>1</w:t>
            </w:r>
            <w:r w:rsidR="000140EA">
              <w:rPr>
                <w:rFonts w:eastAsia="Arial"/>
                <w:b/>
              </w:rPr>
              <w:t>TS LEVE</w:t>
            </w:r>
            <w:r w:rsidR="00A42162">
              <w:rPr>
                <w:rFonts w:eastAsia="Arial"/>
                <w:b/>
              </w:rPr>
              <w:t>1</w:t>
            </w:r>
          </w:p>
          <w:p w:rsidR="00A93CCF" w:rsidRPr="00F95FEA" w:rsidRDefault="000140EA" w:rsidP="000140EA">
            <w:pPr>
              <w:spacing w:before="10" w:line="220" w:lineRule="exact"/>
              <w:ind w:left="103"/>
              <w:rPr>
                <w:rFonts w:eastAsia="Arial"/>
              </w:rPr>
            </w:pPr>
            <w:r>
              <w:rPr>
                <w:rFonts w:eastAsia="Arial"/>
              </w:rPr>
              <w:t>IN very detail</w:t>
            </w:r>
          </w:p>
        </w:tc>
      </w:tr>
      <w:tr w:rsidR="00A93CCF" w:rsidRPr="00F95FEA" w:rsidTr="005304E7">
        <w:trPr>
          <w:trHeight w:hRule="exact" w:val="490"/>
        </w:trPr>
        <w:tc>
          <w:tcPr>
            <w:tcW w:w="8920" w:type="dxa"/>
            <w:gridSpan w:val="6"/>
            <w:tcBorders>
              <w:top w:val="nil"/>
              <w:left w:val="single" w:sz="5" w:space="0" w:color="000000"/>
              <w:bottom w:val="single" w:sz="5" w:space="0" w:color="000000"/>
              <w:right w:val="single" w:sz="5" w:space="0" w:color="000000"/>
            </w:tcBorders>
          </w:tcPr>
          <w:p w:rsidR="000140EA" w:rsidRPr="00F95FEA" w:rsidRDefault="003B0F20" w:rsidP="000140EA">
            <w:pPr>
              <w:spacing w:before="15"/>
              <w:ind w:left="103"/>
              <w:rPr>
                <w:rFonts w:eastAsia="Arial"/>
              </w:rPr>
            </w:pPr>
            <w:r>
              <w:rPr>
                <w:rFonts w:eastAsia="Arial"/>
                <w:b/>
              </w:rPr>
              <w:t>STAKEH0</w:t>
            </w:r>
            <w:r w:rsidR="000140EA">
              <w:rPr>
                <w:rFonts w:eastAsia="Arial"/>
                <w:b/>
              </w:rPr>
              <w:t>LDERS OF TAKING INTEREST:</w:t>
            </w:r>
            <w:r w:rsidR="000140EA" w:rsidRPr="00F95FEA">
              <w:rPr>
                <w:rFonts w:eastAsia="Arial"/>
              </w:rPr>
              <w:t xml:space="preserve"> Investigators and all crime control agencies.</w:t>
            </w:r>
          </w:p>
          <w:p w:rsidR="00A93CCF" w:rsidRPr="00F95FEA" w:rsidRDefault="00A93CCF" w:rsidP="000140EA">
            <w:pPr>
              <w:spacing w:before="15"/>
              <w:ind w:left="103"/>
              <w:rPr>
                <w:rFonts w:eastAsia="Arial"/>
              </w:rPr>
            </w:pPr>
          </w:p>
        </w:tc>
      </w:tr>
      <w:tr w:rsidR="00A93CCF" w:rsidRPr="00F95FEA" w:rsidTr="005304E7">
        <w:trPr>
          <w:trHeight w:hRule="exact" w:val="730"/>
        </w:trPr>
        <w:tc>
          <w:tcPr>
            <w:tcW w:w="8920" w:type="dxa"/>
            <w:gridSpan w:val="6"/>
            <w:tcBorders>
              <w:top w:val="single" w:sz="5" w:space="0" w:color="000000"/>
              <w:left w:val="single" w:sz="5" w:space="0" w:color="000000"/>
              <w:bottom w:val="single" w:sz="5" w:space="0" w:color="000000"/>
              <w:right w:val="single" w:sz="5" w:space="0" w:color="000000"/>
            </w:tcBorders>
          </w:tcPr>
          <w:p w:rsidR="000140EA" w:rsidRDefault="00432286" w:rsidP="000140EA">
            <w:pPr>
              <w:spacing w:before="10" w:line="250" w:lineRule="auto"/>
              <w:ind w:left="103" w:right="367"/>
              <w:rPr>
                <w:rFonts w:eastAsia="Arial"/>
                <w:b/>
              </w:rPr>
            </w:pPr>
            <w:r>
              <w:rPr>
                <w:rFonts w:eastAsia="Arial"/>
                <w:b/>
              </w:rPr>
              <w:t>DESCRIPTI0</w:t>
            </w:r>
            <w:r w:rsidR="000140EA">
              <w:rPr>
                <w:rFonts w:eastAsia="Arial"/>
                <w:b/>
              </w:rPr>
              <w:t>N BRIEFLY</w:t>
            </w:r>
          </w:p>
          <w:p w:rsidR="00A93CCF" w:rsidRPr="00F95FEA" w:rsidRDefault="000140EA" w:rsidP="000140EA">
            <w:pPr>
              <w:spacing w:before="10" w:line="250" w:lineRule="auto"/>
              <w:ind w:left="103" w:right="367"/>
              <w:rPr>
                <w:rFonts w:eastAsia="Arial"/>
              </w:rPr>
            </w:pPr>
            <w:r>
              <w:rPr>
                <w:rFonts w:eastAsia="Arial"/>
                <w:spacing w:val="-4"/>
              </w:rPr>
              <w:t>This is basically for the insertion of sample. Then these samples are successfully stored in the memory for fute utilizations.</w:t>
            </w:r>
          </w:p>
        </w:tc>
      </w:tr>
      <w:tr w:rsidR="00A93CCF" w:rsidRPr="00F95FEA" w:rsidTr="005304E7">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A93CCF" w:rsidRPr="00F95FEA" w:rsidRDefault="00432286" w:rsidP="005304E7">
            <w:pPr>
              <w:spacing w:before="9"/>
              <w:ind w:left="103"/>
              <w:rPr>
                <w:rFonts w:eastAsia="Arial"/>
              </w:rPr>
            </w:pPr>
            <w:r>
              <w:rPr>
                <w:rFonts w:eastAsia="Arial"/>
                <w:b/>
              </w:rPr>
              <w:t xml:space="preserve">MAIN </w:t>
            </w:r>
            <w:r w:rsidR="00A93CCF" w:rsidRPr="00F95FEA">
              <w:rPr>
                <w:rFonts w:eastAsia="Arial"/>
                <w:b/>
              </w:rPr>
              <w:t>G</w:t>
            </w:r>
            <w:r w:rsidR="00880AC3">
              <w:rPr>
                <w:rFonts w:eastAsia="Arial"/>
                <w:b/>
                <w:spacing w:val="-8"/>
              </w:rPr>
              <w:t>0</w:t>
            </w:r>
            <w:r>
              <w:rPr>
                <w:rFonts w:eastAsia="Arial"/>
                <w:b/>
                <w:spacing w:val="-8"/>
              </w:rPr>
              <w:t>AL:</w:t>
            </w:r>
          </w:p>
          <w:p w:rsidR="00A93CCF" w:rsidRPr="00F95FEA" w:rsidRDefault="00A93CCF" w:rsidP="005304E7">
            <w:pPr>
              <w:spacing w:before="10" w:line="220" w:lineRule="exact"/>
              <w:ind w:left="463"/>
              <w:rPr>
                <w:rFonts w:eastAsia="Arial"/>
              </w:rPr>
            </w:pPr>
            <w:r w:rsidRPr="00F95FEA">
              <w:rPr>
                <w:w w:val="131"/>
                <w:sz w:val="18"/>
                <w:szCs w:val="18"/>
              </w:rPr>
              <w:t xml:space="preserve">●  </w:t>
            </w:r>
            <w:r w:rsidRPr="00F95FEA">
              <w:rPr>
                <w:spacing w:val="40"/>
                <w:w w:val="131"/>
                <w:sz w:val="18"/>
                <w:szCs w:val="18"/>
              </w:rPr>
              <w:t xml:space="preserve"> </w:t>
            </w:r>
            <w:r w:rsidRPr="00F95FEA">
              <w:rPr>
                <w:rFonts w:eastAsia="Arial"/>
                <w:spacing w:val="-4"/>
              </w:rPr>
              <w:t>T</w:t>
            </w:r>
            <w:r w:rsidRPr="00F95FEA">
              <w:rPr>
                <w:rFonts w:eastAsia="Arial"/>
              </w:rPr>
              <w:t xml:space="preserve">he </w:t>
            </w:r>
            <w:r w:rsidRPr="00F95FEA">
              <w:rPr>
                <w:rFonts w:eastAsia="Arial"/>
                <w:spacing w:val="-8"/>
              </w:rPr>
              <w:t>s</w:t>
            </w:r>
            <w:r w:rsidRPr="00F95FEA">
              <w:rPr>
                <w:rFonts w:eastAsia="Arial"/>
              </w:rPr>
              <w:t>uccessf</w:t>
            </w:r>
            <w:r w:rsidRPr="00F95FEA">
              <w:rPr>
                <w:rFonts w:eastAsia="Arial"/>
                <w:spacing w:val="-15"/>
              </w:rPr>
              <w:t>u</w:t>
            </w:r>
            <w:r w:rsidRPr="00F95FEA">
              <w:rPr>
                <w:rFonts w:eastAsia="Arial"/>
              </w:rPr>
              <w:t xml:space="preserve">l </w:t>
            </w:r>
            <w:r w:rsidRPr="00F95FEA">
              <w:rPr>
                <w:rFonts w:eastAsia="Arial"/>
                <w:spacing w:val="-4"/>
              </w:rPr>
              <w:t>Insertion of New sample by some writer</w:t>
            </w:r>
            <w:r w:rsidR="00A04409" w:rsidRPr="00F95FEA">
              <w:rPr>
                <w:rFonts w:eastAsia="Arial"/>
                <w:spacing w:val="-4"/>
              </w:rPr>
              <w:t xml:space="preserve"> and system identify the author.</w:t>
            </w:r>
          </w:p>
        </w:tc>
      </w:tr>
      <w:tr w:rsidR="00A93CCF" w:rsidRPr="00F95FEA" w:rsidTr="005304E7">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A93CCF" w:rsidRPr="00F95FEA" w:rsidRDefault="00A93CCF" w:rsidP="005304E7">
            <w:pPr>
              <w:spacing w:before="9"/>
              <w:ind w:left="103"/>
              <w:rPr>
                <w:rFonts w:eastAsia="Arial"/>
              </w:rPr>
            </w:pPr>
            <w:r w:rsidRPr="00F95FEA">
              <w:rPr>
                <w:rFonts w:eastAsia="Arial"/>
                <w:b/>
              </w:rPr>
              <w:t>S</w:t>
            </w:r>
            <w:r w:rsidRPr="00F95FEA">
              <w:rPr>
                <w:rFonts w:eastAsia="Arial"/>
                <w:b/>
                <w:spacing w:val="-8"/>
              </w:rPr>
              <w:t>u</w:t>
            </w:r>
            <w:r w:rsidRPr="00F95FEA">
              <w:rPr>
                <w:rFonts w:eastAsia="Arial"/>
                <w:b/>
              </w:rPr>
              <w:t>c</w:t>
            </w:r>
            <w:r w:rsidRPr="00F95FEA">
              <w:rPr>
                <w:rFonts w:eastAsia="Arial"/>
                <w:b/>
                <w:spacing w:val="-4"/>
              </w:rPr>
              <w:t>c</w:t>
            </w:r>
            <w:r w:rsidRPr="00F95FEA">
              <w:rPr>
                <w:rFonts w:eastAsia="Arial"/>
                <w:b/>
              </w:rPr>
              <w:t>e</w:t>
            </w:r>
            <w:r w:rsidRPr="00F95FEA">
              <w:rPr>
                <w:rFonts w:eastAsia="Arial"/>
                <w:b/>
                <w:spacing w:val="-4"/>
              </w:rPr>
              <w:t>s</w:t>
            </w:r>
            <w:r w:rsidRPr="00F95FEA">
              <w:rPr>
                <w:rFonts w:eastAsia="Arial"/>
                <w:b/>
              </w:rPr>
              <w:t>s</w:t>
            </w:r>
            <w:r w:rsidRPr="00F95FEA">
              <w:rPr>
                <w:rFonts w:eastAsia="Arial"/>
                <w:b/>
                <w:spacing w:val="-1"/>
              </w:rPr>
              <w:t xml:space="preserve"> </w:t>
            </w:r>
            <w:r w:rsidRPr="00F95FEA">
              <w:rPr>
                <w:rFonts w:eastAsia="Arial"/>
                <w:b/>
                <w:spacing w:val="-5"/>
              </w:rPr>
              <w:t>M</w:t>
            </w:r>
            <w:r w:rsidRPr="00F95FEA">
              <w:rPr>
                <w:rFonts w:eastAsia="Arial"/>
                <w:b/>
              </w:rPr>
              <w:t>e</w:t>
            </w:r>
            <w:r w:rsidRPr="00F95FEA">
              <w:rPr>
                <w:rFonts w:eastAsia="Arial"/>
                <w:b/>
                <w:spacing w:val="-4"/>
              </w:rPr>
              <w:t>a</w:t>
            </w:r>
            <w:r w:rsidRPr="00F95FEA">
              <w:rPr>
                <w:rFonts w:eastAsia="Arial"/>
                <w:b/>
              </w:rPr>
              <w:t>su</w:t>
            </w:r>
            <w:r w:rsidRPr="00F95FEA">
              <w:rPr>
                <w:rFonts w:eastAsia="Arial"/>
                <w:b/>
                <w:spacing w:val="-7"/>
              </w:rPr>
              <w:t>r</w:t>
            </w:r>
            <w:r w:rsidRPr="00F95FEA">
              <w:rPr>
                <w:rFonts w:eastAsia="Arial"/>
                <w:b/>
              </w:rPr>
              <w:t>emen</w:t>
            </w:r>
            <w:r w:rsidRPr="00F95FEA">
              <w:rPr>
                <w:rFonts w:eastAsia="Arial"/>
                <w:b/>
                <w:spacing w:val="-11"/>
              </w:rPr>
              <w:t>t</w:t>
            </w:r>
            <w:r w:rsidRPr="00F95FEA">
              <w:rPr>
                <w:rFonts w:eastAsia="Arial"/>
                <w:b/>
              </w:rPr>
              <w:t>:</w:t>
            </w:r>
          </w:p>
          <w:p w:rsidR="00A93CCF" w:rsidRPr="00F95FEA" w:rsidRDefault="00A93CCF" w:rsidP="005304E7">
            <w:pPr>
              <w:spacing w:before="10" w:line="220" w:lineRule="exact"/>
              <w:ind w:left="463"/>
              <w:rPr>
                <w:rFonts w:eastAsia="Arial"/>
              </w:rPr>
            </w:pPr>
            <w:r w:rsidRPr="00F95FEA">
              <w:rPr>
                <w:w w:val="131"/>
                <w:sz w:val="18"/>
                <w:szCs w:val="18"/>
              </w:rPr>
              <w:t xml:space="preserve">●  </w:t>
            </w:r>
            <w:r w:rsidRPr="00F95FEA">
              <w:rPr>
                <w:spacing w:val="40"/>
                <w:w w:val="131"/>
                <w:sz w:val="18"/>
                <w:szCs w:val="18"/>
              </w:rPr>
              <w:t xml:space="preserve"> </w:t>
            </w:r>
            <w:r w:rsidRPr="00F95FEA">
              <w:rPr>
                <w:rFonts w:eastAsia="Arial"/>
                <w:spacing w:val="-4"/>
              </w:rPr>
              <w:t>T</w:t>
            </w:r>
            <w:r w:rsidRPr="00F95FEA">
              <w:rPr>
                <w:rFonts w:eastAsia="Arial"/>
              </w:rPr>
              <w:t xml:space="preserve">he </w:t>
            </w:r>
            <w:r w:rsidRPr="00F95FEA">
              <w:rPr>
                <w:rFonts w:eastAsia="Arial"/>
                <w:spacing w:val="-7"/>
              </w:rPr>
              <w:t>Sample is generated and inserted in system and  now will be used for future classification</w:t>
            </w:r>
          </w:p>
        </w:tc>
      </w:tr>
      <w:tr w:rsidR="00A93CCF" w:rsidRPr="00F95FEA" w:rsidTr="005304E7">
        <w:trPr>
          <w:trHeight w:hRule="exact" w:val="2170"/>
        </w:trPr>
        <w:tc>
          <w:tcPr>
            <w:tcW w:w="8920" w:type="dxa"/>
            <w:gridSpan w:val="6"/>
            <w:tcBorders>
              <w:top w:val="single" w:sz="5" w:space="0" w:color="000000"/>
              <w:left w:val="single" w:sz="5" w:space="0" w:color="000000"/>
              <w:bottom w:val="single" w:sz="5" w:space="0" w:color="000000"/>
              <w:right w:val="single" w:sz="5" w:space="0" w:color="000000"/>
            </w:tcBorders>
          </w:tcPr>
          <w:p w:rsidR="000140EA" w:rsidRPr="00F95FEA" w:rsidRDefault="000140EA" w:rsidP="000140EA">
            <w:pPr>
              <w:spacing w:before="9"/>
              <w:ind w:left="103"/>
              <w:rPr>
                <w:rFonts w:eastAsia="Arial"/>
              </w:rPr>
            </w:pPr>
            <w:r w:rsidRPr="00F95FEA">
              <w:rPr>
                <w:rFonts w:eastAsia="Arial"/>
                <w:b/>
              </w:rPr>
              <w:t>Pr</w:t>
            </w:r>
            <w:r w:rsidRPr="00F95FEA">
              <w:rPr>
                <w:rFonts w:eastAsia="Arial"/>
                <w:b/>
                <w:spacing w:val="-8"/>
              </w:rPr>
              <w:t>e</w:t>
            </w:r>
            <w:r w:rsidRPr="00F95FEA">
              <w:rPr>
                <w:rFonts w:eastAsia="Arial"/>
                <w:b/>
              </w:rPr>
              <w:t>conditio</w:t>
            </w:r>
            <w:r w:rsidRPr="00F95FEA">
              <w:rPr>
                <w:rFonts w:eastAsia="Arial"/>
                <w:b/>
                <w:spacing w:val="-18"/>
              </w:rPr>
              <w:t>n</w:t>
            </w:r>
            <w:r w:rsidRPr="00F95FEA">
              <w:rPr>
                <w:rFonts w:eastAsia="Arial"/>
                <w:b/>
              </w:rPr>
              <w:t>:</w:t>
            </w:r>
          </w:p>
          <w:p w:rsidR="000140EA" w:rsidRPr="00F95FEA" w:rsidRDefault="000140EA" w:rsidP="000140EA">
            <w:pPr>
              <w:spacing w:before="10"/>
              <w:ind w:left="463"/>
              <w:rPr>
                <w:rFonts w:eastAsia="Arial"/>
              </w:rPr>
            </w:pPr>
            <w:r w:rsidRPr="00F95FEA">
              <w:rPr>
                <w:w w:val="131"/>
                <w:sz w:val="18"/>
                <w:szCs w:val="18"/>
              </w:rPr>
              <w:t xml:space="preserve">●  </w:t>
            </w:r>
            <w:r w:rsidRPr="00F95FEA">
              <w:rPr>
                <w:spacing w:val="40"/>
                <w:w w:val="131"/>
                <w:sz w:val="18"/>
                <w:szCs w:val="18"/>
              </w:rPr>
              <w:t xml:space="preserve"> </w:t>
            </w:r>
            <w:r w:rsidRPr="00F95FEA">
              <w:rPr>
                <w:rFonts w:eastAsia="Arial"/>
                <w:spacing w:val="-4"/>
              </w:rPr>
              <w:t>Writer must first be registered in System</w:t>
            </w:r>
            <w:r>
              <w:rPr>
                <w:rFonts w:eastAsia="Arial"/>
                <w:spacing w:val="-4"/>
              </w:rPr>
              <w:t xml:space="preserve"> before </w:t>
            </w:r>
            <w:r w:rsidRPr="00F95FEA">
              <w:rPr>
                <w:rFonts w:eastAsia="Arial"/>
                <w:spacing w:val="-4"/>
              </w:rPr>
              <w:t xml:space="preserve">submitting the sample </w:t>
            </w:r>
            <w:r>
              <w:rPr>
                <w:rFonts w:eastAsia="Arial"/>
                <w:spacing w:val="-4"/>
              </w:rPr>
              <w:t xml:space="preserve">to </w:t>
            </w:r>
            <w:r w:rsidRPr="00F95FEA">
              <w:rPr>
                <w:rFonts w:eastAsia="Arial"/>
                <w:spacing w:val="-4"/>
              </w:rPr>
              <w:t>recognize it later</w:t>
            </w:r>
            <w:r>
              <w:rPr>
                <w:rFonts w:eastAsia="Arial"/>
                <w:spacing w:val="-4"/>
              </w:rPr>
              <w:t>.</w:t>
            </w:r>
          </w:p>
          <w:p w:rsidR="000140EA" w:rsidRPr="00F95FEA" w:rsidRDefault="000140EA" w:rsidP="000140EA">
            <w:pPr>
              <w:tabs>
                <w:tab w:val="left" w:pos="820"/>
              </w:tabs>
              <w:spacing w:before="10" w:line="250" w:lineRule="auto"/>
              <w:ind w:left="823" w:right="180" w:hanging="360"/>
              <w:rPr>
                <w:rFonts w:eastAsia="Arial"/>
              </w:rPr>
            </w:pPr>
            <w:r w:rsidRPr="00F95FEA">
              <w:rPr>
                <w:w w:val="131"/>
                <w:sz w:val="18"/>
                <w:szCs w:val="18"/>
              </w:rPr>
              <w:t>●</w:t>
            </w:r>
            <w:r w:rsidRPr="00F95FEA">
              <w:rPr>
                <w:sz w:val="18"/>
                <w:szCs w:val="18"/>
              </w:rPr>
              <w:tab/>
            </w:r>
            <w:r>
              <w:rPr>
                <w:rFonts w:eastAsia="Arial"/>
                <w:spacing w:val="-4"/>
              </w:rPr>
              <w:t>DATASETS must be completed so that the data must be appropriate and sufficient.</w:t>
            </w:r>
          </w:p>
          <w:p w:rsidR="000140EA" w:rsidRPr="00F95FEA" w:rsidRDefault="000140EA" w:rsidP="000140EA">
            <w:pPr>
              <w:spacing w:line="240" w:lineRule="exact"/>
              <w:rPr>
                <w:sz w:val="24"/>
                <w:szCs w:val="24"/>
              </w:rPr>
            </w:pPr>
          </w:p>
          <w:p w:rsidR="00DD7984" w:rsidRPr="00DD7984" w:rsidRDefault="00DD7984" w:rsidP="000140EA">
            <w:pPr>
              <w:tabs>
                <w:tab w:val="left" w:pos="820"/>
              </w:tabs>
              <w:spacing w:before="10" w:line="250" w:lineRule="auto"/>
              <w:ind w:left="823" w:right="213" w:hanging="360"/>
              <w:rPr>
                <w:rFonts w:eastAsia="Arial"/>
                <w:b/>
                <w:sz w:val="24"/>
                <w:szCs w:val="24"/>
              </w:rPr>
            </w:pPr>
            <w:r w:rsidRPr="00DD7984">
              <w:rPr>
                <w:rFonts w:eastAsia="Arial"/>
                <w:b/>
                <w:sz w:val="24"/>
                <w:szCs w:val="24"/>
              </w:rPr>
              <w:t>TR1GERS</w:t>
            </w:r>
          </w:p>
          <w:p w:rsidR="00A93CCF" w:rsidRPr="00F95FEA" w:rsidRDefault="000140EA" w:rsidP="00DD7984">
            <w:pPr>
              <w:tabs>
                <w:tab w:val="left" w:pos="820"/>
              </w:tabs>
              <w:spacing w:before="10" w:line="250" w:lineRule="auto"/>
              <w:ind w:left="823" w:right="213" w:hanging="360"/>
              <w:rPr>
                <w:rFonts w:eastAsia="Arial"/>
              </w:rPr>
            </w:pPr>
            <w:r w:rsidRPr="00F95FEA">
              <w:rPr>
                <w:w w:val="131"/>
                <w:sz w:val="18"/>
                <w:szCs w:val="18"/>
              </w:rPr>
              <w:t>●</w:t>
            </w:r>
            <w:r w:rsidRPr="00F95FEA">
              <w:rPr>
                <w:sz w:val="18"/>
                <w:szCs w:val="18"/>
              </w:rPr>
              <w:tab/>
            </w:r>
            <w:r>
              <w:rPr>
                <w:rFonts w:eastAsia="Arial"/>
                <w:spacing w:val="-4"/>
              </w:rPr>
              <w:t xml:space="preserve">The </w:t>
            </w:r>
            <w:r w:rsidR="00DD7984">
              <w:rPr>
                <w:rFonts w:eastAsia="Arial"/>
                <w:spacing w:val="-4"/>
              </w:rPr>
              <w:t xml:space="preserve">time </w:t>
            </w:r>
            <w:r>
              <w:rPr>
                <w:rFonts w:eastAsia="Arial"/>
                <w:spacing w:val="-4"/>
              </w:rPr>
              <w:t>arrives when samples are successfully inserted.</w:t>
            </w:r>
          </w:p>
        </w:tc>
      </w:tr>
      <w:tr w:rsidR="00A93CCF" w:rsidRPr="00F95FEA" w:rsidTr="005304E7">
        <w:trPr>
          <w:trHeight w:hRule="exact" w:val="1116"/>
        </w:trPr>
        <w:tc>
          <w:tcPr>
            <w:tcW w:w="8920" w:type="dxa"/>
            <w:gridSpan w:val="6"/>
            <w:tcBorders>
              <w:top w:val="single" w:sz="5" w:space="0" w:color="000000"/>
              <w:left w:val="single" w:sz="5" w:space="0" w:color="000000"/>
              <w:bottom w:val="single" w:sz="5" w:space="0" w:color="000000"/>
              <w:right w:val="single" w:sz="5" w:space="0" w:color="000000"/>
            </w:tcBorders>
          </w:tcPr>
          <w:p w:rsidR="00A93CCF" w:rsidRPr="00F95FEA" w:rsidRDefault="00AE276D" w:rsidP="00AE276D">
            <w:pPr>
              <w:spacing w:before="9" w:line="250" w:lineRule="auto"/>
              <w:ind w:right="7312"/>
              <w:rPr>
                <w:rFonts w:eastAsia="Arial"/>
              </w:rPr>
            </w:pPr>
            <w:r w:rsidRPr="00F95FEA">
              <w:rPr>
                <w:rFonts w:eastAsia="Arial"/>
                <w:b/>
                <w:spacing w:val="-4"/>
              </w:rPr>
              <w:t>USE CASE  EVENTS DESCRIPTION</w:t>
            </w:r>
          </w:p>
        </w:tc>
      </w:tr>
      <w:tr w:rsidR="00A93CCF" w:rsidRPr="00F95FEA" w:rsidTr="00A93CCF">
        <w:trPr>
          <w:trHeight w:hRule="exact" w:val="4612"/>
        </w:trPr>
        <w:tc>
          <w:tcPr>
            <w:tcW w:w="8920" w:type="dxa"/>
            <w:gridSpan w:val="6"/>
            <w:tcBorders>
              <w:top w:val="single" w:sz="5" w:space="0" w:color="000000"/>
              <w:left w:val="single" w:sz="5" w:space="0" w:color="000000"/>
              <w:bottom w:val="single" w:sz="5" w:space="0" w:color="000000"/>
              <w:right w:val="single" w:sz="5" w:space="0" w:color="000000"/>
            </w:tcBorders>
          </w:tcPr>
          <w:p w:rsidR="00A93CCF" w:rsidRPr="00F95FEA" w:rsidRDefault="0076234F" w:rsidP="00A93CCF">
            <w:pPr>
              <w:spacing w:before="9"/>
              <w:ind w:left="103"/>
              <w:rPr>
                <w:rFonts w:eastAsia="Arial"/>
                <w:b/>
                <w:spacing w:val="-4"/>
              </w:rPr>
            </w:pPr>
            <w:r>
              <w:rPr>
                <w:rFonts w:eastAsia="Arial"/>
                <w:b/>
                <w:spacing w:val="-4"/>
              </w:rPr>
              <w:t>EVENTS FL0</w:t>
            </w:r>
            <w:r w:rsidR="000140EA">
              <w:rPr>
                <w:rFonts w:eastAsia="Arial"/>
                <w:b/>
                <w:spacing w:val="-4"/>
              </w:rPr>
              <w:t>W</w:t>
            </w:r>
          </w:p>
          <w:p w:rsidR="00A93CCF" w:rsidRPr="00F95FEA" w:rsidRDefault="00A93CCF" w:rsidP="00A93CCF">
            <w:pPr>
              <w:spacing w:before="9"/>
              <w:ind w:left="103"/>
              <w:rPr>
                <w:rFonts w:eastAsia="Arial"/>
                <w:bCs/>
                <w:spacing w:val="-4"/>
              </w:rPr>
            </w:pPr>
            <w:r w:rsidRPr="00F95FEA">
              <w:rPr>
                <w:rFonts w:eastAsia="Arial"/>
                <w:bCs/>
                <w:spacing w:val="-4"/>
              </w:rPr>
              <w:t>1.    A writer is registered in system by entering his name his sample space will be created</w:t>
            </w:r>
          </w:p>
          <w:p w:rsidR="00A93CCF" w:rsidRPr="00F95FEA" w:rsidRDefault="00A93CCF" w:rsidP="00A93CCF">
            <w:pPr>
              <w:spacing w:before="9"/>
              <w:ind w:left="103"/>
              <w:rPr>
                <w:rFonts w:eastAsia="Arial"/>
                <w:bCs/>
                <w:spacing w:val="-4"/>
              </w:rPr>
            </w:pPr>
            <w:r w:rsidRPr="00F95FEA">
              <w:rPr>
                <w:rFonts w:eastAsia="Arial"/>
                <w:bCs/>
                <w:spacing w:val="-4"/>
              </w:rPr>
              <w:t>2.    He will write the content according to some standard template</w:t>
            </w:r>
          </w:p>
          <w:p w:rsidR="00A93CCF" w:rsidRPr="00F95FEA" w:rsidRDefault="00A93CCF" w:rsidP="00A93CCF">
            <w:pPr>
              <w:spacing w:before="9"/>
              <w:ind w:left="103"/>
              <w:rPr>
                <w:rFonts w:eastAsia="Arial"/>
                <w:bCs/>
                <w:spacing w:val="-4"/>
              </w:rPr>
            </w:pPr>
            <w:r w:rsidRPr="00F95FEA">
              <w:rPr>
                <w:rFonts w:eastAsia="Arial"/>
                <w:bCs/>
                <w:spacing w:val="-4"/>
              </w:rPr>
              <w:t>3.    The System Under Design uses that sample to train and learn the basic features of the fonts of</w:t>
            </w:r>
          </w:p>
          <w:p w:rsidR="00A93CCF" w:rsidRPr="00F95FEA" w:rsidRDefault="00A93CCF" w:rsidP="00A93CCF">
            <w:pPr>
              <w:spacing w:before="9"/>
              <w:ind w:left="103"/>
              <w:rPr>
                <w:rFonts w:eastAsia="Arial"/>
                <w:bCs/>
                <w:spacing w:val="-4"/>
              </w:rPr>
            </w:pPr>
            <w:r w:rsidRPr="00F95FEA">
              <w:rPr>
                <w:rFonts w:eastAsia="Arial"/>
                <w:bCs/>
                <w:spacing w:val="-4"/>
              </w:rPr>
              <w:t xml:space="preserve">       content written</w:t>
            </w:r>
            <w:r w:rsidR="00B21DD6" w:rsidRPr="00F95FEA">
              <w:rPr>
                <w:rFonts w:eastAsia="Arial"/>
                <w:bCs/>
                <w:spacing w:val="-4"/>
              </w:rPr>
              <w:t>.</w:t>
            </w:r>
          </w:p>
          <w:p w:rsidR="00A93CCF" w:rsidRPr="00F95FEA" w:rsidRDefault="00A93CCF" w:rsidP="00A93CCF">
            <w:pPr>
              <w:spacing w:before="9"/>
              <w:ind w:left="103"/>
              <w:rPr>
                <w:rFonts w:eastAsia="Arial"/>
                <w:bCs/>
                <w:spacing w:val="-4"/>
              </w:rPr>
            </w:pPr>
            <w:r w:rsidRPr="00F95FEA">
              <w:rPr>
                <w:rFonts w:eastAsia="Arial"/>
                <w:bCs/>
                <w:spacing w:val="-4"/>
              </w:rPr>
              <w:t>4.    The System Under Design uses predefined features that it will get of each font of each content of</w:t>
            </w:r>
          </w:p>
          <w:p w:rsidR="00A93CCF" w:rsidRPr="00F95FEA" w:rsidRDefault="00A93CCF" w:rsidP="00A93CCF">
            <w:pPr>
              <w:spacing w:before="9"/>
              <w:ind w:left="103"/>
              <w:rPr>
                <w:rFonts w:eastAsia="Arial"/>
                <w:bCs/>
                <w:spacing w:val="-4"/>
              </w:rPr>
            </w:pPr>
            <w:r w:rsidRPr="00F95FEA">
              <w:rPr>
                <w:rFonts w:eastAsia="Arial"/>
                <w:bCs/>
                <w:spacing w:val="-4"/>
              </w:rPr>
              <w:t xml:space="preserve">       every writer and learn it</w:t>
            </w:r>
          </w:p>
          <w:p w:rsidR="00A93CCF" w:rsidRPr="00F95FEA" w:rsidRDefault="00A93CCF" w:rsidP="00A93CCF">
            <w:pPr>
              <w:spacing w:before="9"/>
              <w:ind w:left="103"/>
              <w:rPr>
                <w:rFonts w:eastAsia="Arial"/>
                <w:bCs/>
                <w:spacing w:val="-4"/>
              </w:rPr>
            </w:pPr>
            <w:r w:rsidRPr="00F95FEA">
              <w:rPr>
                <w:rFonts w:eastAsia="Arial"/>
                <w:bCs/>
                <w:spacing w:val="-4"/>
              </w:rPr>
              <w:t>5.    Exception: if the data is not enough or the sample does not satisfy the constraints then the</w:t>
            </w:r>
          </w:p>
          <w:p w:rsidR="00A93CCF" w:rsidRPr="00F95FEA" w:rsidRDefault="00A93CCF" w:rsidP="00A93CCF">
            <w:pPr>
              <w:spacing w:before="9"/>
              <w:ind w:left="103"/>
              <w:rPr>
                <w:rFonts w:eastAsia="Arial"/>
                <w:bCs/>
                <w:spacing w:val="-4"/>
              </w:rPr>
            </w:pPr>
            <w:r w:rsidRPr="00F95FEA">
              <w:rPr>
                <w:rFonts w:eastAsia="Arial"/>
                <w:bCs/>
                <w:spacing w:val="-4"/>
              </w:rPr>
              <w:t xml:space="preserve">       exception is raised and Writer is alerted to re insert or generate the samples this will be repeated</w:t>
            </w:r>
          </w:p>
          <w:p w:rsidR="00A93CCF" w:rsidRPr="00F95FEA" w:rsidRDefault="00A93CCF" w:rsidP="00A93CCF">
            <w:pPr>
              <w:spacing w:before="9"/>
              <w:ind w:left="103"/>
              <w:rPr>
                <w:rFonts w:eastAsia="Arial"/>
                <w:bCs/>
                <w:spacing w:val="-4"/>
              </w:rPr>
            </w:pPr>
            <w:r w:rsidRPr="00F95FEA">
              <w:rPr>
                <w:rFonts w:eastAsia="Arial"/>
                <w:bCs/>
                <w:spacing w:val="-4"/>
              </w:rPr>
              <w:t xml:space="preserve">       unless System under development will get the accurate sample to proceed</w:t>
            </w:r>
          </w:p>
          <w:p w:rsidR="00A93CCF" w:rsidRPr="00F95FEA" w:rsidRDefault="00A93CCF" w:rsidP="00A93CCF">
            <w:pPr>
              <w:spacing w:before="9"/>
              <w:ind w:left="103"/>
              <w:rPr>
                <w:rFonts w:eastAsia="Arial"/>
                <w:bCs/>
                <w:spacing w:val="-4"/>
              </w:rPr>
            </w:pPr>
            <w:r w:rsidRPr="00F95FEA">
              <w:rPr>
                <w:rFonts w:eastAsia="Arial"/>
                <w:bCs/>
                <w:spacing w:val="-4"/>
              </w:rPr>
              <w:t>6.</w:t>
            </w:r>
            <w:r w:rsidR="000936C8">
              <w:rPr>
                <w:rFonts w:eastAsia="Arial"/>
                <w:bCs/>
                <w:spacing w:val="-4"/>
              </w:rPr>
              <w:t xml:space="preserve">    data rejected (invalid) to train well software </w:t>
            </w:r>
            <w:r w:rsidRPr="00F95FEA">
              <w:rPr>
                <w:rFonts w:eastAsia="Arial"/>
                <w:bCs/>
                <w:spacing w:val="-4"/>
              </w:rPr>
              <w:t>so ultimately learning of garbage data will effect</w:t>
            </w:r>
          </w:p>
          <w:p w:rsidR="00A93CCF" w:rsidRPr="00F95FEA" w:rsidRDefault="00A93CCF" w:rsidP="00A93CCF">
            <w:pPr>
              <w:spacing w:before="9"/>
              <w:ind w:left="103"/>
              <w:rPr>
                <w:rFonts w:eastAsia="Arial"/>
                <w:bCs/>
                <w:spacing w:val="-4"/>
              </w:rPr>
            </w:pPr>
            <w:r w:rsidRPr="00F95FEA">
              <w:rPr>
                <w:rFonts w:eastAsia="Arial"/>
                <w:bCs/>
                <w:spacing w:val="-4"/>
              </w:rPr>
              <w:t xml:space="preserve">       the results </w:t>
            </w:r>
          </w:p>
          <w:p w:rsidR="00A93CCF" w:rsidRPr="00F95FEA" w:rsidRDefault="00A93CCF" w:rsidP="00A93CCF">
            <w:pPr>
              <w:spacing w:before="9"/>
              <w:ind w:left="103"/>
              <w:rPr>
                <w:rFonts w:eastAsia="Arial"/>
                <w:bCs/>
                <w:spacing w:val="-4"/>
              </w:rPr>
            </w:pPr>
            <w:r w:rsidRPr="00F95FEA">
              <w:rPr>
                <w:rFonts w:eastAsia="Arial"/>
                <w:bCs/>
                <w:spacing w:val="-4"/>
              </w:rPr>
              <w:t>7.    population and classification will occur on the basis of dataset created by the samples previously</w:t>
            </w:r>
          </w:p>
          <w:p w:rsidR="00A93CCF" w:rsidRPr="00F95FEA" w:rsidRDefault="00A93CCF" w:rsidP="00A93CCF">
            <w:pPr>
              <w:spacing w:before="9"/>
              <w:ind w:left="103"/>
              <w:rPr>
                <w:rFonts w:eastAsia="Arial"/>
                <w:bCs/>
                <w:spacing w:val="-4"/>
              </w:rPr>
            </w:pPr>
            <w:r w:rsidRPr="00F95FEA">
              <w:rPr>
                <w:rFonts w:eastAsia="Arial"/>
                <w:bCs/>
                <w:spacing w:val="-4"/>
              </w:rPr>
              <w:t xml:space="preserve">       provided</w:t>
            </w:r>
          </w:p>
          <w:p w:rsidR="00A93CCF" w:rsidRPr="00F95FEA" w:rsidRDefault="00A93CCF" w:rsidP="00A93CCF">
            <w:pPr>
              <w:spacing w:before="9"/>
              <w:ind w:left="103"/>
              <w:rPr>
                <w:rFonts w:eastAsia="Arial"/>
                <w:bCs/>
                <w:spacing w:val="-4"/>
              </w:rPr>
            </w:pPr>
            <w:r w:rsidRPr="00F95FEA">
              <w:rPr>
                <w:rFonts w:eastAsia="Arial"/>
                <w:bCs/>
                <w:spacing w:val="-4"/>
              </w:rPr>
              <w:t xml:space="preserve">8.    preview the results </w:t>
            </w:r>
            <w:r w:rsidR="000936C8">
              <w:rPr>
                <w:rFonts w:eastAsia="Arial"/>
                <w:bCs/>
                <w:spacing w:val="-4"/>
              </w:rPr>
              <w:t xml:space="preserve"> is allowed to users and </w:t>
            </w:r>
            <w:r w:rsidRPr="00F95FEA">
              <w:rPr>
                <w:rFonts w:eastAsia="Arial"/>
                <w:bCs/>
                <w:spacing w:val="-4"/>
              </w:rPr>
              <w:t xml:space="preserve">report generated </w:t>
            </w:r>
            <w:r w:rsidR="000936C8">
              <w:rPr>
                <w:rFonts w:eastAsia="Arial"/>
                <w:bCs/>
                <w:spacing w:val="-4"/>
              </w:rPr>
              <w:t xml:space="preserve">then </w:t>
            </w:r>
            <w:r w:rsidRPr="00F95FEA">
              <w:rPr>
                <w:rFonts w:eastAsia="Arial"/>
                <w:bCs/>
                <w:spacing w:val="-4"/>
              </w:rPr>
              <w:t>to re-classify it after changing the</w:t>
            </w:r>
          </w:p>
          <w:p w:rsidR="00A93CCF" w:rsidRPr="00F95FEA" w:rsidRDefault="00A93CCF" w:rsidP="00A93CCF">
            <w:pPr>
              <w:spacing w:before="9"/>
              <w:ind w:left="103"/>
              <w:rPr>
                <w:rFonts w:eastAsia="Arial"/>
                <w:bCs/>
                <w:spacing w:val="-4"/>
              </w:rPr>
            </w:pPr>
            <w:r w:rsidRPr="00F95FEA">
              <w:rPr>
                <w:rFonts w:eastAsia="Arial"/>
                <w:bCs/>
                <w:spacing w:val="-4"/>
              </w:rPr>
              <w:t xml:space="preserve">       criteria or filter</w:t>
            </w:r>
          </w:p>
          <w:p w:rsidR="00A93CCF" w:rsidRPr="00F95FEA" w:rsidRDefault="00A93CCF" w:rsidP="00A93CCF">
            <w:pPr>
              <w:spacing w:before="9"/>
              <w:ind w:left="103"/>
              <w:rPr>
                <w:rFonts w:eastAsia="Arial"/>
                <w:bCs/>
                <w:spacing w:val="-4"/>
              </w:rPr>
            </w:pPr>
            <w:r w:rsidRPr="00F95FEA">
              <w:rPr>
                <w:rFonts w:eastAsia="Arial"/>
                <w:bCs/>
                <w:spacing w:val="-4"/>
              </w:rPr>
              <w:t xml:space="preserve">9.    </w:t>
            </w:r>
            <w:r w:rsidR="000936C8">
              <w:rPr>
                <w:rFonts w:eastAsia="Arial"/>
                <w:bCs/>
                <w:spacing w:val="-4"/>
              </w:rPr>
              <w:t xml:space="preserve">for data modification </w:t>
            </w:r>
            <w:r w:rsidRPr="00F95FEA">
              <w:rPr>
                <w:rFonts w:eastAsia="Arial"/>
                <w:bCs/>
                <w:spacing w:val="-4"/>
              </w:rPr>
              <w:t xml:space="preserve">return to </w:t>
            </w:r>
            <w:r w:rsidR="000936C8">
              <w:rPr>
                <w:rFonts w:eastAsia="Arial"/>
                <w:bCs/>
                <w:spacing w:val="-4"/>
              </w:rPr>
              <w:t xml:space="preserve">(SAMPLE MANAGEMENT SYSTEM) </w:t>
            </w:r>
            <w:r w:rsidRPr="00F95FEA">
              <w:rPr>
                <w:rFonts w:eastAsia="Arial"/>
                <w:bCs/>
                <w:spacing w:val="-4"/>
              </w:rPr>
              <w:t>and alter samples or remove</w:t>
            </w:r>
          </w:p>
          <w:p w:rsidR="00A93CCF" w:rsidRPr="00F95FEA" w:rsidRDefault="00A93CCF" w:rsidP="00A93CCF">
            <w:pPr>
              <w:spacing w:line="250" w:lineRule="auto"/>
              <w:ind w:right="215"/>
              <w:rPr>
                <w:rFonts w:eastAsia="Arial"/>
                <w:bCs/>
                <w:spacing w:val="-4"/>
              </w:rPr>
            </w:pPr>
            <w:r w:rsidRPr="00F95FEA">
              <w:rPr>
                <w:rFonts w:eastAsia="Arial"/>
                <w:bCs/>
                <w:spacing w:val="-4"/>
              </w:rPr>
              <w:t>10.    The preview is based on the Classification table consisting the match confidence and accuracy</w:t>
            </w:r>
          </w:p>
          <w:p w:rsidR="00A93CCF" w:rsidRPr="00F95FEA" w:rsidRDefault="00A93CCF" w:rsidP="00A93CCF">
            <w:pPr>
              <w:spacing w:line="250" w:lineRule="auto"/>
              <w:ind w:right="215"/>
              <w:rPr>
                <w:rFonts w:eastAsia="Arial"/>
              </w:rPr>
            </w:pPr>
            <w:r w:rsidRPr="00F95FEA">
              <w:rPr>
                <w:rFonts w:eastAsia="Arial"/>
                <w:bCs/>
                <w:spacing w:val="-4"/>
              </w:rPr>
              <w:t xml:space="preserve">          and the recognized writer</w:t>
            </w:r>
          </w:p>
        </w:tc>
      </w:tr>
      <w:tr w:rsidR="00A93CCF" w:rsidRPr="00F95FEA" w:rsidTr="005304E7">
        <w:trPr>
          <w:trHeight w:hRule="exact" w:val="2050"/>
        </w:trPr>
        <w:tc>
          <w:tcPr>
            <w:tcW w:w="8920" w:type="dxa"/>
            <w:gridSpan w:val="6"/>
            <w:tcBorders>
              <w:top w:val="single" w:sz="5" w:space="0" w:color="000000"/>
              <w:left w:val="single" w:sz="5" w:space="0" w:color="000000"/>
              <w:bottom w:val="single" w:sz="5" w:space="0" w:color="000000"/>
              <w:right w:val="single" w:sz="5" w:space="0" w:color="000000"/>
            </w:tcBorders>
          </w:tcPr>
          <w:p w:rsidR="00A93CCF" w:rsidRPr="00F95FEA" w:rsidRDefault="00A93CCF" w:rsidP="005304E7">
            <w:pPr>
              <w:spacing w:before="9"/>
              <w:ind w:left="103"/>
              <w:rPr>
                <w:rFonts w:eastAsia="Arial"/>
              </w:rPr>
            </w:pPr>
            <w:r w:rsidRPr="00F95FEA">
              <w:rPr>
                <w:rFonts w:eastAsia="Arial"/>
                <w:b/>
                <w:spacing w:val="-4"/>
              </w:rPr>
              <w:lastRenderedPageBreak/>
              <w:t>A</w:t>
            </w:r>
            <w:r w:rsidRPr="00F95FEA">
              <w:rPr>
                <w:rFonts w:eastAsia="Arial"/>
                <w:b/>
              </w:rPr>
              <w:t>s</w:t>
            </w:r>
            <w:r w:rsidRPr="00F95FEA">
              <w:rPr>
                <w:rFonts w:eastAsia="Arial"/>
                <w:b/>
                <w:spacing w:val="-4"/>
              </w:rPr>
              <w:t>s</w:t>
            </w:r>
            <w:r w:rsidRPr="00F95FEA">
              <w:rPr>
                <w:rFonts w:eastAsia="Arial"/>
                <w:b/>
              </w:rPr>
              <w:t>umpti</w:t>
            </w:r>
            <w:r w:rsidR="00880AC3">
              <w:rPr>
                <w:rFonts w:eastAsia="Arial"/>
                <w:b/>
              </w:rPr>
              <w:t>0</w:t>
            </w:r>
            <w:r w:rsidRPr="00F95FEA">
              <w:rPr>
                <w:rFonts w:eastAsia="Arial"/>
                <w:b/>
                <w:spacing w:val="-17"/>
              </w:rPr>
              <w:t>n</w:t>
            </w:r>
            <w:r w:rsidRPr="00F95FEA">
              <w:rPr>
                <w:rFonts w:eastAsia="Arial"/>
                <w:b/>
              </w:rPr>
              <w:t>s</w:t>
            </w:r>
          </w:p>
          <w:p w:rsidR="00A93CCF" w:rsidRPr="00F95FEA" w:rsidRDefault="00A93CCF" w:rsidP="005304E7">
            <w:pPr>
              <w:spacing w:before="10" w:line="250" w:lineRule="auto"/>
              <w:ind w:left="823" w:right="301" w:hanging="360"/>
              <w:rPr>
                <w:rFonts w:eastAsia="Arial"/>
              </w:rPr>
            </w:pPr>
            <w:r w:rsidRPr="00F95FEA">
              <w:rPr>
                <w:rFonts w:eastAsia="Arial"/>
              </w:rPr>
              <w:t xml:space="preserve">1.  </w:t>
            </w:r>
            <w:r w:rsidRPr="00F95FEA">
              <w:rPr>
                <w:rFonts w:eastAsia="Arial"/>
                <w:spacing w:val="27"/>
              </w:rPr>
              <w:t xml:space="preserve"> </w:t>
            </w:r>
            <w:r w:rsidRPr="00F95FEA">
              <w:rPr>
                <w:rFonts w:eastAsia="Arial"/>
              </w:rPr>
              <w:t>It</w:t>
            </w:r>
            <w:r w:rsidRPr="00F95FEA">
              <w:rPr>
                <w:rFonts w:eastAsia="Arial"/>
                <w:spacing w:val="-3"/>
              </w:rPr>
              <w:t xml:space="preserve"> </w:t>
            </w:r>
            <w:r w:rsidRPr="00F95FEA">
              <w:rPr>
                <w:rFonts w:eastAsia="Arial"/>
                <w:spacing w:val="-2"/>
              </w:rPr>
              <w:t>i</w:t>
            </w:r>
            <w:r w:rsidRPr="00F95FEA">
              <w:rPr>
                <w:rFonts w:eastAsia="Arial"/>
              </w:rPr>
              <w:t>s</w:t>
            </w:r>
            <w:r w:rsidRPr="00F95FEA">
              <w:rPr>
                <w:rFonts w:eastAsia="Arial"/>
                <w:spacing w:val="-1"/>
              </w:rPr>
              <w:t xml:space="preserve"> </w:t>
            </w:r>
            <w:r w:rsidRPr="00F95FEA">
              <w:rPr>
                <w:rFonts w:eastAsia="Arial"/>
                <w:spacing w:val="-3"/>
              </w:rPr>
              <w:t>a</w:t>
            </w:r>
            <w:r w:rsidRPr="00F95FEA">
              <w:rPr>
                <w:rFonts w:eastAsia="Arial"/>
              </w:rPr>
              <w:t>ss</w:t>
            </w:r>
            <w:r w:rsidRPr="00F95FEA">
              <w:rPr>
                <w:rFonts w:eastAsia="Arial"/>
                <w:spacing w:val="-7"/>
              </w:rPr>
              <w:t>u</w:t>
            </w:r>
            <w:r w:rsidRPr="00F95FEA">
              <w:rPr>
                <w:rFonts w:eastAsia="Arial"/>
              </w:rPr>
              <w:t>m</w:t>
            </w:r>
            <w:r w:rsidRPr="00F95FEA">
              <w:rPr>
                <w:rFonts w:eastAsia="Arial"/>
                <w:spacing w:val="-6"/>
              </w:rPr>
              <w:t>e</w:t>
            </w:r>
            <w:r w:rsidRPr="00F95FEA">
              <w:rPr>
                <w:rFonts w:eastAsia="Arial"/>
              </w:rPr>
              <w:t>d that Writer will write the sample content on a clean paper that can be easily OCR</w:t>
            </w:r>
          </w:p>
          <w:p w:rsidR="00A93CCF" w:rsidRPr="00F95FEA" w:rsidRDefault="00A93CCF" w:rsidP="005304E7">
            <w:pPr>
              <w:spacing w:line="120" w:lineRule="exact"/>
              <w:rPr>
                <w:sz w:val="12"/>
                <w:szCs w:val="12"/>
              </w:rPr>
            </w:pPr>
          </w:p>
          <w:p w:rsidR="00A93CCF" w:rsidRPr="00F95FEA" w:rsidRDefault="00A93CCF" w:rsidP="005304E7">
            <w:pPr>
              <w:spacing w:line="250" w:lineRule="auto"/>
              <w:ind w:left="823" w:right="739" w:hanging="360"/>
              <w:rPr>
                <w:rFonts w:eastAsia="Arial"/>
              </w:rPr>
            </w:pPr>
            <w:r w:rsidRPr="00F95FEA">
              <w:rPr>
                <w:rFonts w:eastAsia="Arial"/>
              </w:rPr>
              <w:t xml:space="preserve">2.  </w:t>
            </w:r>
            <w:r w:rsidRPr="00F95FEA">
              <w:rPr>
                <w:rFonts w:eastAsia="Arial"/>
                <w:spacing w:val="27"/>
              </w:rPr>
              <w:t xml:space="preserve"> </w:t>
            </w:r>
            <w:r w:rsidRPr="00F95FEA">
              <w:rPr>
                <w:rFonts w:eastAsia="Arial"/>
              </w:rPr>
              <w:t>It</w:t>
            </w:r>
            <w:r w:rsidRPr="00F95FEA">
              <w:rPr>
                <w:rFonts w:eastAsia="Arial"/>
                <w:spacing w:val="-3"/>
              </w:rPr>
              <w:t xml:space="preserve"> </w:t>
            </w:r>
            <w:r w:rsidRPr="00F95FEA">
              <w:rPr>
                <w:rFonts w:eastAsia="Arial"/>
                <w:spacing w:val="-2"/>
              </w:rPr>
              <w:t>i</w:t>
            </w:r>
            <w:r w:rsidRPr="00F95FEA">
              <w:rPr>
                <w:rFonts w:eastAsia="Arial"/>
              </w:rPr>
              <w:t>s</w:t>
            </w:r>
            <w:r w:rsidRPr="00F95FEA">
              <w:rPr>
                <w:rFonts w:eastAsia="Arial"/>
                <w:spacing w:val="-1"/>
              </w:rPr>
              <w:t xml:space="preserve"> </w:t>
            </w:r>
            <w:r w:rsidRPr="00F95FEA">
              <w:rPr>
                <w:rFonts w:eastAsia="Arial"/>
                <w:spacing w:val="-3"/>
              </w:rPr>
              <w:t>a</w:t>
            </w:r>
            <w:r w:rsidRPr="00F95FEA">
              <w:rPr>
                <w:rFonts w:eastAsia="Arial"/>
              </w:rPr>
              <w:t>ss</w:t>
            </w:r>
            <w:r w:rsidRPr="00F95FEA">
              <w:rPr>
                <w:rFonts w:eastAsia="Arial"/>
                <w:spacing w:val="-7"/>
              </w:rPr>
              <w:t>u</w:t>
            </w:r>
            <w:r w:rsidRPr="00F95FEA">
              <w:rPr>
                <w:rFonts w:eastAsia="Arial"/>
              </w:rPr>
              <w:t>m</w:t>
            </w:r>
            <w:r w:rsidRPr="00F95FEA">
              <w:rPr>
                <w:rFonts w:eastAsia="Arial"/>
                <w:spacing w:val="-6"/>
              </w:rPr>
              <w:t>e</w:t>
            </w:r>
            <w:r w:rsidRPr="00F95FEA">
              <w:rPr>
                <w:rFonts w:eastAsia="Arial"/>
              </w:rPr>
              <w:t>d that t</w:t>
            </w:r>
            <w:r w:rsidRPr="00F95FEA">
              <w:rPr>
                <w:rFonts w:eastAsia="Arial"/>
                <w:spacing w:val="-14"/>
              </w:rPr>
              <w:t>h</w:t>
            </w:r>
            <w:r w:rsidRPr="00F95FEA">
              <w:rPr>
                <w:rFonts w:eastAsia="Arial"/>
              </w:rPr>
              <w:t>e</w:t>
            </w:r>
            <w:r w:rsidRPr="00F95FEA">
              <w:rPr>
                <w:rFonts w:eastAsia="Arial"/>
                <w:spacing w:val="-1"/>
              </w:rPr>
              <w:t xml:space="preserve"> </w:t>
            </w:r>
            <w:r w:rsidRPr="00F95FEA">
              <w:rPr>
                <w:rFonts w:eastAsia="Arial"/>
                <w:spacing w:val="-4"/>
              </w:rPr>
              <w:t>System will learn all the locales easily based on features and it is locale independent</w:t>
            </w:r>
          </w:p>
          <w:p w:rsidR="00A93CCF" w:rsidRPr="00F95FEA" w:rsidRDefault="00A93CCF" w:rsidP="005304E7">
            <w:pPr>
              <w:spacing w:line="120" w:lineRule="exact"/>
              <w:rPr>
                <w:sz w:val="12"/>
                <w:szCs w:val="12"/>
              </w:rPr>
            </w:pPr>
          </w:p>
          <w:p w:rsidR="00A93CCF" w:rsidRPr="00F95FEA" w:rsidRDefault="00A93CCF" w:rsidP="000140EA">
            <w:pPr>
              <w:spacing w:line="250" w:lineRule="auto"/>
              <w:ind w:left="823" w:right="126" w:hanging="360"/>
              <w:rPr>
                <w:rFonts w:eastAsia="Arial"/>
              </w:rPr>
            </w:pPr>
            <w:r w:rsidRPr="00F95FEA">
              <w:rPr>
                <w:rFonts w:eastAsia="Arial"/>
              </w:rPr>
              <w:t xml:space="preserve">3.  </w:t>
            </w:r>
            <w:r w:rsidR="000140EA" w:rsidRPr="00F95FEA">
              <w:rPr>
                <w:rFonts w:eastAsia="Arial"/>
                <w:spacing w:val="27"/>
              </w:rPr>
              <w:t xml:space="preserve"> </w:t>
            </w:r>
            <w:r w:rsidR="000140EA">
              <w:rPr>
                <w:rFonts w:eastAsia="Arial"/>
              </w:rPr>
              <w:t xml:space="preserve">Assumption is that </w:t>
            </w:r>
            <w:r w:rsidR="000140EA" w:rsidRPr="00F95FEA">
              <w:rPr>
                <w:rFonts w:eastAsia="Arial"/>
              </w:rPr>
              <w:t xml:space="preserve">a </w:t>
            </w:r>
            <w:r w:rsidR="000140EA" w:rsidRPr="00F95FEA">
              <w:rPr>
                <w:rFonts w:eastAsia="Arial"/>
                <w:spacing w:val="-9"/>
              </w:rPr>
              <w:t>sample will be provided instead creating and inserting without following any standard</w:t>
            </w:r>
          </w:p>
        </w:tc>
      </w:tr>
      <w:tr w:rsidR="00A93CCF" w:rsidRPr="00F95FEA" w:rsidTr="005304E7">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A93CCF" w:rsidRPr="00F95FEA" w:rsidRDefault="00A93CCF" w:rsidP="005304E7">
            <w:pPr>
              <w:spacing w:before="9"/>
              <w:ind w:left="103"/>
              <w:rPr>
                <w:rFonts w:eastAsia="Arial"/>
                <w:bCs/>
              </w:rPr>
            </w:pPr>
            <w:r w:rsidRPr="00F95FEA">
              <w:rPr>
                <w:rFonts w:eastAsia="Arial"/>
                <w:b/>
              </w:rPr>
              <w:t>Imple</w:t>
            </w:r>
            <w:r w:rsidRPr="00F95FEA">
              <w:rPr>
                <w:rFonts w:eastAsia="Arial"/>
                <w:b/>
                <w:spacing w:val="-16"/>
              </w:rPr>
              <w:t>m</w:t>
            </w:r>
            <w:r w:rsidRPr="00F95FEA">
              <w:rPr>
                <w:rFonts w:eastAsia="Arial"/>
                <w:b/>
              </w:rPr>
              <w:t>en</w:t>
            </w:r>
            <w:r w:rsidRPr="00F95FEA">
              <w:rPr>
                <w:rFonts w:eastAsia="Arial"/>
                <w:b/>
                <w:spacing w:val="-6"/>
              </w:rPr>
              <w:t>t</w:t>
            </w:r>
            <w:r w:rsidRPr="00F95FEA">
              <w:rPr>
                <w:rFonts w:eastAsia="Arial"/>
                <w:b/>
              </w:rPr>
              <w:t>ation Co</w:t>
            </w:r>
            <w:r w:rsidRPr="00F95FEA">
              <w:rPr>
                <w:rFonts w:eastAsia="Arial"/>
                <w:b/>
                <w:spacing w:val="-17"/>
              </w:rPr>
              <w:t>n</w:t>
            </w:r>
            <w:r w:rsidRPr="00F95FEA">
              <w:rPr>
                <w:rFonts w:eastAsia="Arial"/>
                <w:b/>
              </w:rPr>
              <w:t>strai</w:t>
            </w:r>
            <w:r w:rsidRPr="00F95FEA">
              <w:rPr>
                <w:rFonts w:eastAsia="Arial"/>
                <w:b/>
                <w:spacing w:val="-11"/>
              </w:rPr>
              <w:t>n</w:t>
            </w:r>
            <w:r w:rsidRPr="00F95FEA">
              <w:rPr>
                <w:rFonts w:eastAsia="Arial"/>
                <w:b/>
              </w:rPr>
              <w:t>ts a</w:t>
            </w:r>
            <w:r w:rsidRPr="00F95FEA">
              <w:rPr>
                <w:rFonts w:eastAsia="Arial"/>
                <w:b/>
                <w:spacing w:val="-9"/>
              </w:rPr>
              <w:t>n</w:t>
            </w:r>
            <w:r w:rsidRPr="00F95FEA">
              <w:rPr>
                <w:rFonts w:eastAsia="Arial"/>
                <w:b/>
              </w:rPr>
              <w:t>d Specif</w:t>
            </w:r>
            <w:r w:rsidRPr="00F95FEA">
              <w:rPr>
                <w:rFonts w:eastAsia="Arial"/>
                <w:b/>
                <w:spacing w:val="-17"/>
              </w:rPr>
              <w:t>i</w:t>
            </w:r>
            <w:r w:rsidRPr="00F95FEA">
              <w:rPr>
                <w:rFonts w:eastAsia="Arial"/>
                <w:b/>
              </w:rPr>
              <w:t>c</w:t>
            </w:r>
            <w:r w:rsidRPr="00F95FEA">
              <w:rPr>
                <w:rFonts w:eastAsia="Arial"/>
                <w:b/>
                <w:spacing w:val="-4"/>
              </w:rPr>
              <w:t>a</w:t>
            </w:r>
            <w:r w:rsidRPr="00F95FEA">
              <w:rPr>
                <w:rFonts w:eastAsia="Arial"/>
                <w:b/>
              </w:rPr>
              <w:t xml:space="preserve">tions: </w:t>
            </w:r>
            <w:r w:rsidRPr="00F95FEA">
              <w:rPr>
                <w:rFonts w:eastAsia="Arial"/>
                <w:bCs/>
              </w:rPr>
              <w:t>System will b implemented minimum 3.1 processor dual core to work efficiently for desired outcomes greater configuration is suggested</w:t>
            </w:r>
          </w:p>
        </w:tc>
      </w:tr>
    </w:tbl>
    <w:p w:rsidR="00781617" w:rsidRPr="00F95FEA" w:rsidRDefault="003F3501">
      <w:pPr>
        <w:spacing w:line="200" w:lineRule="exact"/>
      </w:pPr>
      <w:r>
        <w:t>.</w:t>
      </w:r>
    </w:p>
    <w:p w:rsidR="00781617" w:rsidRPr="00F95FEA" w:rsidRDefault="00781617">
      <w:pPr>
        <w:spacing w:before="10" w:line="240" w:lineRule="exact"/>
        <w:rPr>
          <w:sz w:val="24"/>
          <w:szCs w:val="24"/>
        </w:rPr>
      </w:pPr>
    </w:p>
    <w:p w:rsidR="00781617" w:rsidRPr="00F95FEA" w:rsidRDefault="00331360" w:rsidP="003A4104">
      <w:pPr>
        <w:spacing w:before="34" w:line="220" w:lineRule="exact"/>
        <w:ind w:left="1358"/>
        <w:rPr>
          <w:rFonts w:eastAsia="Arial"/>
        </w:rPr>
      </w:pPr>
      <w:r w:rsidRPr="00F95FEA">
        <w:rPr>
          <w:rFonts w:eastAsia="Arial"/>
          <w:spacing w:val="-3"/>
          <w:position w:val="-1"/>
        </w:rPr>
        <w:t>3</w:t>
      </w:r>
      <w:r w:rsidRPr="00F95FEA">
        <w:rPr>
          <w:rFonts w:eastAsia="Arial"/>
          <w:position w:val="-1"/>
        </w:rPr>
        <w:t>.4.3</w:t>
      </w:r>
      <w:r w:rsidRPr="00F95FEA">
        <w:rPr>
          <w:rFonts w:eastAsia="Arial"/>
          <w:spacing w:val="-7"/>
          <w:position w:val="-1"/>
        </w:rPr>
        <w:t xml:space="preserve"> </w:t>
      </w:r>
      <w:r w:rsidR="003A4104" w:rsidRPr="00F95FEA">
        <w:rPr>
          <w:rFonts w:eastAsia="Arial"/>
          <w:spacing w:val="-4"/>
          <w:position w:val="-1"/>
        </w:rPr>
        <w:t>Remove</w:t>
      </w:r>
      <w:r w:rsidR="003A4104" w:rsidRPr="00F95FEA">
        <w:rPr>
          <w:rFonts w:eastAsia="Arial"/>
          <w:position w:val="-1"/>
        </w:rPr>
        <w:t xml:space="preserve"> Sample</w:t>
      </w:r>
      <w:r w:rsidRPr="00F95FEA">
        <w:rPr>
          <w:rFonts w:eastAsia="Arial"/>
          <w:spacing w:val="-1"/>
          <w:position w:val="-1"/>
        </w:rPr>
        <w:t xml:space="preserve"> </w:t>
      </w:r>
      <w:r w:rsidRPr="00F95FEA">
        <w:rPr>
          <w:rFonts w:eastAsia="Arial"/>
          <w:spacing w:val="-3"/>
          <w:position w:val="-1"/>
        </w:rPr>
        <w:t>(</w:t>
      </w:r>
      <w:r w:rsidRPr="00F95FEA">
        <w:rPr>
          <w:rFonts w:eastAsia="Arial"/>
          <w:position w:val="-1"/>
        </w:rPr>
        <w:t>Over</w:t>
      </w:r>
      <w:r w:rsidRPr="00F95FEA">
        <w:rPr>
          <w:rFonts w:eastAsia="Arial"/>
          <w:spacing w:val="-11"/>
          <w:position w:val="-1"/>
        </w:rPr>
        <w:t>v</w:t>
      </w:r>
      <w:r w:rsidRPr="00F95FEA">
        <w:rPr>
          <w:rFonts w:eastAsia="Arial"/>
          <w:position w:val="-1"/>
        </w:rPr>
        <w:t>ie</w:t>
      </w:r>
      <w:r w:rsidRPr="00F95FEA">
        <w:rPr>
          <w:rFonts w:eastAsia="Arial"/>
          <w:spacing w:val="-6"/>
          <w:position w:val="-1"/>
        </w:rPr>
        <w:t>w</w:t>
      </w:r>
      <w:r w:rsidRPr="00F95FEA">
        <w:rPr>
          <w:rFonts w:eastAsia="Arial"/>
          <w:position w:val="-1"/>
        </w:rPr>
        <w:t>)</w:t>
      </w:r>
    </w:p>
    <w:p w:rsidR="00781617" w:rsidRPr="00F95FEA" w:rsidRDefault="00781617">
      <w:pPr>
        <w:spacing w:before="18" w:line="220" w:lineRule="exact"/>
        <w:rPr>
          <w:sz w:val="22"/>
          <w:szCs w:val="22"/>
        </w:rPr>
      </w:pPr>
    </w:p>
    <w:tbl>
      <w:tblPr>
        <w:tblW w:w="0" w:type="auto"/>
        <w:tblInd w:w="485" w:type="dxa"/>
        <w:tblLayout w:type="fixed"/>
        <w:tblCellMar>
          <w:left w:w="0" w:type="dxa"/>
          <w:right w:w="0" w:type="dxa"/>
        </w:tblCellMar>
        <w:tblLook w:val="01E0"/>
      </w:tblPr>
      <w:tblGrid>
        <w:gridCol w:w="2250"/>
        <w:gridCol w:w="2520"/>
        <w:gridCol w:w="540"/>
        <w:gridCol w:w="1406"/>
        <w:gridCol w:w="398"/>
        <w:gridCol w:w="1806"/>
      </w:tblGrid>
      <w:tr w:rsidR="00781617" w:rsidRPr="00F95FEA">
        <w:trPr>
          <w:trHeight w:hRule="exact" w:val="490"/>
        </w:trPr>
        <w:tc>
          <w:tcPr>
            <w:tcW w:w="4770" w:type="dxa"/>
            <w:gridSpan w:val="2"/>
            <w:tcBorders>
              <w:top w:val="single" w:sz="5" w:space="0" w:color="000000"/>
              <w:left w:val="single" w:sz="5" w:space="0" w:color="000000"/>
              <w:bottom w:val="nil"/>
              <w:right w:val="single" w:sz="5" w:space="0" w:color="000000"/>
            </w:tcBorders>
          </w:tcPr>
          <w:p w:rsidR="00781617" w:rsidRPr="00F95FEA" w:rsidRDefault="00331360">
            <w:pPr>
              <w:spacing w:before="9"/>
              <w:ind w:left="103"/>
              <w:rPr>
                <w:rFonts w:eastAsia="Arial"/>
              </w:rPr>
            </w:pPr>
            <w:r w:rsidRPr="00F95FEA">
              <w:rPr>
                <w:rFonts w:eastAsia="Arial"/>
                <w:b/>
                <w:spacing w:val="-4"/>
              </w:rPr>
              <w:t>U</w:t>
            </w:r>
            <w:r w:rsidRPr="00F95FEA">
              <w:rPr>
                <w:rFonts w:eastAsia="Arial"/>
                <w:b/>
              </w:rPr>
              <w:t xml:space="preserve">se </w:t>
            </w:r>
            <w:r w:rsidRPr="00F95FEA">
              <w:rPr>
                <w:rFonts w:eastAsia="Arial"/>
                <w:b/>
                <w:spacing w:val="-7"/>
              </w:rPr>
              <w:t>c</w:t>
            </w:r>
            <w:r w:rsidRPr="00F95FEA">
              <w:rPr>
                <w:rFonts w:eastAsia="Arial"/>
                <w:b/>
              </w:rPr>
              <w:t>a</w:t>
            </w:r>
            <w:r w:rsidRPr="00F95FEA">
              <w:rPr>
                <w:rFonts w:eastAsia="Arial"/>
                <w:b/>
                <w:spacing w:val="-4"/>
              </w:rPr>
              <w:t>s</w:t>
            </w:r>
            <w:r w:rsidRPr="00F95FEA">
              <w:rPr>
                <w:rFonts w:eastAsia="Arial"/>
                <w:b/>
              </w:rPr>
              <w:t>e na</w:t>
            </w:r>
            <w:r w:rsidRPr="00F95FEA">
              <w:rPr>
                <w:rFonts w:eastAsia="Arial"/>
                <w:b/>
                <w:spacing w:val="-12"/>
              </w:rPr>
              <w:t>m</w:t>
            </w:r>
            <w:r w:rsidRPr="00F95FEA">
              <w:rPr>
                <w:rFonts w:eastAsia="Arial"/>
                <w:b/>
              </w:rPr>
              <w:t>e:</w:t>
            </w:r>
          </w:p>
          <w:p w:rsidR="00781617" w:rsidRPr="00F95FEA" w:rsidRDefault="00F27F90">
            <w:pPr>
              <w:spacing w:before="10"/>
              <w:ind w:left="103"/>
              <w:rPr>
                <w:rFonts w:eastAsia="Arial"/>
              </w:rPr>
            </w:pPr>
            <w:r w:rsidRPr="00F95FEA">
              <w:rPr>
                <w:rFonts w:eastAsia="Arial"/>
              </w:rPr>
              <w:t>Remove the Sample</w:t>
            </w:r>
          </w:p>
        </w:tc>
        <w:tc>
          <w:tcPr>
            <w:tcW w:w="1946" w:type="dxa"/>
            <w:gridSpan w:val="2"/>
            <w:tcBorders>
              <w:top w:val="single" w:sz="5" w:space="0" w:color="000000"/>
              <w:left w:val="single" w:sz="5" w:space="0" w:color="000000"/>
              <w:bottom w:val="nil"/>
              <w:right w:val="single" w:sz="5" w:space="0" w:color="000000"/>
            </w:tcBorders>
          </w:tcPr>
          <w:p w:rsidR="00A004BB" w:rsidRDefault="00A004BB" w:rsidP="00A004BB">
            <w:pPr>
              <w:spacing w:before="10"/>
              <w:ind w:left="103"/>
              <w:rPr>
                <w:rFonts w:eastAsia="Arial"/>
                <w:b/>
              </w:rPr>
            </w:pPr>
            <w:r>
              <w:rPr>
                <w:rFonts w:eastAsia="Arial"/>
                <w:b/>
              </w:rPr>
              <w:t>Full name</w:t>
            </w:r>
          </w:p>
          <w:p w:rsidR="00781617" w:rsidRPr="00F95FEA" w:rsidRDefault="00A004BB" w:rsidP="00A004BB">
            <w:pPr>
              <w:spacing w:before="10"/>
              <w:ind w:left="103"/>
              <w:rPr>
                <w:rFonts w:eastAsia="Arial"/>
              </w:rPr>
            </w:pPr>
            <w:r>
              <w:rPr>
                <w:rFonts w:eastAsia="Arial"/>
              </w:rPr>
              <w:t>delete sample</w:t>
            </w:r>
          </w:p>
        </w:tc>
        <w:tc>
          <w:tcPr>
            <w:tcW w:w="2204" w:type="dxa"/>
            <w:gridSpan w:val="2"/>
            <w:tcBorders>
              <w:top w:val="single" w:sz="5" w:space="0" w:color="000000"/>
              <w:left w:val="single" w:sz="5" w:space="0" w:color="000000"/>
              <w:bottom w:val="single" w:sz="5" w:space="0" w:color="000000"/>
              <w:right w:val="single" w:sz="5" w:space="0" w:color="000000"/>
            </w:tcBorders>
          </w:tcPr>
          <w:p w:rsidR="00BE4D22" w:rsidRPr="00BE4D22" w:rsidRDefault="003B0F20" w:rsidP="00BE4D22">
            <w:pPr>
              <w:spacing w:before="9"/>
              <w:ind w:left="103"/>
              <w:rPr>
                <w:rFonts w:eastAsia="Arial"/>
                <w:sz w:val="24"/>
                <w:szCs w:val="24"/>
              </w:rPr>
            </w:pPr>
            <w:r>
              <w:rPr>
                <w:rFonts w:eastAsia="Arial"/>
                <w:sz w:val="24"/>
                <w:szCs w:val="24"/>
              </w:rPr>
              <w:t>HIGH</w:t>
            </w:r>
            <w:r w:rsidR="00A42162">
              <w:rPr>
                <w:rFonts w:eastAsia="Arial"/>
                <w:sz w:val="24"/>
                <w:szCs w:val="24"/>
              </w:rPr>
              <w:t>ER</w:t>
            </w:r>
            <w:r>
              <w:rPr>
                <w:rFonts w:eastAsia="Arial"/>
                <w:sz w:val="24"/>
                <w:szCs w:val="24"/>
              </w:rPr>
              <w:t xml:space="preserve"> pri0</w:t>
            </w:r>
            <w:r w:rsidR="00BE4D22">
              <w:rPr>
                <w:rFonts w:eastAsia="Arial"/>
                <w:sz w:val="24"/>
                <w:szCs w:val="24"/>
              </w:rPr>
              <w:t>rity</w:t>
            </w:r>
          </w:p>
          <w:p w:rsidR="00781617" w:rsidRPr="00F95FEA" w:rsidRDefault="00781617">
            <w:pPr>
              <w:spacing w:before="10" w:line="220" w:lineRule="exact"/>
              <w:ind w:left="103"/>
              <w:rPr>
                <w:rFonts w:eastAsia="Arial"/>
              </w:rPr>
            </w:pPr>
          </w:p>
        </w:tc>
      </w:tr>
      <w:tr w:rsidR="00781617" w:rsidRPr="00F95FEA">
        <w:trPr>
          <w:trHeight w:hRule="exact" w:val="490"/>
        </w:trPr>
        <w:tc>
          <w:tcPr>
            <w:tcW w:w="2250" w:type="dxa"/>
            <w:tcBorders>
              <w:top w:val="single" w:sz="5" w:space="0" w:color="000000"/>
              <w:left w:val="single" w:sz="5" w:space="0" w:color="000000"/>
              <w:bottom w:val="single" w:sz="5" w:space="0" w:color="000000"/>
              <w:right w:val="single" w:sz="5" w:space="0" w:color="000000"/>
            </w:tcBorders>
          </w:tcPr>
          <w:p w:rsidR="00BE4D22" w:rsidRPr="00F95FEA" w:rsidRDefault="003B0F20" w:rsidP="00BE4D22">
            <w:pPr>
              <w:spacing w:before="9"/>
              <w:ind w:left="103"/>
              <w:rPr>
                <w:rFonts w:eastAsia="Arial"/>
              </w:rPr>
            </w:pPr>
            <w:r>
              <w:rPr>
                <w:rFonts w:eastAsia="Arial"/>
                <w:b/>
              </w:rPr>
              <w:t>ACT0</w:t>
            </w:r>
            <w:r w:rsidR="00BE4D22">
              <w:rPr>
                <w:rFonts w:eastAsia="Arial"/>
                <w:b/>
              </w:rPr>
              <w:t>R</w:t>
            </w:r>
            <w:r w:rsidR="002635C0">
              <w:rPr>
                <w:rFonts w:eastAsia="Arial"/>
                <w:b/>
              </w:rPr>
              <w:t xml:space="preserve"> </w:t>
            </w:r>
            <w:r w:rsidR="00BE4D22">
              <w:rPr>
                <w:rFonts w:eastAsia="Arial"/>
                <w:b/>
              </w:rPr>
              <w:t>(primary)</w:t>
            </w:r>
          </w:p>
          <w:p w:rsidR="00781617" w:rsidRPr="00F95FEA" w:rsidRDefault="00F27F90">
            <w:pPr>
              <w:spacing w:before="10" w:line="220" w:lineRule="exact"/>
              <w:ind w:left="103"/>
              <w:rPr>
                <w:rFonts w:eastAsia="Arial"/>
              </w:rPr>
            </w:pPr>
            <w:r w:rsidRPr="00F95FEA">
              <w:rPr>
                <w:rFonts w:eastAsia="Arial"/>
                <w:spacing w:val="-4"/>
              </w:rPr>
              <w:t>Writer</w:t>
            </w:r>
          </w:p>
        </w:tc>
        <w:tc>
          <w:tcPr>
            <w:tcW w:w="3060" w:type="dxa"/>
            <w:gridSpan w:val="2"/>
            <w:tcBorders>
              <w:top w:val="single" w:sz="5" w:space="0" w:color="000000"/>
              <w:left w:val="single" w:sz="5" w:space="0" w:color="000000"/>
              <w:bottom w:val="single" w:sz="5" w:space="0" w:color="000000"/>
              <w:right w:val="single" w:sz="5" w:space="0" w:color="000000"/>
            </w:tcBorders>
          </w:tcPr>
          <w:p w:rsidR="007026AB" w:rsidRPr="000140EA" w:rsidRDefault="003B0F20" w:rsidP="007026AB">
            <w:pPr>
              <w:spacing w:before="9"/>
              <w:ind w:left="103"/>
              <w:rPr>
                <w:rFonts w:eastAsia="Arial"/>
                <w:b/>
                <w:sz w:val="22"/>
                <w:szCs w:val="22"/>
              </w:rPr>
            </w:pPr>
            <w:r>
              <w:rPr>
                <w:rFonts w:eastAsia="Arial"/>
                <w:b/>
                <w:sz w:val="22"/>
                <w:szCs w:val="22"/>
              </w:rPr>
              <w:t>Main s0</w:t>
            </w:r>
            <w:r w:rsidR="007026AB" w:rsidRPr="000140EA">
              <w:rPr>
                <w:rFonts w:eastAsia="Arial"/>
                <w:b/>
                <w:sz w:val="22"/>
                <w:szCs w:val="22"/>
              </w:rPr>
              <w:t>urces of usecase</w:t>
            </w:r>
          </w:p>
          <w:p w:rsidR="00781617" w:rsidRPr="00F95FEA" w:rsidRDefault="007026AB" w:rsidP="007026AB">
            <w:pPr>
              <w:spacing w:before="10" w:line="220" w:lineRule="exact"/>
              <w:ind w:left="103"/>
              <w:rPr>
                <w:rFonts w:eastAsia="Arial"/>
              </w:rPr>
            </w:pPr>
            <w:r w:rsidRPr="00F95FEA">
              <w:rPr>
                <w:rFonts w:eastAsia="Arial"/>
              </w:rPr>
              <w:t>Author or Students</w:t>
            </w:r>
          </w:p>
        </w:tc>
        <w:tc>
          <w:tcPr>
            <w:tcW w:w="1804" w:type="dxa"/>
            <w:gridSpan w:val="2"/>
            <w:tcBorders>
              <w:top w:val="single" w:sz="5" w:space="0" w:color="000000"/>
              <w:left w:val="single" w:sz="5" w:space="0" w:color="000000"/>
              <w:bottom w:val="single" w:sz="5" w:space="0" w:color="000000"/>
              <w:right w:val="single" w:sz="5" w:space="0" w:color="000000"/>
            </w:tcBorders>
          </w:tcPr>
          <w:p w:rsidR="007026AB" w:rsidRPr="00F95FEA" w:rsidRDefault="007026AB" w:rsidP="007026AB">
            <w:pPr>
              <w:spacing w:before="9"/>
              <w:ind w:left="103"/>
              <w:rPr>
                <w:rFonts w:eastAsia="Arial"/>
              </w:rPr>
            </w:pPr>
            <w:r>
              <w:rPr>
                <w:rFonts w:eastAsia="Arial"/>
                <w:b/>
              </w:rPr>
              <w:t>TYPE</w:t>
            </w:r>
          </w:p>
          <w:p w:rsidR="00781617" w:rsidRPr="00F95FEA" w:rsidRDefault="007026AB" w:rsidP="007026AB">
            <w:pPr>
              <w:spacing w:before="10" w:line="220" w:lineRule="exact"/>
              <w:ind w:left="103"/>
              <w:rPr>
                <w:rFonts w:eastAsia="Arial"/>
              </w:rPr>
            </w:pPr>
            <w:r w:rsidRPr="00F95FEA">
              <w:rPr>
                <w:rFonts w:eastAsia="Arial"/>
                <w:i/>
              </w:rPr>
              <w:t>Security</w:t>
            </w:r>
          </w:p>
        </w:tc>
        <w:tc>
          <w:tcPr>
            <w:tcW w:w="1806" w:type="dxa"/>
            <w:tcBorders>
              <w:top w:val="single" w:sz="5" w:space="0" w:color="000000"/>
              <w:left w:val="single" w:sz="5" w:space="0" w:color="000000"/>
              <w:bottom w:val="single" w:sz="5" w:space="0" w:color="000000"/>
              <w:right w:val="single" w:sz="5" w:space="0" w:color="000000"/>
            </w:tcBorders>
          </w:tcPr>
          <w:p w:rsidR="00A004BB" w:rsidRPr="00F95FEA" w:rsidRDefault="00A004BB" w:rsidP="00A004BB">
            <w:pPr>
              <w:spacing w:before="9"/>
              <w:ind w:left="103"/>
              <w:rPr>
                <w:rFonts w:eastAsia="Arial"/>
              </w:rPr>
            </w:pPr>
            <w:r>
              <w:rPr>
                <w:rFonts w:eastAsia="Arial"/>
                <w:b/>
              </w:rPr>
              <w:t>ITS LEVE</w:t>
            </w:r>
            <w:r w:rsidR="00A42162">
              <w:rPr>
                <w:rFonts w:eastAsia="Arial"/>
                <w:b/>
              </w:rPr>
              <w:t>1</w:t>
            </w:r>
          </w:p>
          <w:p w:rsidR="00781617" w:rsidRPr="00F95FEA" w:rsidRDefault="003B0F20" w:rsidP="00A004BB">
            <w:pPr>
              <w:spacing w:before="10" w:line="220" w:lineRule="exact"/>
              <w:ind w:left="103"/>
              <w:rPr>
                <w:rFonts w:eastAsia="Arial"/>
              </w:rPr>
            </w:pPr>
            <w:r>
              <w:rPr>
                <w:rFonts w:eastAsia="Arial"/>
              </w:rPr>
              <w:t>IN 0</w:t>
            </w:r>
            <w:r w:rsidR="00A004BB">
              <w:rPr>
                <w:rFonts w:eastAsia="Arial"/>
              </w:rPr>
              <w:t>VERVIEW</w:t>
            </w:r>
          </w:p>
        </w:tc>
      </w:tr>
      <w:tr w:rsidR="00781617" w:rsidRPr="00F95FEA">
        <w:trPr>
          <w:trHeight w:hRule="exact" w:val="490"/>
        </w:trPr>
        <w:tc>
          <w:tcPr>
            <w:tcW w:w="8920" w:type="dxa"/>
            <w:gridSpan w:val="6"/>
            <w:tcBorders>
              <w:top w:val="nil"/>
              <w:left w:val="single" w:sz="5" w:space="0" w:color="000000"/>
              <w:bottom w:val="single" w:sz="5" w:space="0" w:color="000000"/>
              <w:right w:val="single" w:sz="5" w:space="0" w:color="000000"/>
            </w:tcBorders>
          </w:tcPr>
          <w:p w:rsidR="007026AB" w:rsidRPr="00F95FEA" w:rsidRDefault="007026AB" w:rsidP="007026AB">
            <w:pPr>
              <w:spacing w:before="15"/>
              <w:ind w:left="103"/>
              <w:rPr>
                <w:rFonts w:eastAsia="Arial"/>
              </w:rPr>
            </w:pPr>
            <w:r>
              <w:rPr>
                <w:rFonts w:eastAsia="Arial"/>
                <w:b/>
              </w:rPr>
              <w:t>STAKEHOLDERS OF TAKING INTEREST:</w:t>
            </w:r>
            <w:r w:rsidRPr="00F95FEA">
              <w:rPr>
                <w:rFonts w:eastAsia="Arial"/>
              </w:rPr>
              <w:t xml:space="preserve"> Investigators and all crime control agencies.</w:t>
            </w:r>
          </w:p>
          <w:p w:rsidR="00781617" w:rsidRPr="00F95FEA" w:rsidRDefault="00781617" w:rsidP="007026AB">
            <w:pPr>
              <w:spacing w:before="15"/>
              <w:ind w:left="103"/>
              <w:rPr>
                <w:rFonts w:eastAsia="Arial"/>
              </w:rPr>
            </w:pPr>
          </w:p>
        </w:tc>
      </w:tr>
      <w:tr w:rsidR="00781617" w:rsidRPr="00F95FEA">
        <w:trPr>
          <w:trHeight w:hRule="exact" w:val="730"/>
        </w:trPr>
        <w:tc>
          <w:tcPr>
            <w:tcW w:w="8920" w:type="dxa"/>
            <w:gridSpan w:val="6"/>
            <w:tcBorders>
              <w:top w:val="single" w:sz="5" w:space="0" w:color="000000"/>
              <w:left w:val="single" w:sz="5" w:space="0" w:color="000000"/>
              <w:bottom w:val="single" w:sz="5" w:space="0" w:color="000000"/>
              <w:right w:val="single" w:sz="5" w:space="0" w:color="000000"/>
            </w:tcBorders>
          </w:tcPr>
          <w:p w:rsidR="007026AB" w:rsidRDefault="002E2AAE" w:rsidP="007026AB">
            <w:pPr>
              <w:spacing w:before="10" w:line="250" w:lineRule="auto"/>
              <w:ind w:left="103" w:right="367"/>
              <w:rPr>
                <w:rFonts w:eastAsia="Arial"/>
                <w:b/>
              </w:rPr>
            </w:pPr>
            <w:r>
              <w:rPr>
                <w:rFonts w:eastAsia="Arial"/>
                <w:b/>
              </w:rPr>
              <w:t>DESCRIPTI0</w:t>
            </w:r>
            <w:r w:rsidR="007026AB">
              <w:rPr>
                <w:rFonts w:eastAsia="Arial"/>
                <w:b/>
              </w:rPr>
              <w:t>N (BRIEFLY)</w:t>
            </w:r>
          </w:p>
          <w:p w:rsidR="00781617" w:rsidRPr="00F95FEA" w:rsidRDefault="007026AB" w:rsidP="007026AB">
            <w:pPr>
              <w:spacing w:before="10" w:line="250" w:lineRule="auto"/>
              <w:ind w:left="103" w:right="153"/>
              <w:rPr>
                <w:rFonts w:eastAsia="Arial"/>
              </w:rPr>
            </w:pPr>
            <w:r>
              <w:rPr>
                <w:rFonts w:eastAsia="Arial"/>
                <w:spacing w:val="-4"/>
              </w:rPr>
              <w:t xml:space="preserve">This is basically for the deletion of samples. Then these samples are successfully remove from the memory </w:t>
            </w:r>
          </w:p>
        </w:tc>
      </w:tr>
      <w:tr w:rsidR="00781617" w:rsidRPr="00F95FEA">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432286" w:rsidRPr="00F95FEA" w:rsidRDefault="00432286" w:rsidP="00432286">
            <w:pPr>
              <w:spacing w:before="9"/>
              <w:ind w:left="103"/>
              <w:rPr>
                <w:rFonts w:eastAsia="Arial"/>
              </w:rPr>
            </w:pPr>
            <w:r>
              <w:rPr>
                <w:rFonts w:eastAsia="Arial"/>
                <w:b/>
              </w:rPr>
              <w:t xml:space="preserve">MAIN </w:t>
            </w:r>
            <w:r w:rsidRPr="00F95FEA">
              <w:rPr>
                <w:rFonts w:eastAsia="Arial"/>
                <w:b/>
              </w:rPr>
              <w:t>G</w:t>
            </w:r>
            <w:r>
              <w:rPr>
                <w:rFonts w:eastAsia="Arial"/>
                <w:b/>
                <w:spacing w:val="-8"/>
              </w:rPr>
              <w:t>OAL:</w:t>
            </w:r>
          </w:p>
          <w:p w:rsidR="00781617" w:rsidRPr="00F95FEA" w:rsidRDefault="00331360" w:rsidP="00DB5D3B">
            <w:pPr>
              <w:spacing w:before="10" w:line="220" w:lineRule="exact"/>
              <w:ind w:left="463"/>
              <w:rPr>
                <w:rFonts w:eastAsia="Arial"/>
              </w:rPr>
            </w:pPr>
            <w:r w:rsidRPr="00F95FEA">
              <w:rPr>
                <w:w w:val="131"/>
                <w:sz w:val="18"/>
                <w:szCs w:val="18"/>
              </w:rPr>
              <w:t xml:space="preserve">●  </w:t>
            </w:r>
            <w:r w:rsidRPr="00F95FEA">
              <w:rPr>
                <w:spacing w:val="40"/>
                <w:w w:val="131"/>
                <w:sz w:val="18"/>
                <w:szCs w:val="18"/>
              </w:rPr>
              <w:t xml:space="preserve"> </w:t>
            </w:r>
            <w:r w:rsidRPr="00F95FEA">
              <w:rPr>
                <w:rFonts w:eastAsia="Arial"/>
                <w:spacing w:val="-4"/>
              </w:rPr>
              <w:t>T</w:t>
            </w:r>
            <w:r w:rsidRPr="00F95FEA">
              <w:rPr>
                <w:rFonts w:eastAsia="Arial"/>
              </w:rPr>
              <w:t xml:space="preserve">he </w:t>
            </w:r>
            <w:r w:rsidRPr="00F95FEA">
              <w:rPr>
                <w:rFonts w:eastAsia="Arial"/>
                <w:spacing w:val="-8"/>
              </w:rPr>
              <w:t>s</w:t>
            </w:r>
            <w:r w:rsidRPr="00F95FEA">
              <w:rPr>
                <w:rFonts w:eastAsia="Arial"/>
              </w:rPr>
              <w:t>uccessf</w:t>
            </w:r>
            <w:r w:rsidRPr="00F95FEA">
              <w:rPr>
                <w:rFonts w:eastAsia="Arial"/>
                <w:spacing w:val="-15"/>
              </w:rPr>
              <w:t>u</w:t>
            </w:r>
            <w:r w:rsidRPr="00F95FEA">
              <w:rPr>
                <w:rFonts w:eastAsia="Arial"/>
              </w:rPr>
              <w:t xml:space="preserve">l </w:t>
            </w:r>
            <w:r w:rsidR="00DB5D3B" w:rsidRPr="00F95FEA">
              <w:rPr>
                <w:rFonts w:eastAsia="Arial"/>
                <w:spacing w:val="-4"/>
              </w:rPr>
              <w:t>deletion of sample from system</w:t>
            </w:r>
          </w:p>
        </w:tc>
      </w:tr>
      <w:tr w:rsidR="00781617" w:rsidRPr="00F95FEA">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rPr>
              <w:t>S</w:t>
            </w:r>
            <w:r w:rsidRPr="00F95FEA">
              <w:rPr>
                <w:rFonts w:eastAsia="Arial"/>
                <w:b/>
                <w:spacing w:val="-8"/>
              </w:rPr>
              <w:t>u</w:t>
            </w:r>
            <w:r w:rsidRPr="00F95FEA">
              <w:rPr>
                <w:rFonts w:eastAsia="Arial"/>
                <w:b/>
              </w:rPr>
              <w:t>c</w:t>
            </w:r>
            <w:r w:rsidRPr="00F95FEA">
              <w:rPr>
                <w:rFonts w:eastAsia="Arial"/>
                <w:b/>
                <w:spacing w:val="-4"/>
              </w:rPr>
              <w:t>c</w:t>
            </w:r>
            <w:r w:rsidRPr="00F95FEA">
              <w:rPr>
                <w:rFonts w:eastAsia="Arial"/>
                <w:b/>
              </w:rPr>
              <w:t>e</w:t>
            </w:r>
            <w:r w:rsidRPr="00F95FEA">
              <w:rPr>
                <w:rFonts w:eastAsia="Arial"/>
                <w:b/>
                <w:spacing w:val="-4"/>
              </w:rPr>
              <w:t>s</w:t>
            </w:r>
            <w:r w:rsidRPr="00F95FEA">
              <w:rPr>
                <w:rFonts w:eastAsia="Arial"/>
                <w:b/>
              </w:rPr>
              <w:t>s</w:t>
            </w:r>
            <w:r w:rsidRPr="00F95FEA">
              <w:rPr>
                <w:rFonts w:eastAsia="Arial"/>
                <w:b/>
                <w:spacing w:val="-1"/>
              </w:rPr>
              <w:t xml:space="preserve"> </w:t>
            </w:r>
            <w:r w:rsidRPr="00F95FEA">
              <w:rPr>
                <w:rFonts w:eastAsia="Arial"/>
                <w:b/>
                <w:spacing w:val="-5"/>
              </w:rPr>
              <w:t>M</w:t>
            </w:r>
            <w:r w:rsidRPr="00F95FEA">
              <w:rPr>
                <w:rFonts w:eastAsia="Arial"/>
                <w:b/>
              </w:rPr>
              <w:t>e</w:t>
            </w:r>
            <w:r w:rsidRPr="00F95FEA">
              <w:rPr>
                <w:rFonts w:eastAsia="Arial"/>
                <w:b/>
                <w:spacing w:val="-4"/>
              </w:rPr>
              <w:t>a</w:t>
            </w:r>
            <w:r w:rsidRPr="00F95FEA">
              <w:rPr>
                <w:rFonts w:eastAsia="Arial"/>
                <w:b/>
              </w:rPr>
              <w:t>su</w:t>
            </w:r>
            <w:r w:rsidRPr="00F95FEA">
              <w:rPr>
                <w:rFonts w:eastAsia="Arial"/>
                <w:b/>
                <w:spacing w:val="-7"/>
              </w:rPr>
              <w:t>r</w:t>
            </w:r>
            <w:r w:rsidRPr="00F95FEA">
              <w:rPr>
                <w:rFonts w:eastAsia="Arial"/>
                <w:b/>
              </w:rPr>
              <w:t>emen</w:t>
            </w:r>
            <w:r w:rsidRPr="00F95FEA">
              <w:rPr>
                <w:rFonts w:eastAsia="Arial"/>
                <w:b/>
                <w:spacing w:val="-11"/>
              </w:rPr>
              <w:t>t</w:t>
            </w:r>
            <w:r w:rsidRPr="00F95FEA">
              <w:rPr>
                <w:rFonts w:eastAsia="Arial"/>
                <w:b/>
              </w:rPr>
              <w:t>:</w:t>
            </w:r>
          </w:p>
          <w:p w:rsidR="00781617" w:rsidRPr="00F95FEA" w:rsidRDefault="00331360" w:rsidP="00DB5D3B">
            <w:pPr>
              <w:spacing w:before="10" w:line="220" w:lineRule="exact"/>
              <w:ind w:left="463"/>
              <w:rPr>
                <w:rFonts w:eastAsia="Arial"/>
              </w:rPr>
            </w:pPr>
            <w:r w:rsidRPr="00F95FEA">
              <w:rPr>
                <w:w w:val="131"/>
                <w:sz w:val="18"/>
                <w:szCs w:val="18"/>
              </w:rPr>
              <w:t xml:space="preserve">●  </w:t>
            </w:r>
            <w:r w:rsidRPr="00F95FEA">
              <w:rPr>
                <w:spacing w:val="40"/>
                <w:w w:val="131"/>
                <w:sz w:val="18"/>
                <w:szCs w:val="18"/>
              </w:rPr>
              <w:t xml:space="preserve"> </w:t>
            </w:r>
            <w:r w:rsidR="00DB5D3B" w:rsidRPr="00F95FEA">
              <w:rPr>
                <w:rFonts w:eastAsia="Arial"/>
                <w:spacing w:val="-4"/>
              </w:rPr>
              <w:t>The sample is selected by Writer and then successfully removed without disturbing other ones</w:t>
            </w:r>
          </w:p>
        </w:tc>
      </w:tr>
      <w:tr w:rsidR="00781617" w:rsidRPr="00F95FEA">
        <w:trPr>
          <w:trHeight w:hRule="exact" w:val="1930"/>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rPr>
              <w:t>Pr</w:t>
            </w:r>
            <w:r w:rsidRPr="00F95FEA">
              <w:rPr>
                <w:rFonts w:eastAsia="Arial"/>
                <w:b/>
                <w:spacing w:val="-8"/>
              </w:rPr>
              <w:t>e</w:t>
            </w:r>
            <w:r w:rsidR="002635C0">
              <w:rPr>
                <w:rFonts w:eastAsia="Arial"/>
                <w:b/>
              </w:rPr>
              <w:t>c0</w:t>
            </w:r>
            <w:r w:rsidRPr="00F95FEA">
              <w:rPr>
                <w:rFonts w:eastAsia="Arial"/>
                <w:b/>
              </w:rPr>
              <w:t>nditi</w:t>
            </w:r>
            <w:r w:rsidR="002635C0">
              <w:rPr>
                <w:rFonts w:eastAsia="Arial"/>
                <w:b/>
              </w:rPr>
              <w:t>0</w:t>
            </w:r>
            <w:r w:rsidRPr="00F95FEA">
              <w:rPr>
                <w:rFonts w:eastAsia="Arial"/>
                <w:b/>
                <w:spacing w:val="-18"/>
              </w:rPr>
              <w:t>n</w:t>
            </w:r>
            <w:r w:rsidR="002635C0">
              <w:rPr>
                <w:rFonts w:eastAsia="Arial"/>
                <w:b/>
                <w:spacing w:val="-18"/>
              </w:rPr>
              <w:t>s</w:t>
            </w:r>
            <w:r w:rsidRPr="00F95FEA">
              <w:rPr>
                <w:rFonts w:eastAsia="Arial"/>
                <w:b/>
              </w:rPr>
              <w:t>:</w:t>
            </w:r>
          </w:p>
          <w:p w:rsidR="00DB5D3B" w:rsidRPr="00F95FEA" w:rsidRDefault="00331360" w:rsidP="00DB5D3B">
            <w:pPr>
              <w:spacing w:before="10"/>
              <w:ind w:left="463"/>
              <w:rPr>
                <w:rFonts w:eastAsia="Arial"/>
                <w:spacing w:val="-4"/>
              </w:rPr>
            </w:pPr>
            <w:r w:rsidRPr="00F95FEA">
              <w:rPr>
                <w:w w:val="131"/>
                <w:sz w:val="18"/>
                <w:szCs w:val="18"/>
              </w:rPr>
              <w:t xml:space="preserve">●  </w:t>
            </w:r>
            <w:r w:rsidRPr="00F95FEA">
              <w:rPr>
                <w:spacing w:val="40"/>
                <w:w w:val="131"/>
                <w:sz w:val="18"/>
                <w:szCs w:val="18"/>
              </w:rPr>
              <w:t xml:space="preserve"> </w:t>
            </w:r>
            <w:r w:rsidR="00DB5D3B" w:rsidRPr="00F95FEA">
              <w:rPr>
                <w:rFonts w:eastAsia="Arial"/>
                <w:spacing w:val="-4"/>
              </w:rPr>
              <w:t>Before deleting the sample a Writer must be exist in System and have submitted atleast one</w:t>
            </w:r>
          </w:p>
          <w:p w:rsidR="00DB5D3B" w:rsidRPr="00F95FEA" w:rsidRDefault="00DB5D3B" w:rsidP="00DB5D3B">
            <w:pPr>
              <w:spacing w:before="10"/>
              <w:ind w:left="463"/>
              <w:rPr>
                <w:rFonts w:eastAsia="Arial"/>
              </w:rPr>
            </w:pPr>
            <w:r w:rsidRPr="00F95FEA">
              <w:rPr>
                <w:rFonts w:eastAsia="Arial"/>
                <w:spacing w:val="-4"/>
              </w:rPr>
              <w:t xml:space="preserve">       sample</w:t>
            </w:r>
          </w:p>
          <w:p w:rsidR="007026AB" w:rsidRPr="00F95FEA" w:rsidRDefault="00DB5D3B" w:rsidP="007026AB">
            <w:pPr>
              <w:tabs>
                <w:tab w:val="left" w:pos="820"/>
              </w:tabs>
              <w:spacing w:before="10" w:line="250" w:lineRule="auto"/>
              <w:ind w:left="823" w:right="180" w:hanging="360"/>
              <w:rPr>
                <w:rFonts w:eastAsia="Arial"/>
              </w:rPr>
            </w:pPr>
            <w:r w:rsidRPr="00F95FEA">
              <w:rPr>
                <w:w w:val="131"/>
                <w:sz w:val="18"/>
                <w:szCs w:val="18"/>
              </w:rPr>
              <w:t>●</w:t>
            </w:r>
            <w:r w:rsidRPr="00F95FEA">
              <w:rPr>
                <w:sz w:val="18"/>
                <w:szCs w:val="18"/>
              </w:rPr>
              <w:tab/>
            </w:r>
            <w:r w:rsidR="007026AB">
              <w:rPr>
                <w:rFonts w:eastAsia="Arial"/>
                <w:spacing w:val="-4"/>
              </w:rPr>
              <w:t>DATASETS must be completed so that the data must be appropriate and sufficient.</w:t>
            </w:r>
          </w:p>
          <w:p w:rsidR="007026AB" w:rsidRPr="00F95FEA" w:rsidRDefault="007026AB" w:rsidP="007026AB">
            <w:pPr>
              <w:spacing w:line="240" w:lineRule="exact"/>
              <w:rPr>
                <w:sz w:val="24"/>
                <w:szCs w:val="24"/>
              </w:rPr>
            </w:pPr>
          </w:p>
          <w:p w:rsidR="00DD7984" w:rsidRPr="00DD7984" w:rsidRDefault="00DD7984" w:rsidP="00DD7984">
            <w:pPr>
              <w:tabs>
                <w:tab w:val="left" w:pos="820"/>
              </w:tabs>
              <w:spacing w:before="10" w:line="250" w:lineRule="auto"/>
              <w:ind w:left="823" w:right="213" w:hanging="360"/>
              <w:rPr>
                <w:rFonts w:eastAsia="Arial"/>
                <w:b/>
                <w:sz w:val="24"/>
                <w:szCs w:val="24"/>
              </w:rPr>
            </w:pPr>
            <w:r w:rsidRPr="00DD7984">
              <w:rPr>
                <w:rFonts w:eastAsia="Arial"/>
                <w:b/>
                <w:sz w:val="24"/>
                <w:szCs w:val="24"/>
              </w:rPr>
              <w:t>TR1GERS</w:t>
            </w:r>
          </w:p>
          <w:p w:rsidR="00781617" w:rsidRPr="00F95FEA" w:rsidRDefault="00DD7984" w:rsidP="00DD7984">
            <w:pPr>
              <w:tabs>
                <w:tab w:val="left" w:pos="820"/>
              </w:tabs>
              <w:spacing w:before="10" w:line="250" w:lineRule="auto"/>
              <w:ind w:left="823" w:right="180" w:hanging="360"/>
              <w:rPr>
                <w:rFonts w:eastAsia="Arial"/>
              </w:rPr>
            </w:pPr>
            <w:r w:rsidRPr="00F95FEA">
              <w:rPr>
                <w:w w:val="131"/>
                <w:sz w:val="18"/>
                <w:szCs w:val="18"/>
              </w:rPr>
              <w:t>●</w:t>
            </w:r>
            <w:r w:rsidRPr="00F95FEA">
              <w:rPr>
                <w:sz w:val="18"/>
                <w:szCs w:val="18"/>
              </w:rPr>
              <w:tab/>
            </w:r>
            <w:r>
              <w:rPr>
                <w:rFonts w:eastAsia="Arial"/>
                <w:spacing w:val="-4"/>
              </w:rPr>
              <w:t>The time arrives when samples are successfully deleted.</w:t>
            </w:r>
          </w:p>
        </w:tc>
      </w:tr>
      <w:tr w:rsidR="00781617" w:rsidRPr="00F95FEA">
        <w:trPr>
          <w:trHeight w:hRule="exact" w:val="1116"/>
        </w:trPr>
        <w:tc>
          <w:tcPr>
            <w:tcW w:w="8920" w:type="dxa"/>
            <w:gridSpan w:val="6"/>
            <w:tcBorders>
              <w:top w:val="single" w:sz="5" w:space="0" w:color="000000"/>
              <w:left w:val="single" w:sz="5" w:space="0" w:color="000000"/>
              <w:bottom w:val="single" w:sz="5" w:space="0" w:color="000000"/>
              <w:right w:val="single" w:sz="5" w:space="0" w:color="000000"/>
            </w:tcBorders>
          </w:tcPr>
          <w:p w:rsidR="001674AB" w:rsidRPr="00F95FEA" w:rsidRDefault="001674AB">
            <w:pPr>
              <w:spacing w:before="9" w:line="250" w:lineRule="auto"/>
              <w:ind w:left="375" w:right="7312" w:hanging="272"/>
              <w:rPr>
                <w:rFonts w:eastAsia="Arial"/>
                <w:b/>
                <w:spacing w:val="-4"/>
              </w:rPr>
            </w:pPr>
            <w:r w:rsidRPr="00F95FEA">
              <w:rPr>
                <w:rFonts w:eastAsia="Arial"/>
                <w:b/>
                <w:spacing w:val="-4"/>
              </w:rPr>
              <w:t>USECASE</w:t>
            </w:r>
          </w:p>
          <w:p w:rsidR="00781617" w:rsidRPr="00F95FEA" w:rsidRDefault="001674AB">
            <w:pPr>
              <w:spacing w:before="9" w:line="250" w:lineRule="auto"/>
              <w:ind w:left="375" w:right="7312" w:hanging="272"/>
              <w:rPr>
                <w:rFonts w:eastAsia="Arial"/>
                <w:b/>
                <w:spacing w:val="-4"/>
              </w:rPr>
            </w:pPr>
            <w:r w:rsidRPr="00F95FEA">
              <w:rPr>
                <w:rFonts w:eastAsia="Arial"/>
                <w:b/>
                <w:spacing w:val="-4"/>
              </w:rPr>
              <w:t xml:space="preserve">EVENTS </w:t>
            </w:r>
          </w:p>
          <w:p w:rsidR="001674AB" w:rsidRPr="00F95FEA" w:rsidRDefault="001674AB">
            <w:pPr>
              <w:spacing w:before="9" w:line="250" w:lineRule="auto"/>
              <w:ind w:left="375" w:right="7312" w:hanging="272"/>
              <w:rPr>
                <w:rFonts w:eastAsia="Arial"/>
              </w:rPr>
            </w:pPr>
            <w:r w:rsidRPr="00F95FEA">
              <w:rPr>
                <w:rFonts w:eastAsia="Arial"/>
                <w:b/>
                <w:spacing w:val="-4"/>
              </w:rPr>
              <w:t>DESCRIPTION</w:t>
            </w:r>
          </w:p>
        </w:tc>
      </w:tr>
      <w:tr w:rsidR="00781617" w:rsidRPr="00F95FEA">
        <w:trPr>
          <w:trHeight w:hRule="exact" w:val="1450"/>
        </w:trPr>
        <w:tc>
          <w:tcPr>
            <w:tcW w:w="8920" w:type="dxa"/>
            <w:gridSpan w:val="6"/>
            <w:tcBorders>
              <w:top w:val="single" w:sz="5" w:space="0" w:color="000000"/>
              <w:left w:val="single" w:sz="5" w:space="0" w:color="000000"/>
              <w:bottom w:val="single" w:sz="5" w:space="0" w:color="000000"/>
              <w:right w:val="single" w:sz="5" w:space="0" w:color="000000"/>
            </w:tcBorders>
          </w:tcPr>
          <w:p w:rsidR="00310EF8" w:rsidRPr="00F95FEA" w:rsidRDefault="00310EF8" w:rsidP="00310EF8">
            <w:pPr>
              <w:spacing w:before="9"/>
              <w:ind w:left="103"/>
              <w:rPr>
                <w:rFonts w:eastAsia="Arial"/>
                <w:b/>
                <w:spacing w:val="-4"/>
              </w:rPr>
            </w:pPr>
            <w:r>
              <w:rPr>
                <w:rFonts w:eastAsia="Arial"/>
                <w:b/>
                <w:spacing w:val="-4"/>
              </w:rPr>
              <w:t>EVENTS FLOW</w:t>
            </w:r>
          </w:p>
          <w:p w:rsidR="00BF0978" w:rsidRPr="00F95FEA" w:rsidRDefault="00BF0978" w:rsidP="00BF0978">
            <w:pPr>
              <w:spacing w:before="10"/>
              <w:ind w:left="463"/>
              <w:rPr>
                <w:rFonts w:eastAsia="Arial"/>
              </w:rPr>
            </w:pPr>
            <w:r w:rsidRPr="00F95FEA">
              <w:rPr>
                <w:rFonts w:eastAsia="Arial"/>
              </w:rPr>
              <w:t xml:space="preserve">1.  </w:t>
            </w:r>
            <w:r w:rsidRPr="00F95FEA">
              <w:rPr>
                <w:rFonts w:eastAsia="Arial"/>
                <w:spacing w:val="27"/>
              </w:rPr>
              <w:t xml:space="preserve"> </w:t>
            </w:r>
            <w:r w:rsidR="0000218E" w:rsidRPr="00F95FEA">
              <w:rPr>
                <w:rFonts w:eastAsia="Arial"/>
              </w:rPr>
              <w:t>A writer is first recognized and assured whether he exists</w:t>
            </w:r>
            <w:r w:rsidRPr="00F95FEA">
              <w:rPr>
                <w:rFonts w:eastAsia="Arial"/>
              </w:rPr>
              <w:t xml:space="preserve"> in system to be used further</w:t>
            </w:r>
          </w:p>
          <w:p w:rsidR="00BF0978" w:rsidRPr="00F95FEA" w:rsidRDefault="00BF0978" w:rsidP="00BF0978">
            <w:pPr>
              <w:spacing w:before="10" w:line="250" w:lineRule="auto"/>
              <w:ind w:left="823" w:right="134" w:hanging="360"/>
              <w:rPr>
                <w:rFonts w:eastAsia="Arial"/>
              </w:rPr>
            </w:pPr>
            <w:r w:rsidRPr="00F95FEA">
              <w:rPr>
                <w:rFonts w:eastAsia="Arial"/>
              </w:rPr>
              <w:t xml:space="preserve">2.  </w:t>
            </w:r>
            <w:r w:rsidRPr="00F95FEA">
              <w:rPr>
                <w:rFonts w:eastAsia="Arial"/>
                <w:spacing w:val="27"/>
              </w:rPr>
              <w:t xml:space="preserve"> </w:t>
            </w:r>
            <w:r w:rsidRPr="00F95FEA">
              <w:rPr>
                <w:rFonts w:eastAsia="Arial"/>
                <w:spacing w:val="-4"/>
              </w:rPr>
              <w:t xml:space="preserve">Samples from that writer are gathered and </w:t>
            </w:r>
            <w:r w:rsidR="0000218E" w:rsidRPr="00F95FEA">
              <w:rPr>
                <w:rFonts w:eastAsia="Arial"/>
                <w:spacing w:val="-4"/>
              </w:rPr>
              <w:t>then located</w:t>
            </w:r>
          </w:p>
          <w:p w:rsidR="00BF0978" w:rsidRPr="00F95FEA" w:rsidRDefault="00BF0978" w:rsidP="00BF0978">
            <w:pPr>
              <w:spacing w:line="250" w:lineRule="auto"/>
              <w:ind w:left="823" w:right="424" w:hanging="360"/>
              <w:rPr>
                <w:rFonts w:eastAsia="Arial"/>
              </w:rPr>
            </w:pPr>
            <w:r w:rsidRPr="00F95FEA">
              <w:rPr>
                <w:rFonts w:eastAsia="Arial"/>
              </w:rPr>
              <w:t xml:space="preserve">3.  </w:t>
            </w:r>
            <w:r w:rsidRPr="00F95FEA">
              <w:rPr>
                <w:rFonts w:eastAsia="Arial"/>
                <w:spacing w:val="27"/>
              </w:rPr>
              <w:t xml:space="preserve"> </w:t>
            </w:r>
            <w:r w:rsidRPr="00F95FEA">
              <w:rPr>
                <w:rFonts w:eastAsia="Arial"/>
                <w:spacing w:val="-4"/>
              </w:rPr>
              <w:t>Writer can view or remove the inserted samples</w:t>
            </w:r>
          </w:p>
          <w:p w:rsidR="00BF0978" w:rsidRPr="00F95FEA" w:rsidRDefault="00BF0978" w:rsidP="00BF0978">
            <w:pPr>
              <w:spacing w:line="250" w:lineRule="auto"/>
              <w:ind w:right="419"/>
              <w:rPr>
                <w:rFonts w:eastAsia="Arial"/>
              </w:rPr>
            </w:pPr>
            <w:r w:rsidRPr="00F95FEA">
              <w:rPr>
                <w:rFonts w:eastAsia="Arial"/>
              </w:rPr>
              <w:t xml:space="preserve">        4  .  Once this process is repeated for all writers then classification is initiated by providing</w:t>
            </w:r>
          </w:p>
          <w:p w:rsidR="00781617" w:rsidRPr="00F95FEA" w:rsidRDefault="00BF0978" w:rsidP="00BF0978">
            <w:pPr>
              <w:spacing w:line="250" w:lineRule="auto"/>
              <w:ind w:left="518" w:right="419"/>
              <w:rPr>
                <w:rFonts w:eastAsia="Arial"/>
              </w:rPr>
            </w:pPr>
            <w:r w:rsidRPr="00F95FEA">
              <w:rPr>
                <w:rFonts w:eastAsia="Arial"/>
              </w:rPr>
              <w:t xml:space="preserve">      unknown content</w:t>
            </w:r>
          </w:p>
        </w:tc>
      </w:tr>
      <w:tr w:rsidR="00781617" w:rsidRPr="00F95FEA" w:rsidTr="002A1AEF">
        <w:trPr>
          <w:trHeight w:hRule="exact" w:val="2011"/>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spacing w:val="-4"/>
              </w:rPr>
              <w:t>A</w:t>
            </w:r>
            <w:r w:rsidRPr="00F95FEA">
              <w:rPr>
                <w:rFonts w:eastAsia="Arial"/>
                <w:b/>
              </w:rPr>
              <w:t>s</w:t>
            </w:r>
            <w:r w:rsidRPr="00F95FEA">
              <w:rPr>
                <w:rFonts w:eastAsia="Arial"/>
                <w:b/>
                <w:spacing w:val="-4"/>
              </w:rPr>
              <w:t>s</w:t>
            </w:r>
            <w:r w:rsidRPr="00F95FEA">
              <w:rPr>
                <w:rFonts w:eastAsia="Arial"/>
                <w:b/>
              </w:rPr>
              <w:t>umptio</w:t>
            </w:r>
            <w:r w:rsidRPr="00F95FEA">
              <w:rPr>
                <w:rFonts w:eastAsia="Arial"/>
                <w:b/>
                <w:spacing w:val="-17"/>
              </w:rPr>
              <w:t>n</w:t>
            </w:r>
            <w:r w:rsidRPr="00F95FEA">
              <w:rPr>
                <w:rFonts w:eastAsia="Arial"/>
                <w:b/>
              </w:rPr>
              <w:t>s</w:t>
            </w:r>
          </w:p>
          <w:p w:rsidR="002A1AEF" w:rsidRPr="00F95FEA" w:rsidRDefault="002A1AEF" w:rsidP="00ED7050">
            <w:pPr>
              <w:spacing w:before="10" w:line="250" w:lineRule="auto"/>
              <w:ind w:left="823" w:right="301" w:hanging="360"/>
              <w:rPr>
                <w:rFonts w:eastAsia="Arial"/>
              </w:rPr>
            </w:pPr>
            <w:r w:rsidRPr="00F95FEA">
              <w:rPr>
                <w:rFonts w:eastAsia="Arial"/>
              </w:rPr>
              <w:t xml:space="preserve">1.  </w:t>
            </w:r>
            <w:r w:rsidRPr="00F95FEA">
              <w:rPr>
                <w:rFonts w:eastAsia="Arial"/>
                <w:spacing w:val="27"/>
              </w:rPr>
              <w:t xml:space="preserve"> </w:t>
            </w:r>
            <w:r w:rsidRPr="00F95FEA">
              <w:rPr>
                <w:rFonts w:eastAsia="Arial"/>
              </w:rPr>
              <w:t>It</w:t>
            </w:r>
            <w:r w:rsidRPr="00F95FEA">
              <w:rPr>
                <w:rFonts w:eastAsia="Arial"/>
                <w:spacing w:val="-3"/>
              </w:rPr>
              <w:t xml:space="preserve"> </w:t>
            </w:r>
            <w:r w:rsidRPr="00F95FEA">
              <w:rPr>
                <w:rFonts w:eastAsia="Arial"/>
                <w:spacing w:val="-2"/>
              </w:rPr>
              <w:t>i</w:t>
            </w:r>
            <w:r w:rsidRPr="00F95FEA">
              <w:rPr>
                <w:rFonts w:eastAsia="Arial"/>
              </w:rPr>
              <w:t>s</w:t>
            </w:r>
            <w:r w:rsidRPr="00F95FEA">
              <w:rPr>
                <w:rFonts w:eastAsia="Arial"/>
                <w:spacing w:val="-1"/>
              </w:rPr>
              <w:t xml:space="preserve"> </w:t>
            </w:r>
            <w:r w:rsidRPr="00F95FEA">
              <w:rPr>
                <w:rFonts w:eastAsia="Arial"/>
                <w:spacing w:val="-3"/>
              </w:rPr>
              <w:t>a</w:t>
            </w:r>
            <w:r w:rsidRPr="00F95FEA">
              <w:rPr>
                <w:rFonts w:eastAsia="Arial"/>
              </w:rPr>
              <w:t>ss</w:t>
            </w:r>
            <w:r w:rsidRPr="00F95FEA">
              <w:rPr>
                <w:rFonts w:eastAsia="Arial"/>
                <w:spacing w:val="-7"/>
              </w:rPr>
              <w:t>u</w:t>
            </w:r>
            <w:r w:rsidRPr="00F95FEA">
              <w:rPr>
                <w:rFonts w:eastAsia="Arial"/>
              </w:rPr>
              <w:t>m</w:t>
            </w:r>
            <w:r w:rsidRPr="00F95FEA">
              <w:rPr>
                <w:rFonts w:eastAsia="Arial"/>
                <w:spacing w:val="-6"/>
              </w:rPr>
              <w:t>e</w:t>
            </w:r>
            <w:r w:rsidRPr="00F95FEA">
              <w:rPr>
                <w:rFonts w:eastAsia="Arial"/>
              </w:rPr>
              <w:t xml:space="preserve">d that Writer will </w:t>
            </w:r>
            <w:r w:rsidR="00ED7050" w:rsidRPr="00F95FEA">
              <w:rPr>
                <w:rFonts w:eastAsia="Arial"/>
              </w:rPr>
              <w:t>b</w:t>
            </w:r>
            <w:r w:rsidR="001128D3" w:rsidRPr="00F95FEA">
              <w:rPr>
                <w:rFonts w:eastAsia="Arial"/>
              </w:rPr>
              <w:t>e</w:t>
            </w:r>
            <w:r w:rsidR="00ED7050" w:rsidRPr="00F95FEA">
              <w:rPr>
                <w:rFonts w:eastAsia="Arial"/>
              </w:rPr>
              <w:t xml:space="preserve"> already registered and just select the samples from the list of samples he submitted to remove</w:t>
            </w:r>
          </w:p>
          <w:p w:rsidR="002A1AEF" w:rsidRPr="00F95FEA" w:rsidRDefault="002A1AEF" w:rsidP="002A1AEF">
            <w:pPr>
              <w:spacing w:line="120" w:lineRule="exact"/>
              <w:rPr>
                <w:sz w:val="12"/>
                <w:szCs w:val="12"/>
              </w:rPr>
            </w:pPr>
          </w:p>
          <w:p w:rsidR="002A1AEF" w:rsidRPr="00F95FEA" w:rsidRDefault="002A1AEF" w:rsidP="00ED7050">
            <w:pPr>
              <w:spacing w:line="250" w:lineRule="auto"/>
              <w:ind w:left="823" w:right="739" w:hanging="360"/>
              <w:rPr>
                <w:rFonts w:eastAsia="Arial"/>
              </w:rPr>
            </w:pPr>
            <w:r w:rsidRPr="00F95FEA">
              <w:rPr>
                <w:rFonts w:eastAsia="Arial"/>
              </w:rPr>
              <w:t xml:space="preserve">2.  </w:t>
            </w:r>
            <w:r w:rsidRPr="00F95FEA">
              <w:rPr>
                <w:rFonts w:eastAsia="Arial"/>
                <w:spacing w:val="27"/>
              </w:rPr>
              <w:t xml:space="preserve"> </w:t>
            </w:r>
            <w:r w:rsidRPr="00F95FEA">
              <w:rPr>
                <w:rFonts w:eastAsia="Arial"/>
              </w:rPr>
              <w:t>It</w:t>
            </w:r>
            <w:r w:rsidRPr="00F95FEA">
              <w:rPr>
                <w:rFonts w:eastAsia="Arial"/>
                <w:spacing w:val="-3"/>
              </w:rPr>
              <w:t xml:space="preserve"> </w:t>
            </w:r>
            <w:r w:rsidRPr="00F95FEA">
              <w:rPr>
                <w:rFonts w:eastAsia="Arial"/>
                <w:spacing w:val="-2"/>
              </w:rPr>
              <w:t>i</w:t>
            </w:r>
            <w:r w:rsidRPr="00F95FEA">
              <w:rPr>
                <w:rFonts w:eastAsia="Arial"/>
              </w:rPr>
              <w:t>s</w:t>
            </w:r>
            <w:r w:rsidRPr="00F95FEA">
              <w:rPr>
                <w:rFonts w:eastAsia="Arial"/>
                <w:spacing w:val="-1"/>
              </w:rPr>
              <w:t xml:space="preserve"> </w:t>
            </w:r>
            <w:r w:rsidRPr="00F95FEA">
              <w:rPr>
                <w:rFonts w:eastAsia="Arial"/>
                <w:spacing w:val="-3"/>
              </w:rPr>
              <w:t>a</w:t>
            </w:r>
            <w:r w:rsidRPr="00F95FEA">
              <w:rPr>
                <w:rFonts w:eastAsia="Arial"/>
              </w:rPr>
              <w:t>ss</w:t>
            </w:r>
            <w:r w:rsidRPr="00F95FEA">
              <w:rPr>
                <w:rFonts w:eastAsia="Arial"/>
                <w:spacing w:val="-7"/>
              </w:rPr>
              <w:t>u</w:t>
            </w:r>
            <w:r w:rsidRPr="00F95FEA">
              <w:rPr>
                <w:rFonts w:eastAsia="Arial"/>
              </w:rPr>
              <w:t>m</w:t>
            </w:r>
            <w:r w:rsidRPr="00F95FEA">
              <w:rPr>
                <w:rFonts w:eastAsia="Arial"/>
                <w:spacing w:val="-6"/>
              </w:rPr>
              <w:t>e</w:t>
            </w:r>
            <w:r w:rsidRPr="00F95FEA">
              <w:rPr>
                <w:rFonts w:eastAsia="Arial"/>
              </w:rPr>
              <w:t>d that t</w:t>
            </w:r>
            <w:r w:rsidRPr="00F95FEA">
              <w:rPr>
                <w:rFonts w:eastAsia="Arial"/>
                <w:spacing w:val="-14"/>
              </w:rPr>
              <w:t>h</w:t>
            </w:r>
            <w:r w:rsidRPr="00F95FEA">
              <w:rPr>
                <w:rFonts w:eastAsia="Arial"/>
              </w:rPr>
              <w:t>e</w:t>
            </w:r>
            <w:r w:rsidRPr="00F95FEA">
              <w:rPr>
                <w:rFonts w:eastAsia="Arial"/>
                <w:spacing w:val="-1"/>
              </w:rPr>
              <w:t xml:space="preserve"> </w:t>
            </w:r>
            <w:r w:rsidRPr="00F95FEA">
              <w:rPr>
                <w:rFonts w:eastAsia="Arial"/>
                <w:spacing w:val="-4"/>
              </w:rPr>
              <w:t xml:space="preserve">System will </w:t>
            </w:r>
            <w:r w:rsidR="00EB5B69" w:rsidRPr="00F95FEA">
              <w:rPr>
                <w:rFonts w:eastAsia="Arial"/>
                <w:spacing w:val="-4"/>
              </w:rPr>
              <w:t>not a</w:t>
            </w:r>
            <w:r w:rsidR="00ED7050" w:rsidRPr="00F95FEA">
              <w:rPr>
                <w:rFonts w:eastAsia="Arial"/>
                <w:spacing w:val="-4"/>
              </w:rPr>
              <w:t>ffect the other samples of the same writer as well as the other writers</w:t>
            </w:r>
            <w:r w:rsidR="001128D3" w:rsidRPr="00F95FEA">
              <w:rPr>
                <w:rFonts w:eastAsia="Arial"/>
                <w:spacing w:val="-4"/>
              </w:rPr>
              <w:t>.</w:t>
            </w:r>
          </w:p>
          <w:p w:rsidR="002A1AEF" w:rsidRPr="00F95FEA" w:rsidRDefault="002A1AEF" w:rsidP="002A1AEF">
            <w:pPr>
              <w:spacing w:line="120" w:lineRule="exact"/>
              <w:rPr>
                <w:sz w:val="12"/>
                <w:szCs w:val="12"/>
              </w:rPr>
            </w:pPr>
          </w:p>
          <w:p w:rsidR="00781617" w:rsidRPr="00F95FEA" w:rsidRDefault="002A1AEF" w:rsidP="007026AB">
            <w:pPr>
              <w:spacing w:before="10" w:line="250" w:lineRule="auto"/>
              <w:ind w:left="823" w:right="420" w:hanging="360"/>
              <w:jc w:val="both"/>
              <w:rPr>
                <w:rFonts w:eastAsia="Arial"/>
              </w:rPr>
            </w:pPr>
            <w:r w:rsidRPr="00F95FEA">
              <w:rPr>
                <w:rFonts w:eastAsia="Arial"/>
              </w:rPr>
              <w:t>3</w:t>
            </w:r>
            <w:r w:rsidR="00935BBC">
              <w:rPr>
                <w:rFonts w:eastAsia="Arial"/>
              </w:rPr>
              <w:t xml:space="preserve">  </w:t>
            </w:r>
            <w:r w:rsidR="007026AB">
              <w:rPr>
                <w:rFonts w:eastAsia="Arial"/>
              </w:rPr>
              <w:t xml:space="preserve">Assumption is that </w:t>
            </w:r>
            <w:r w:rsidR="007026AB" w:rsidRPr="00F95FEA">
              <w:rPr>
                <w:rFonts w:eastAsia="Arial"/>
              </w:rPr>
              <w:t xml:space="preserve">a </w:t>
            </w:r>
            <w:r w:rsidR="007026AB" w:rsidRPr="00F95FEA">
              <w:rPr>
                <w:rFonts w:eastAsia="Arial"/>
                <w:spacing w:val="-9"/>
              </w:rPr>
              <w:t>sample will be provided instead creating and inserting without following any standard</w:t>
            </w:r>
          </w:p>
        </w:tc>
      </w:tr>
      <w:tr w:rsidR="00781617" w:rsidRPr="00F95FEA" w:rsidTr="002A1AEF">
        <w:trPr>
          <w:trHeight w:hRule="exact" w:val="652"/>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rPr>
              <w:lastRenderedPageBreak/>
              <w:t>Imple</w:t>
            </w:r>
            <w:r w:rsidRPr="00F95FEA">
              <w:rPr>
                <w:rFonts w:eastAsia="Arial"/>
                <w:b/>
                <w:spacing w:val="-16"/>
              </w:rPr>
              <w:t>m</w:t>
            </w:r>
            <w:r w:rsidRPr="00F95FEA">
              <w:rPr>
                <w:rFonts w:eastAsia="Arial"/>
                <w:b/>
              </w:rPr>
              <w:t>en</w:t>
            </w:r>
            <w:r w:rsidRPr="00F95FEA">
              <w:rPr>
                <w:rFonts w:eastAsia="Arial"/>
                <w:b/>
                <w:spacing w:val="-6"/>
              </w:rPr>
              <w:t>t</w:t>
            </w:r>
            <w:r w:rsidRPr="00F95FEA">
              <w:rPr>
                <w:rFonts w:eastAsia="Arial"/>
                <w:b/>
              </w:rPr>
              <w:t>ation Co</w:t>
            </w:r>
            <w:r w:rsidRPr="00F95FEA">
              <w:rPr>
                <w:rFonts w:eastAsia="Arial"/>
                <w:b/>
                <w:spacing w:val="-17"/>
              </w:rPr>
              <w:t>n</w:t>
            </w:r>
            <w:r w:rsidRPr="00F95FEA">
              <w:rPr>
                <w:rFonts w:eastAsia="Arial"/>
                <w:b/>
              </w:rPr>
              <w:t>strai</w:t>
            </w:r>
            <w:r w:rsidRPr="00F95FEA">
              <w:rPr>
                <w:rFonts w:eastAsia="Arial"/>
                <w:b/>
                <w:spacing w:val="-11"/>
              </w:rPr>
              <w:t>n</w:t>
            </w:r>
            <w:r w:rsidRPr="00F95FEA">
              <w:rPr>
                <w:rFonts w:eastAsia="Arial"/>
                <w:b/>
              </w:rPr>
              <w:t>ts a</w:t>
            </w:r>
            <w:r w:rsidRPr="00F95FEA">
              <w:rPr>
                <w:rFonts w:eastAsia="Arial"/>
                <w:b/>
                <w:spacing w:val="-9"/>
              </w:rPr>
              <w:t>n</w:t>
            </w:r>
            <w:r w:rsidRPr="00F95FEA">
              <w:rPr>
                <w:rFonts w:eastAsia="Arial"/>
                <w:b/>
              </w:rPr>
              <w:t>d Specif</w:t>
            </w:r>
            <w:r w:rsidRPr="00F95FEA">
              <w:rPr>
                <w:rFonts w:eastAsia="Arial"/>
                <w:b/>
                <w:spacing w:val="-17"/>
              </w:rPr>
              <w:t>i</w:t>
            </w:r>
            <w:r w:rsidRPr="00F95FEA">
              <w:rPr>
                <w:rFonts w:eastAsia="Arial"/>
                <w:b/>
              </w:rPr>
              <w:t>c</w:t>
            </w:r>
            <w:r w:rsidRPr="00F95FEA">
              <w:rPr>
                <w:rFonts w:eastAsia="Arial"/>
                <w:b/>
                <w:spacing w:val="-4"/>
              </w:rPr>
              <w:t>a</w:t>
            </w:r>
            <w:r w:rsidRPr="00F95FEA">
              <w:rPr>
                <w:rFonts w:eastAsia="Arial"/>
                <w:b/>
              </w:rPr>
              <w:t>tions:</w:t>
            </w:r>
            <w:r w:rsidR="002A1AEF" w:rsidRPr="00F95FEA">
              <w:rPr>
                <w:rFonts w:eastAsia="Arial"/>
                <w:bCs/>
              </w:rPr>
              <w:t xml:space="preserve"> System will b implemented minimum 3.1 processor dual core to work efficiently for desired outcomes greater configuration is suggested</w:t>
            </w:r>
          </w:p>
        </w:tc>
      </w:tr>
    </w:tbl>
    <w:p w:rsidR="00781617" w:rsidRPr="00F95FEA" w:rsidRDefault="00781617">
      <w:pPr>
        <w:spacing w:before="3" w:line="100" w:lineRule="exact"/>
        <w:rPr>
          <w:sz w:val="11"/>
          <w:szCs w:val="11"/>
        </w:rPr>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EB5B69" w:rsidRPr="00F95FEA" w:rsidRDefault="00EB5B69" w:rsidP="00F36510">
      <w:pPr>
        <w:spacing w:before="34" w:line="220" w:lineRule="exact"/>
        <w:rPr>
          <w:rFonts w:eastAsia="Arial"/>
        </w:rPr>
      </w:pPr>
      <w:r w:rsidRPr="00F95FEA">
        <w:rPr>
          <w:rFonts w:eastAsia="Arial"/>
          <w:spacing w:val="-3"/>
          <w:position w:val="-1"/>
        </w:rPr>
        <w:t>3</w:t>
      </w:r>
      <w:r w:rsidRPr="00F95FEA">
        <w:rPr>
          <w:rFonts w:eastAsia="Arial"/>
          <w:position w:val="-1"/>
        </w:rPr>
        <w:t>.4.3</w:t>
      </w:r>
      <w:r w:rsidRPr="00F95FEA">
        <w:rPr>
          <w:rFonts w:eastAsia="Arial"/>
          <w:spacing w:val="-7"/>
          <w:position w:val="-1"/>
        </w:rPr>
        <w:t xml:space="preserve"> </w:t>
      </w:r>
      <w:r w:rsidRPr="00F95FEA">
        <w:rPr>
          <w:rFonts w:eastAsia="Arial"/>
          <w:spacing w:val="-4"/>
          <w:position w:val="-1"/>
        </w:rPr>
        <w:t>Remove</w:t>
      </w:r>
      <w:r w:rsidRPr="00F95FEA">
        <w:rPr>
          <w:rFonts w:eastAsia="Arial"/>
          <w:position w:val="-1"/>
        </w:rPr>
        <w:t xml:space="preserve"> Sample</w:t>
      </w:r>
      <w:r w:rsidRPr="00F95FEA">
        <w:rPr>
          <w:rFonts w:eastAsia="Arial"/>
          <w:spacing w:val="-1"/>
          <w:position w:val="-1"/>
        </w:rPr>
        <w:t xml:space="preserve"> </w:t>
      </w:r>
      <w:r w:rsidRPr="00F95FEA">
        <w:rPr>
          <w:rFonts w:eastAsia="Arial"/>
          <w:spacing w:val="-3"/>
          <w:position w:val="-1"/>
        </w:rPr>
        <w:t>(Detailed</w:t>
      </w:r>
      <w:r w:rsidRPr="00F95FEA">
        <w:rPr>
          <w:rFonts w:eastAsia="Arial"/>
          <w:position w:val="-1"/>
        </w:rPr>
        <w:t>)</w:t>
      </w:r>
    </w:p>
    <w:p w:rsidR="00EB5B69" w:rsidRPr="00F95FEA" w:rsidRDefault="00EB5B69" w:rsidP="00EB5B69">
      <w:pPr>
        <w:spacing w:before="18" w:line="220" w:lineRule="exact"/>
        <w:rPr>
          <w:sz w:val="22"/>
          <w:szCs w:val="22"/>
        </w:rPr>
      </w:pPr>
    </w:p>
    <w:tbl>
      <w:tblPr>
        <w:tblW w:w="0" w:type="auto"/>
        <w:tblInd w:w="485" w:type="dxa"/>
        <w:tblLayout w:type="fixed"/>
        <w:tblCellMar>
          <w:left w:w="0" w:type="dxa"/>
          <w:right w:w="0" w:type="dxa"/>
        </w:tblCellMar>
        <w:tblLook w:val="01E0"/>
      </w:tblPr>
      <w:tblGrid>
        <w:gridCol w:w="2250"/>
        <w:gridCol w:w="2520"/>
        <w:gridCol w:w="540"/>
        <w:gridCol w:w="1406"/>
        <w:gridCol w:w="398"/>
        <w:gridCol w:w="1806"/>
      </w:tblGrid>
      <w:tr w:rsidR="00EB5B69" w:rsidRPr="00F95FEA" w:rsidTr="005304E7">
        <w:trPr>
          <w:trHeight w:hRule="exact" w:val="490"/>
        </w:trPr>
        <w:tc>
          <w:tcPr>
            <w:tcW w:w="4770" w:type="dxa"/>
            <w:gridSpan w:val="2"/>
            <w:tcBorders>
              <w:top w:val="single" w:sz="5" w:space="0" w:color="000000"/>
              <w:left w:val="single" w:sz="5" w:space="0" w:color="000000"/>
              <w:bottom w:val="nil"/>
              <w:right w:val="single" w:sz="5" w:space="0" w:color="000000"/>
            </w:tcBorders>
          </w:tcPr>
          <w:p w:rsidR="00EB5B69" w:rsidRPr="00F95FEA" w:rsidRDefault="00EB5B69" w:rsidP="005304E7">
            <w:pPr>
              <w:spacing w:before="9"/>
              <w:ind w:left="103"/>
              <w:rPr>
                <w:rFonts w:eastAsia="Arial"/>
              </w:rPr>
            </w:pPr>
            <w:r w:rsidRPr="00F95FEA">
              <w:rPr>
                <w:rFonts w:eastAsia="Arial"/>
                <w:b/>
                <w:spacing w:val="-4"/>
              </w:rPr>
              <w:t>U</w:t>
            </w:r>
            <w:r w:rsidRPr="00F95FEA">
              <w:rPr>
                <w:rFonts w:eastAsia="Arial"/>
                <w:b/>
              </w:rPr>
              <w:t xml:space="preserve">se </w:t>
            </w:r>
            <w:r w:rsidRPr="00F95FEA">
              <w:rPr>
                <w:rFonts w:eastAsia="Arial"/>
                <w:b/>
                <w:spacing w:val="-7"/>
              </w:rPr>
              <w:t>c</w:t>
            </w:r>
            <w:r w:rsidRPr="00F95FEA">
              <w:rPr>
                <w:rFonts w:eastAsia="Arial"/>
                <w:b/>
              </w:rPr>
              <w:t>a</w:t>
            </w:r>
            <w:r w:rsidRPr="00F95FEA">
              <w:rPr>
                <w:rFonts w:eastAsia="Arial"/>
                <w:b/>
                <w:spacing w:val="-4"/>
              </w:rPr>
              <w:t>s</w:t>
            </w:r>
            <w:r w:rsidRPr="00F95FEA">
              <w:rPr>
                <w:rFonts w:eastAsia="Arial"/>
                <w:b/>
              </w:rPr>
              <w:t>e na</w:t>
            </w:r>
            <w:r w:rsidRPr="00F95FEA">
              <w:rPr>
                <w:rFonts w:eastAsia="Arial"/>
                <w:b/>
                <w:spacing w:val="-12"/>
              </w:rPr>
              <w:t>m</w:t>
            </w:r>
            <w:r w:rsidRPr="00F95FEA">
              <w:rPr>
                <w:rFonts w:eastAsia="Arial"/>
                <w:b/>
              </w:rPr>
              <w:t>e:</w:t>
            </w:r>
          </w:p>
          <w:p w:rsidR="00EB5B69" w:rsidRPr="00F95FEA" w:rsidRDefault="00EB5B69" w:rsidP="005304E7">
            <w:pPr>
              <w:spacing w:before="10"/>
              <w:ind w:left="103"/>
              <w:rPr>
                <w:rFonts w:eastAsia="Arial"/>
              </w:rPr>
            </w:pPr>
            <w:r w:rsidRPr="00F95FEA">
              <w:rPr>
                <w:rFonts w:eastAsia="Arial"/>
              </w:rPr>
              <w:t>Remove the Sample</w:t>
            </w:r>
          </w:p>
        </w:tc>
        <w:tc>
          <w:tcPr>
            <w:tcW w:w="1946" w:type="dxa"/>
            <w:gridSpan w:val="2"/>
            <w:tcBorders>
              <w:top w:val="single" w:sz="5" w:space="0" w:color="000000"/>
              <w:left w:val="single" w:sz="5" w:space="0" w:color="000000"/>
              <w:bottom w:val="nil"/>
              <w:right w:val="single" w:sz="5" w:space="0" w:color="000000"/>
            </w:tcBorders>
          </w:tcPr>
          <w:p w:rsidR="00BF55C9" w:rsidRDefault="00BF55C9" w:rsidP="00BF55C9">
            <w:pPr>
              <w:spacing w:before="10"/>
              <w:ind w:left="103"/>
              <w:rPr>
                <w:rFonts w:eastAsia="Arial"/>
                <w:b/>
              </w:rPr>
            </w:pPr>
            <w:r>
              <w:rPr>
                <w:rFonts w:eastAsia="Arial"/>
                <w:b/>
              </w:rPr>
              <w:t>Full name</w:t>
            </w:r>
          </w:p>
          <w:p w:rsidR="00EB5B69" w:rsidRPr="00F95FEA" w:rsidRDefault="00BF55C9" w:rsidP="00BF55C9">
            <w:pPr>
              <w:spacing w:before="10"/>
              <w:ind w:left="103"/>
              <w:rPr>
                <w:rFonts w:eastAsia="Arial"/>
              </w:rPr>
            </w:pPr>
            <w:r>
              <w:rPr>
                <w:rFonts w:eastAsia="Arial"/>
              </w:rPr>
              <w:t>delete sample</w:t>
            </w:r>
          </w:p>
        </w:tc>
        <w:tc>
          <w:tcPr>
            <w:tcW w:w="2204" w:type="dxa"/>
            <w:gridSpan w:val="2"/>
            <w:tcBorders>
              <w:top w:val="single" w:sz="5" w:space="0" w:color="000000"/>
              <w:left w:val="single" w:sz="5" w:space="0" w:color="000000"/>
              <w:bottom w:val="single" w:sz="5" w:space="0" w:color="000000"/>
              <w:right w:val="single" w:sz="5" w:space="0" w:color="000000"/>
            </w:tcBorders>
          </w:tcPr>
          <w:p w:rsidR="00BE4D22" w:rsidRPr="00BE4D22" w:rsidRDefault="003B0F20" w:rsidP="00BE4D22">
            <w:pPr>
              <w:spacing w:before="9"/>
              <w:ind w:left="103"/>
              <w:rPr>
                <w:rFonts w:eastAsia="Arial"/>
                <w:sz w:val="24"/>
                <w:szCs w:val="24"/>
              </w:rPr>
            </w:pPr>
            <w:r>
              <w:rPr>
                <w:rFonts w:eastAsia="Arial"/>
                <w:sz w:val="24"/>
                <w:szCs w:val="24"/>
              </w:rPr>
              <w:t>HIGHER pri0</w:t>
            </w:r>
            <w:r w:rsidR="00BE4D22">
              <w:rPr>
                <w:rFonts w:eastAsia="Arial"/>
                <w:sz w:val="24"/>
                <w:szCs w:val="24"/>
              </w:rPr>
              <w:t>rity</w:t>
            </w:r>
          </w:p>
          <w:p w:rsidR="00EB5B69" w:rsidRPr="00F95FEA" w:rsidRDefault="00EB5B69" w:rsidP="005304E7">
            <w:pPr>
              <w:spacing w:before="10" w:line="220" w:lineRule="exact"/>
              <w:ind w:left="103"/>
              <w:rPr>
                <w:rFonts w:eastAsia="Arial"/>
              </w:rPr>
            </w:pPr>
          </w:p>
        </w:tc>
      </w:tr>
      <w:tr w:rsidR="00EB5B69" w:rsidRPr="00F95FEA" w:rsidTr="005304E7">
        <w:trPr>
          <w:trHeight w:hRule="exact" w:val="490"/>
        </w:trPr>
        <w:tc>
          <w:tcPr>
            <w:tcW w:w="2250" w:type="dxa"/>
            <w:tcBorders>
              <w:top w:val="single" w:sz="5" w:space="0" w:color="000000"/>
              <w:left w:val="single" w:sz="5" w:space="0" w:color="000000"/>
              <w:bottom w:val="single" w:sz="5" w:space="0" w:color="000000"/>
              <w:right w:val="single" w:sz="5" w:space="0" w:color="000000"/>
            </w:tcBorders>
          </w:tcPr>
          <w:p w:rsidR="00BE4D22" w:rsidRPr="00F95FEA" w:rsidRDefault="003B0F20" w:rsidP="00BE4D22">
            <w:pPr>
              <w:spacing w:before="9"/>
              <w:ind w:left="103"/>
              <w:rPr>
                <w:rFonts w:eastAsia="Arial"/>
              </w:rPr>
            </w:pPr>
            <w:r>
              <w:rPr>
                <w:rFonts w:eastAsia="Arial"/>
                <w:b/>
              </w:rPr>
              <w:t>ACT0</w:t>
            </w:r>
            <w:r w:rsidR="00BE4D22">
              <w:rPr>
                <w:rFonts w:eastAsia="Arial"/>
                <w:b/>
              </w:rPr>
              <w:t>R(primary)</w:t>
            </w:r>
          </w:p>
          <w:p w:rsidR="00EB5B69" w:rsidRPr="00F95FEA" w:rsidRDefault="00EB5B69" w:rsidP="005304E7">
            <w:pPr>
              <w:spacing w:before="10" w:line="220" w:lineRule="exact"/>
              <w:ind w:left="103"/>
              <w:rPr>
                <w:rFonts w:eastAsia="Arial"/>
              </w:rPr>
            </w:pPr>
            <w:r w:rsidRPr="00F95FEA">
              <w:rPr>
                <w:rFonts w:eastAsia="Arial"/>
                <w:spacing w:val="-4"/>
              </w:rPr>
              <w:t>Writer</w:t>
            </w:r>
          </w:p>
        </w:tc>
        <w:tc>
          <w:tcPr>
            <w:tcW w:w="3060" w:type="dxa"/>
            <w:gridSpan w:val="2"/>
            <w:tcBorders>
              <w:top w:val="single" w:sz="5" w:space="0" w:color="000000"/>
              <w:left w:val="single" w:sz="5" w:space="0" w:color="000000"/>
              <w:bottom w:val="single" w:sz="5" w:space="0" w:color="000000"/>
              <w:right w:val="single" w:sz="5" w:space="0" w:color="000000"/>
            </w:tcBorders>
          </w:tcPr>
          <w:p w:rsidR="00BF55C9" w:rsidRPr="000140EA" w:rsidRDefault="003B0F20" w:rsidP="00BF55C9">
            <w:pPr>
              <w:spacing w:before="9"/>
              <w:ind w:left="103"/>
              <w:rPr>
                <w:rFonts w:eastAsia="Arial"/>
                <w:b/>
                <w:sz w:val="22"/>
                <w:szCs w:val="22"/>
              </w:rPr>
            </w:pPr>
            <w:r>
              <w:rPr>
                <w:rFonts w:eastAsia="Arial"/>
                <w:b/>
                <w:sz w:val="22"/>
                <w:szCs w:val="22"/>
              </w:rPr>
              <w:t>Main s0</w:t>
            </w:r>
            <w:r w:rsidR="00BF55C9" w:rsidRPr="000140EA">
              <w:rPr>
                <w:rFonts w:eastAsia="Arial"/>
                <w:b/>
                <w:sz w:val="22"/>
                <w:szCs w:val="22"/>
              </w:rPr>
              <w:t>urces of usecase</w:t>
            </w:r>
          </w:p>
          <w:p w:rsidR="00EB5B69" w:rsidRPr="00F95FEA" w:rsidRDefault="00BF55C9" w:rsidP="00BF55C9">
            <w:pPr>
              <w:spacing w:before="10" w:line="220" w:lineRule="exact"/>
              <w:ind w:left="103"/>
              <w:rPr>
                <w:rFonts w:eastAsia="Arial"/>
              </w:rPr>
            </w:pPr>
            <w:r w:rsidRPr="00F95FEA">
              <w:rPr>
                <w:rFonts w:eastAsia="Arial"/>
              </w:rPr>
              <w:t>Author or Students</w:t>
            </w:r>
          </w:p>
        </w:tc>
        <w:tc>
          <w:tcPr>
            <w:tcW w:w="1804" w:type="dxa"/>
            <w:gridSpan w:val="2"/>
            <w:tcBorders>
              <w:top w:val="single" w:sz="5" w:space="0" w:color="000000"/>
              <w:left w:val="single" w:sz="5" w:space="0" w:color="000000"/>
              <w:bottom w:val="single" w:sz="5" w:space="0" w:color="000000"/>
              <w:right w:val="single" w:sz="5" w:space="0" w:color="000000"/>
            </w:tcBorders>
          </w:tcPr>
          <w:p w:rsidR="00BF55C9" w:rsidRPr="00F95FEA" w:rsidRDefault="00BF55C9" w:rsidP="00BF55C9">
            <w:pPr>
              <w:spacing w:before="9"/>
              <w:ind w:left="103"/>
              <w:rPr>
                <w:rFonts w:eastAsia="Arial"/>
              </w:rPr>
            </w:pPr>
            <w:r>
              <w:rPr>
                <w:rFonts w:eastAsia="Arial"/>
                <w:b/>
              </w:rPr>
              <w:t>TYPE</w:t>
            </w:r>
          </w:p>
          <w:p w:rsidR="00EB5B69" w:rsidRPr="00F95FEA" w:rsidRDefault="00BF55C9" w:rsidP="00BF55C9">
            <w:pPr>
              <w:spacing w:before="10" w:line="220" w:lineRule="exact"/>
              <w:ind w:left="103"/>
              <w:rPr>
                <w:rFonts w:eastAsia="Arial"/>
              </w:rPr>
            </w:pPr>
            <w:r w:rsidRPr="00F95FEA">
              <w:rPr>
                <w:rFonts w:eastAsia="Arial"/>
                <w:i/>
              </w:rPr>
              <w:t>Security</w:t>
            </w:r>
          </w:p>
        </w:tc>
        <w:tc>
          <w:tcPr>
            <w:tcW w:w="1806" w:type="dxa"/>
            <w:tcBorders>
              <w:top w:val="single" w:sz="5" w:space="0" w:color="000000"/>
              <w:left w:val="single" w:sz="5" w:space="0" w:color="000000"/>
              <w:bottom w:val="single" w:sz="5" w:space="0" w:color="000000"/>
              <w:right w:val="single" w:sz="5" w:space="0" w:color="000000"/>
            </w:tcBorders>
          </w:tcPr>
          <w:p w:rsidR="00BF55C9" w:rsidRPr="00F95FEA" w:rsidRDefault="00BF55C9" w:rsidP="00BF55C9">
            <w:pPr>
              <w:spacing w:before="9"/>
              <w:ind w:left="103"/>
              <w:rPr>
                <w:rFonts w:eastAsia="Arial"/>
              </w:rPr>
            </w:pPr>
            <w:r>
              <w:rPr>
                <w:rFonts w:eastAsia="Arial"/>
                <w:b/>
              </w:rPr>
              <w:t>ITS LEVE</w:t>
            </w:r>
            <w:r w:rsidR="00A42162">
              <w:rPr>
                <w:rFonts w:eastAsia="Arial"/>
                <w:b/>
              </w:rPr>
              <w:t>1</w:t>
            </w:r>
          </w:p>
          <w:p w:rsidR="00EB5B69" w:rsidRPr="00F95FEA" w:rsidRDefault="00BF55C9" w:rsidP="00BF55C9">
            <w:pPr>
              <w:spacing w:before="10" w:line="220" w:lineRule="exact"/>
              <w:ind w:left="103"/>
              <w:rPr>
                <w:rFonts w:eastAsia="Arial"/>
              </w:rPr>
            </w:pPr>
            <w:r>
              <w:rPr>
                <w:rFonts w:eastAsia="Arial"/>
              </w:rPr>
              <w:t>IN very detail</w:t>
            </w:r>
          </w:p>
        </w:tc>
      </w:tr>
      <w:tr w:rsidR="00EB5B69" w:rsidRPr="00F95FEA" w:rsidTr="005304E7">
        <w:trPr>
          <w:trHeight w:hRule="exact" w:val="490"/>
        </w:trPr>
        <w:tc>
          <w:tcPr>
            <w:tcW w:w="8920" w:type="dxa"/>
            <w:gridSpan w:val="6"/>
            <w:tcBorders>
              <w:top w:val="nil"/>
              <w:left w:val="single" w:sz="5" w:space="0" w:color="000000"/>
              <w:bottom w:val="single" w:sz="5" w:space="0" w:color="000000"/>
              <w:right w:val="single" w:sz="5" w:space="0" w:color="000000"/>
            </w:tcBorders>
          </w:tcPr>
          <w:p w:rsidR="00BF55C9" w:rsidRPr="00F95FEA" w:rsidRDefault="00BF55C9" w:rsidP="00BF55C9">
            <w:pPr>
              <w:spacing w:before="15"/>
              <w:ind w:left="103"/>
              <w:rPr>
                <w:rFonts w:eastAsia="Arial"/>
              </w:rPr>
            </w:pPr>
            <w:r>
              <w:rPr>
                <w:rFonts w:eastAsia="Arial"/>
                <w:b/>
              </w:rPr>
              <w:t>STAKEHOLDERS OF TAKING INTEREST:</w:t>
            </w:r>
            <w:r w:rsidRPr="00F95FEA">
              <w:rPr>
                <w:rFonts w:eastAsia="Arial"/>
              </w:rPr>
              <w:t xml:space="preserve"> Investigators and all crime control agencies.</w:t>
            </w:r>
          </w:p>
          <w:p w:rsidR="00EB5B69" w:rsidRPr="00F95FEA" w:rsidRDefault="00EB5B69" w:rsidP="00BF55C9">
            <w:pPr>
              <w:spacing w:before="15"/>
              <w:ind w:left="103"/>
              <w:rPr>
                <w:rFonts w:eastAsia="Arial"/>
              </w:rPr>
            </w:pPr>
          </w:p>
        </w:tc>
      </w:tr>
      <w:tr w:rsidR="00EB5B69" w:rsidRPr="00F95FEA" w:rsidTr="005304E7">
        <w:trPr>
          <w:trHeight w:hRule="exact" w:val="730"/>
        </w:trPr>
        <w:tc>
          <w:tcPr>
            <w:tcW w:w="8920" w:type="dxa"/>
            <w:gridSpan w:val="6"/>
            <w:tcBorders>
              <w:top w:val="single" w:sz="5" w:space="0" w:color="000000"/>
              <w:left w:val="single" w:sz="5" w:space="0" w:color="000000"/>
              <w:bottom w:val="single" w:sz="5" w:space="0" w:color="000000"/>
              <w:right w:val="single" w:sz="5" w:space="0" w:color="000000"/>
            </w:tcBorders>
          </w:tcPr>
          <w:p w:rsidR="006D25F6" w:rsidRDefault="002E2AAE" w:rsidP="006D25F6">
            <w:pPr>
              <w:spacing w:before="10" w:line="250" w:lineRule="auto"/>
              <w:ind w:left="103" w:right="367"/>
              <w:rPr>
                <w:rFonts w:eastAsia="Arial"/>
                <w:b/>
              </w:rPr>
            </w:pPr>
            <w:r>
              <w:rPr>
                <w:rFonts w:eastAsia="Arial"/>
                <w:b/>
              </w:rPr>
              <w:t>DESCRIPTI0</w:t>
            </w:r>
            <w:r w:rsidR="006D25F6">
              <w:rPr>
                <w:rFonts w:eastAsia="Arial"/>
                <w:b/>
              </w:rPr>
              <w:t>N (BRIEFLY)</w:t>
            </w:r>
          </w:p>
          <w:p w:rsidR="00EB5B69" w:rsidRPr="00F95FEA" w:rsidRDefault="00EB5B69" w:rsidP="005304E7">
            <w:pPr>
              <w:spacing w:before="10" w:line="250" w:lineRule="auto"/>
              <w:ind w:left="103" w:right="153"/>
              <w:rPr>
                <w:rFonts w:eastAsia="Arial"/>
              </w:rPr>
            </w:pPr>
            <w:r w:rsidRPr="00F95FEA">
              <w:rPr>
                <w:rFonts w:eastAsia="Arial"/>
                <w:spacing w:val="-4"/>
              </w:rPr>
              <w:t>T</w:t>
            </w:r>
            <w:r w:rsidRPr="00F95FEA">
              <w:rPr>
                <w:rFonts w:eastAsia="Arial"/>
              </w:rPr>
              <w:t>his u</w:t>
            </w:r>
            <w:r w:rsidRPr="00F95FEA">
              <w:rPr>
                <w:rFonts w:eastAsia="Arial"/>
                <w:spacing w:val="-10"/>
              </w:rPr>
              <w:t>s</w:t>
            </w:r>
            <w:r w:rsidRPr="00F95FEA">
              <w:rPr>
                <w:rFonts w:eastAsia="Arial"/>
              </w:rPr>
              <w:t>e ca</w:t>
            </w:r>
            <w:r w:rsidRPr="00F95FEA">
              <w:rPr>
                <w:rFonts w:eastAsia="Arial"/>
                <w:spacing w:val="-10"/>
              </w:rPr>
              <w:t>s</w:t>
            </w:r>
            <w:r w:rsidRPr="00F95FEA">
              <w:rPr>
                <w:rFonts w:eastAsia="Arial"/>
              </w:rPr>
              <w:t>e</w:t>
            </w:r>
            <w:r w:rsidRPr="00F95FEA">
              <w:rPr>
                <w:rFonts w:eastAsia="Arial"/>
                <w:spacing w:val="-1"/>
              </w:rPr>
              <w:t xml:space="preserve"> </w:t>
            </w:r>
            <w:r w:rsidRPr="00F95FEA">
              <w:rPr>
                <w:rFonts w:eastAsia="Arial"/>
                <w:spacing w:val="-3"/>
              </w:rPr>
              <w:t>d</w:t>
            </w:r>
            <w:r w:rsidRPr="00F95FEA">
              <w:rPr>
                <w:rFonts w:eastAsia="Arial"/>
              </w:rPr>
              <w:t>es</w:t>
            </w:r>
            <w:r w:rsidRPr="00F95FEA">
              <w:rPr>
                <w:rFonts w:eastAsia="Arial"/>
                <w:spacing w:val="-7"/>
              </w:rPr>
              <w:t>c</w:t>
            </w:r>
            <w:r w:rsidRPr="00F95FEA">
              <w:rPr>
                <w:rFonts w:eastAsia="Arial"/>
              </w:rPr>
              <w:t>ri</w:t>
            </w:r>
            <w:r w:rsidRPr="00F95FEA">
              <w:rPr>
                <w:rFonts w:eastAsia="Arial"/>
                <w:spacing w:val="-4"/>
              </w:rPr>
              <w:t>b</w:t>
            </w:r>
            <w:r w:rsidRPr="00F95FEA">
              <w:rPr>
                <w:rFonts w:eastAsia="Arial"/>
              </w:rPr>
              <w:t xml:space="preserve">es the </w:t>
            </w:r>
            <w:r w:rsidRPr="00F95FEA">
              <w:rPr>
                <w:rFonts w:eastAsia="Arial"/>
                <w:spacing w:val="-14"/>
              </w:rPr>
              <w:t>removing of sample that  was  previously  inserted  in the training  set</w:t>
            </w:r>
          </w:p>
        </w:tc>
      </w:tr>
      <w:tr w:rsidR="00EB5B69" w:rsidRPr="00F95FEA" w:rsidTr="005304E7">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432286" w:rsidRPr="00F95FEA" w:rsidRDefault="00432286" w:rsidP="00432286">
            <w:pPr>
              <w:spacing w:before="9"/>
              <w:ind w:left="103"/>
              <w:rPr>
                <w:rFonts w:eastAsia="Arial"/>
              </w:rPr>
            </w:pPr>
            <w:r>
              <w:rPr>
                <w:rFonts w:eastAsia="Arial"/>
                <w:b/>
              </w:rPr>
              <w:t xml:space="preserve">MAIN </w:t>
            </w:r>
            <w:r w:rsidRPr="00F95FEA">
              <w:rPr>
                <w:rFonts w:eastAsia="Arial"/>
                <w:b/>
              </w:rPr>
              <w:t>G</w:t>
            </w:r>
            <w:r>
              <w:rPr>
                <w:rFonts w:eastAsia="Arial"/>
                <w:b/>
                <w:spacing w:val="-8"/>
              </w:rPr>
              <w:t>OAL:</w:t>
            </w:r>
          </w:p>
          <w:p w:rsidR="00EB5B69" w:rsidRPr="00F95FEA" w:rsidRDefault="00EB5B69" w:rsidP="005304E7">
            <w:pPr>
              <w:spacing w:before="10" w:line="220" w:lineRule="exact"/>
              <w:ind w:left="463"/>
              <w:rPr>
                <w:rFonts w:eastAsia="Arial"/>
              </w:rPr>
            </w:pPr>
            <w:r w:rsidRPr="00F95FEA">
              <w:rPr>
                <w:w w:val="131"/>
                <w:sz w:val="18"/>
                <w:szCs w:val="18"/>
              </w:rPr>
              <w:t xml:space="preserve">●  </w:t>
            </w:r>
            <w:r w:rsidRPr="00F95FEA">
              <w:rPr>
                <w:spacing w:val="40"/>
                <w:w w:val="131"/>
                <w:sz w:val="18"/>
                <w:szCs w:val="18"/>
              </w:rPr>
              <w:t xml:space="preserve"> </w:t>
            </w:r>
            <w:r w:rsidRPr="00F95FEA">
              <w:rPr>
                <w:rFonts w:eastAsia="Arial"/>
                <w:spacing w:val="-4"/>
              </w:rPr>
              <w:t>T</w:t>
            </w:r>
            <w:r w:rsidRPr="00F95FEA">
              <w:rPr>
                <w:rFonts w:eastAsia="Arial"/>
              </w:rPr>
              <w:t xml:space="preserve">he </w:t>
            </w:r>
            <w:r w:rsidRPr="00F95FEA">
              <w:rPr>
                <w:rFonts w:eastAsia="Arial"/>
                <w:spacing w:val="-8"/>
              </w:rPr>
              <w:t>s</w:t>
            </w:r>
            <w:r w:rsidRPr="00F95FEA">
              <w:rPr>
                <w:rFonts w:eastAsia="Arial"/>
              </w:rPr>
              <w:t>uccessf</w:t>
            </w:r>
            <w:r w:rsidRPr="00F95FEA">
              <w:rPr>
                <w:rFonts w:eastAsia="Arial"/>
                <w:spacing w:val="-15"/>
              </w:rPr>
              <w:t>u</w:t>
            </w:r>
            <w:r w:rsidRPr="00F95FEA">
              <w:rPr>
                <w:rFonts w:eastAsia="Arial"/>
              </w:rPr>
              <w:t xml:space="preserve">l </w:t>
            </w:r>
            <w:r w:rsidRPr="00F95FEA">
              <w:rPr>
                <w:rFonts w:eastAsia="Arial"/>
                <w:spacing w:val="-4"/>
              </w:rPr>
              <w:t>deletion of sample from system</w:t>
            </w:r>
          </w:p>
        </w:tc>
      </w:tr>
      <w:tr w:rsidR="00EB5B69" w:rsidRPr="00F95FEA" w:rsidTr="005304E7">
        <w:trPr>
          <w:trHeight w:hRule="exact" w:val="490"/>
        </w:trPr>
        <w:tc>
          <w:tcPr>
            <w:tcW w:w="8920" w:type="dxa"/>
            <w:gridSpan w:val="6"/>
            <w:tcBorders>
              <w:top w:val="single" w:sz="5" w:space="0" w:color="000000"/>
              <w:left w:val="single" w:sz="5" w:space="0" w:color="000000"/>
              <w:bottom w:val="single" w:sz="5" w:space="0" w:color="000000"/>
              <w:right w:val="single" w:sz="5" w:space="0" w:color="000000"/>
            </w:tcBorders>
          </w:tcPr>
          <w:p w:rsidR="00EB5B69" w:rsidRPr="00F95FEA" w:rsidRDefault="00EB5B69" w:rsidP="005304E7">
            <w:pPr>
              <w:spacing w:before="9"/>
              <w:ind w:left="103"/>
              <w:rPr>
                <w:rFonts w:eastAsia="Arial"/>
              </w:rPr>
            </w:pPr>
            <w:r w:rsidRPr="00F95FEA">
              <w:rPr>
                <w:rFonts w:eastAsia="Arial"/>
                <w:b/>
              </w:rPr>
              <w:t>S</w:t>
            </w:r>
            <w:r w:rsidRPr="00F95FEA">
              <w:rPr>
                <w:rFonts w:eastAsia="Arial"/>
                <w:b/>
                <w:spacing w:val="-8"/>
              </w:rPr>
              <w:t>u</w:t>
            </w:r>
            <w:r w:rsidRPr="00F95FEA">
              <w:rPr>
                <w:rFonts w:eastAsia="Arial"/>
                <w:b/>
              </w:rPr>
              <w:t>c</w:t>
            </w:r>
            <w:r w:rsidRPr="00F95FEA">
              <w:rPr>
                <w:rFonts w:eastAsia="Arial"/>
                <w:b/>
                <w:spacing w:val="-4"/>
              </w:rPr>
              <w:t>c</w:t>
            </w:r>
            <w:r w:rsidRPr="00F95FEA">
              <w:rPr>
                <w:rFonts w:eastAsia="Arial"/>
                <w:b/>
              </w:rPr>
              <w:t>e</w:t>
            </w:r>
            <w:r w:rsidRPr="00F95FEA">
              <w:rPr>
                <w:rFonts w:eastAsia="Arial"/>
                <w:b/>
                <w:spacing w:val="-4"/>
              </w:rPr>
              <w:t>s</w:t>
            </w:r>
            <w:r w:rsidRPr="00F95FEA">
              <w:rPr>
                <w:rFonts w:eastAsia="Arial"/>
                <w:b/>
              </w:rPr>
              <w:t>s</w:t>
            </w:r>
            <w:r w:rsidRPr="00F95FEA">
              <w:rPr>
                <w:rFonts w:eastAsia="Arial"/>
                <w:b/>
                <w:spacing w:val="-1"/>
              </w:rPr>
              <w:t xml:space="preserve"> </w:t>
            </w:r>
            <w:r w:rsidRPr="00F95FEA">
              <w:rPr>
                <w:rFonts w:eastAsia="Arial"/>
                <w:b/>
                <w:spacing w:val="-5"/>
              </w:rPr>
              <w:t>M</w:t>
            </w:r>
            <w:r w:rsidRPr="00F95FEA">
              <w:rPr>
                <w:rFonts w:eastAsia="Arial"/>
                <w:b/>
              </w:rPr>
              <w:t>e</w:t>
            </w:r>
            <w:r w:rsidRPr="00F95FEA">
              <w:rPr>
                <w:rFonts w:eastAsia="Arial"/>
                <w:b/>
                <w:spacing w:val="-4"/>
              </w:rPr>
              <w:t>a</w:t>
            </w:r>
            <w:r w:rsidRPr="00F95FEA">
              <w:rPr>
                <w:rFonts w:eastAsia="Arial"/>
                <w:b/>
              </w:rPr>
              <w:t>su</w:t>
            </w:r>
            <w:r w:rsidRPr="00F95FEA">
              <w:rPr>
                <w:rFonts w:eastAsia="Arial"/>
                <w:b/>
                <w:spacing w:val="-7"/>
              </w:rPr>
              <w:t>r</w:t>
            </w:r>
            <w:r w:rsidRPr="00F95FEA">
              <w:rPr>
                <w:rFonts w:eastAsia="Arial"/>
                <w:b/>
              </w:rPr>
              <w:t>emen</w:t>
            </w:r>
            <w:r w:rsidRPr="00F95FEA">
              <w:rPr>
                <w:rFonts w:eastAsia="Arial"/>
                <w:b/>
                <w:spacing w:val="-11"/>
              </w:rPr>
              <w:t>t</w:t>
            </w:r>
            <w:r w:rsidRPr="00F95FEA">
              <w:rPr>
                <w:rFonts w:eastAsia="Arial"/>
                <w:b/>
              </w:rPr>
              <w:t>:</w:t>
            </w:r>
          </w:p>
          <w:p w:rsidR="00EB5B69" w:rsidRPr="00F95FEA" w:rsidRDefault="00EB5B69" w:rsidP="005304E7">
            <w:pPr>
              <w:spacing w:before="10" w:line="220" w:lineRule="exact"/>
              <w:ind w:left="463"/>
              <w:rPr>
                <w:rFonts w:eastAsia="Arial"/>
              </w:rPr>
            </w:pPr>
            <w:r w:rsidRPr="00F95FEA">
              <w:rPr>
                <w:w w:val="131"/>
                <w:sz w:val="18"/>
                <w:szCs w:val="18"/>
              </w:rPr>
              <w:t xml:space="preserve">●  </w:t>
            </w:r>
            <w:r w:rsidRPr="00F95FEA">
              <w:rPr>
                <w:spacing w:val="40"/>
                <w:w w:val="131"/>
                <w:sz w:val="18"/>
                <w:szCs w:val="18"/>
              </w:rPr>
              <w:t xml:space="preserve"> </w:t>
            </w:r>
            <w:r w:rsidRPr="00F95FEA">
              <w:rPr>
                <w:rFonts w:eastAsia="Arial"/>
                <w:spacing w:val="-4"/>
              </w:rPr>
              <w:t>The sample is selected by Writer and then successfully removed without disturbing other ones</w:t>
            </w:r>
          </w:p>
        </w:tc>
      </w:tr>
      <w:tr w:rsidR="00EB5B69" w:rsidRPr="00F95FEA" w:rsidTr="005304E7">
        <w:trPr>
          <w:trHeight w:hRule="exact" w:val="1930"/>
        </w:trPr>
        <w:tc>
          <w:tcPr>
            <w:tcW w:w="8920" w:type="dxa"/>
            <w:gridSpan w:val="6"/>
            <w:tcBorders>
              <w:top w:val="single" w:sz="5" w:space="0" w:color="000000"/>
              <w:left w:val="single" w:sz="5" w:space="0" w:color="000000"/>
              <w:bottom w:val="single" w:sz="5" w:space="0" w:color="000000"/>
              <w:right w:val="single" w:sz="5" w:space="0" w:color="000000"/>
            </w:tcBorders>
          </w:tcPr>
          <w:p w:rsidR="00EB5B69" w:rsidRPr="00F95FEA" w:rsidRDefault="00EB5B69" w:rsidP="005304E7">
            <w:pPr>
              <w:spacing w:before="9"/>
              <w:ind w:left="103"/>
              <w:rPr>
                <w:rFonts w:eastAsia="Arial"/>
              </w:rPr>
            </w:pPr>
            <w:r w:rsidRPr="00F95FEA">
              <w:rPr>
                <w:rFonts w:eastAsia="Arial"/>
                <w:b/>
              </w:rPr>
              <w:t>Pr</w:t>
            </w:r>
            <w:r w:rsidRPr="00F95FEA">
              <w:rPr>
                <w:rFonts w:eastAsia="Arial"/>
                <w:b/>
                <w:spacing w:val="-8"/>
              </w:rPr>
              <w:t>e</w:t>
            </w:r>
            <w:r w:rsidR="00DD7984">
              <w:rPr>
                <w:rFonts w:eastAsia="Arial"/>
                <w:b/>
              </w:rPr>
              <w:t>c0</w:t>
            </w:r>
            <w:r w:rsidRPr="00F95FEA">
              <w:rPr>
                <w:rFonts w:eastAsia="Arial"/>
                <w:b/>
              </w:rPr>
              <w:t>nditio</w:t>
            </w:r>
            <w:r w:rsidRPr="00F95FEA">
              <w:rPr>
                <w:rFonts w:eastAsia="Arial"/>
                <w:b/>
                <w:spacing w:val="-18"/>
              </w:rPr>
              <w:t>n</w:t>
            </w:r>
            <w:r w:rsidR="00DD7984">
              <w:rPr>
                <w:rFonts w:eastAsia="Arial"/>
                <w:b/>
                <w:spacing w:val="-18"/>
              </w:rPr>
              <w:t>s</w:t>
            </w:r>
            <w:r w:rsidRPr="00F95FEA">
              <w:rPr>
                <w:rFonts w:eastAsia="Arial"/>
                <w:b/>
              </w:rPr>
              <w:t>:</w:t>
            </w:r>
          </w:p>
          <w:p w:rsidR="00EB5B69" w:rsidRPr="00F95FEA" w:rsidRDefault="00EB5B69" w:rsidP="005304E7">
            <w:pPr>
              <w:spacing w:before="10"/>
              <w:ind w:left="463"/>
              <w:rPr>
                <w:rFonts w:eastAsia="Arial"/>
                <w:spacing w:val="-4"/>
              </w:rPr>
            </w:pPr>
            <w:r w:rsidRPr="00F95FEA">
              <w:rPr>
                <w:w w:val="131"/>
                <w:sz w:val="18"/>
                <w:szCs w:val="18"/>
              </w:rPr>
              <w:t xml:space="preserve">●  </w:t>
            </w:r>
            <w:r w:rsidRPr="00F95FEA">
              <w:rPr>
                <w:spacing w:val="40"/>
                <w:w w:val="131"/>
                <w:sz w:val="18"/>
                <w:szCs w:val="18"/>
              </w:rPr>
              <w:t xml:space="preserve"> </w:t>
            </w:r>
            <w:r w:rsidRPr="00F95FEA">
              <w:rPr>
                <w:rFonts w:eastAsia="Arial"/>
                <w:spacing w:val="-4"/>
              </w:rPr>
              <w:t>Before deleting the sample a Writer must be exist in System and have submitted atleast one</w:t>
            </w:r>
          </w:p>
          <w:p w:rsidR="00EB5B69" w:rsidRPr="00F95FEA" w:rsidRDefault="00EB5B69" w:rsidP="005304E7">
            <w:pPr>
              <w:spacing w:before="10"/>
              <w:ind w:left="463"/>
              <w:rPr>
                <w:rFonts w:eastAsia="Arial"/>
              </w:rPr>
            </w:pPr>
            <w:r w:rsidRPr="00F95FEA">
              <w:rPr>
                <w:rFonts w:eastAsia="Arial"/>
                <w:spacing w:val="-4"/>
              </w:rPr>
              <w:t xml:space="preserve">       sample</w:t>
            </w:r>
          </w:p>
          <w:p w:rsidR="00EB5B69" w:rsidRPr="00F95FEA" w:rsidRDefault="00EB5B69" w:rsidP="005304E7">
            <w:pPr>
              <w:tabs>
                <w:tab w:val="left" w:pos="820"/>
              </w:tabs>
              <w:spacing w:before="10" w:line="250" w:lineRule="auto"/>
              <w:ind w:left="823" w:right="180" w:hanging="360"/>
              <w:rPr>
                <w:rFonts w:eastAsia="Arial"/>
              </w:rPr>
            </w:pPr>
            <w:r w:rsidRPr="00F95FEA">
              <w:rPr>
                <w:w w:val="131"/>
                <w:sz w:val="18"/>
                <w:szCs w:val="18"/>
              </w:rPr>
              <w:t>●</w:t>
            </w:r>
            <w:r w:rsidRPr="00F95FEA">
              <w:rPr>
                <w:sz w:val="18"/>
                <w:szCs w:val="18"/>
              </w:rPr>
              <w:tab/>
            </w:r>
            <w:r w:rsidR="00BF55C9">
              <w:rPr>
                <w:rFonts w:eastAsia="Arial"/>
                <w:spacing w:val="-4"/>
              </w:rPr>
              <w:t>DATA</w:t>
            </w:r>
            <w:r w:rsidR="00DD7984">
              <w:rPr>
                <w:rFonts w:eastAsia="Arial"/>
                <w:spacing w:val="-4"/>
              </w:rPr>
              <w:t>-</w:t>
            </w:r>
            <w:r w:rsidR="00BF55C9">
              <w:rPr>
                <w:rFonts w:eastAsia="Arial"/>
                <w:spacing w:val="-4"/>
              </w:rPr>
              <w:t>SETS must be completed so that the data must be appropriate and sufficient.</w:t>
            </w:r>
          </w:p>
          <w:p w:rsidR="00EB5B69" w:rsidRPr="00F95FEA" w:rsidRDefault="00EB5B69" w:rsidP="005304E7">
            <w:pPr>
              <w:spacing w:before="10" w:line="240" w:lineRule="exact"/>
              <w:rPr>
                <w:sz w:val="24"/>
                <w:szCs w:val="24"/>
              </w:rPr>
            </w:pPr>
          </w:p>
          <w:p w:rsidR="00DD7984" w:rsidRPr="00DD7984" w:rsidRDefault="00DD7984" w:rsidP="00DD7984">
            <w:pPr>
              <w:tabs>
                <w:tab w:val="left" w:pos="820"/>
              </w:tabs>
              <w:spacing w:before="10" w:line="250" w:lineRule="auto"/>
              <w:ind w:left="823" w:right="213" w:hanging="360"/>
              <w:rPr>
                <w:rFonts w:eastAsia="Arial"/>
                <w:b/>
                <w:sz w:val="24"/>
                <w:szCs w:val="24"/>
              </w:rPr>
            </w:pPr>
            <w:r w:rsidRPr="00DD7984">
              <w:rPr>
                <w:rFonts w:eastAsia="Arial"/>
                <w:b/>
                <w:sz w:val="24"/>
                <w:szCs w:val="24"/>
              </w:rPr>
              <w:t>TR1GERS</w:t>
            </w:r>
          </w:p>
          <w:p w:rsidR="00EB5B69" w:rsidRPr="00F95FEA" w:rsidRDefault="00DD7984" w:rsidP="00DD7984">
            <w:pPr>
              <w:tabs>
                <w:tab w:val="left" w:pos="820"/>
              </w:tabs>
              <w:spacing w:before="10" w:line="250" w:lineRule="auto"/>
              <w:ind w:left="823" w:right="213" w:hanging="360"/>
              <w:rPr>
                <w:rFonts w:eastAsia="Arial"/>
              </w:rPr>
            </w:pPr>
            <w:r w:rsidRPr="00F95FEA">
              <w:rPr>
                <w:w w:val="131"/>
                <w:sz w:val="18"/>
                <w:szCs w:val="18"/>
              </w:rPr>
              <w:t>●</w:t>
            </w:r>
            <w:r w:rsidRPr="00F95FEA">
              <w:rPr>
                <w:sz w:val="18"/>
                <w:szCs w:val="18"/>
              </w:rPr>
              <w:tab/>
            </w:r>
            <w:r>
              <w:rPr>
                <w:rFonts w:eastAsia="Arial"/>
                <w:spacing w:val="-4"/>
              </w:rPr>
              <w:t>The time arrives when samples are successfully deleted</w:t>
            </w:r>
            <w:r w:rsidR="00EB5B69" w:rsidRPr="00F95FEA">
              <w:rPr>
                <w:rFonts w:eastAsia="Arial"/>
              </w:rPr>
              <w:t>.</w:t>
            </w:r>
          </w:p>
        </w:tc>
      </w:tr>
      <w:tr w:rsidR="00EB5B69" w:rsidRPr="00F95FEA" w:rsidTr="005304E7">
        <w:trPr>
          <w:trHeight w:hRule="exact" w:val="1116"/>
        </w:trPr>
        <w:tc>
          <w:tcPr>
            <w:tcW w:w="8920" w:type="dxa"/>
            <w:gridSpan w:val="6"/>
            <w:tcBorders>
              <w:top w:val="single" w:sz="5" w:space="0" w:color="000000"/>
              <w:left w:val="single" w:sz="5" w:space="0" w:color="000000"/>
              <w:bottom w:val="single" w:sz="5" w:space="0" w:color="000000"/>
              <w:right w:val="single" w:sz="5" w:space="0" w:color="000000"/>
            </w:tcBorders>
          </w:tcPr>
          <w:p w:rsidR="00EB5B69" w:rsidRPr="00F95FEA" w:rsidRDefault="003C5299" w:rsidP="005304E7">
            <w:pPr>
              <w:spacing w:before="9" w:line="250" w:lineRule="auto"/>
              <w:ind w:left="375" w:right="7312" w:hanging="272"/>
              <w:rPr>
                <w:rFonts w:eastAsia="Arial"/>
                <w:b/>
                <w:spacing w:val="-4"/>
              </w:rPr>
            </w:pPr>
            <w:r w:rsidRPr="00F95FEA">
              <w:rPr>
                <w:rFonts w:eastAsia="Arial"/>
                <w:b/>
                <w:spacing w:val="-4"/>
              </w:rPr>
              <w:t>USECASE</w:t>
            </w:r>
          </w:p>
          <w:p w:rsidR="003C5299" w:rsidRPr="00F95FEA" w:rsidRDefault="003C5299" w:rsidP="005304E7">
            <w:pPr>
              <w:spacing w:before="9" w:line="250" w:lineRule="auto"/>
              <w:ind w:left="375" w:right="7312" w:hanging="272"/>
              <w:rPr>
                <w:rFonts w:eastAsia="Arial"/>
                <w:b/>
                <w:spacing w:val="-4"/>
              </w:rPr>
            </w:pPr>
            <w:r w:rsidRPr="00F95FEA">
              <w:rPr>
                <w:rFonts w:eastAsia="Arial"/>
                <w:b/>
                <w:spacing w:val="-4"/>
              </w:rPr>
              <w:t xml:space="preserve">EVENTS </w:t>
            </w:r>
          </w:p>
          <w:p w:rsidR="003C5299" w:rsidRPr="00F95FEA" w:rsidRDefault="003C5299" w:rsidP="005304E7">
            <w:pPr>
              <w:spacing w:before="9" w:line="250" w:lineRule="auto"/>
              <w:ind w:left="375" w:right="7312" w:hanging="272"/>
              <w:rPr>
                <w:rFonts w:eastAsia="Arial"/>
              </w:rPr>
            </w:pPr>
            <w:r w:rsidRPr="00F95FEA">
              <w:rPr>
                <w:rFonts w:eastAsia="Arial"/>
                <w:b/>
                <w:spacing w:val="-4"/>
              </w:rPr>
              <w:t>DESCRIPTION</w:t>
            </w:r>
          </w:p>
        </w:tc>
      </w:tr>
      <w:tr w:rsidR="00EB5B69" w:rsidRPr="00F95FEA" w:rsidTr="00EB5B69">
        <w:trPr>
          <w:trHeight w:hRule="exact" w:val="4756"/>
        </w:trPr>
        <w:tc>
          <w:tcPr>
            <w:tcW w:w="8920" w:type="dxa"/>
            <w:gridSpan w:val="6"/>
            <w:tcBorders>
              <w:top w:val="single" w:sz="5" w:space="0" w:color="000000"/>
              <w:left w:val="single" w:sz="5" w:space="0" w:color="000000"/>
              <w:bottom w:val="single" w:sz="5" w:space="0" w:color="000000"/>
              <w:right w:val="single" w:sz="5" w:space="0" w:color="000000"/>
            </w:tcBorders>
          </w:tcPr>
          <w:p w:rsidR="00310EF8" w:rsidRPr="00F95FEA" w:rsidRDefault="003B0F20" w:rsidP="00310EF8">
            <w:pPr>
              <w:spacing w:before="9"/>
              <w:ind w:left="103"/>
              <w:rPr>
                <w:rFonts w:eastAsia="Arial"/>
                <w:b/>
                <w:spacing w:val="-4"/>
              </w:rPr>
            </w:pPr>
            <w:r>
              <w:rPr>
                <w:rFonts w:eastAsia="Arial"/>
                <w:b/>
                <w:spacing w:val="-4"/>
              </w:rPr>
              <w:lastRenderedPageBreak/>
              <w:t>EVENTS FL0</w:t>
            </w:r>
            <w:r w:rsidR="00310EF8">
              <w:rPr>
                <w:rFonts w:eastAsia="Arial"/>
                <w:b/>
                <w:spacing w:val="-4"/>
              </w:rPr>
              <w:t>W</w:t>
            </w:r>
          </w:p>
          <w:p w:rsidR="00EB5B69" w:rsidRPr="00F95FEA" w:rsidRDefault="00EB5B69" w:rsidP="00EB5B69">
            <w:pPr>
              <w:spacing w:before="9"/>
              <w:ind w:left="103"/>
              <w:rPr>
                <w:rFonts w:eastAsia="Arial"/>
                <w:bCs/>
                <w:spacing w:val="-4"/>
              </w:rPr>
            </w:pPr>
            <w:r w:rsidRPr="00F95FEA">
              <w:rPr>
                <w:rFonts w:eastAsia="Arial"/>
                <w:bCs/>
                <w:spacing w:val="-4"/>
              </w:rPr>
              <w:t>1.    A writer`s existence is checked in system by entering his name his sample space will be validated</w:t>
            </w:r>
          </w:p>
          <w:p w:rsidR="00EB5B69" w:rsidRPr="00F95FEA" w:rsidRDefault="00EB5B69" w:rsidP="00EB5B69">
            <w:pPr>
              <w:spacing w:before="9"/>
              <w:ind w:left="103"/>
              <w:rPr>
                <w:rFonts w:eastAsia="Arial"/>
                <w:bCs/>
                <w:spacing w:val="-4"/>
              </w:rPr>
            </w:pPr>
            <w:r w:rsidRPr="00F95FEA">
              <w:rPr>
                <w:rFonts w:eastAsia="Arial"/>
                <w:bCs/>
                <w:spacing w:val="-4"/>
              </w:rPr>
              <w:t>2.    His content and given sample will then be validated and located</w:t>
            </w:r>
          </w:p>
          <w:p w:rsidR="00EB5B69" w:rsidRPr="00F95FEA" w:rsidRDefault="00EB5B69" w:rsidP="00EB5B69">
            <w:pPr>
              <w:spacing w:before="9"/>
              <w:ind w:left="103"/>
              <w:rPr>
                <w:rFonts w:eastAsia="Arial"/>
                <w:bCs/>
                <w:spacing w:val="-4"/>
              </w:rPr>
            </w:pPr>
            <w:r w:rsidRPr="00F95FEA">
              <w:rPr>
                <w:rFonts w:eastAsia="Arial"/>
                <w:bCs/>
                <w:spacing w:val="-4"/>
              </w:rPr>
              <w:t>3.    The System Under Design removed that samples from the local database file so that it will not be</w:t>
            </w:r>
          </w:p>
          <w:p w:rsidR="00EB5B69" w:rsidRPr="00F95FEA" w:rsidRDefault="00EB5B69" w:rsidP="00EB5B69">
            <w:pPr>
              <w:spacing w:before="9"/>
              <w:ind w:left="103"/>
              <w:rPr>
                <w:rFonts w:eastAsia="Arial"/>
                <w:bCs/>
                <w:spacing w:val="-4"/>
              </w:rPr>
            </w:pPr>
            <w:r w:rsidRPr="00F95FEA">
              <w:rPr>
                <w:rFonts w:eastAsia="Arial"/>
                <w:bCs/>
                <w:spacing w:val="-4"/>
              </w:rPr>
              <w:t xml:space="preserve">       used further</w:t>
            </w:r>
          </w:p>
          <w:p w:rsidR="00EB5B69" w:rsidRPr="00F95FEA" w:rsidRDefault="00EB5B69" w:rsidP="00EB5B69">
            <w:pPr>
              <w:spacing w:before="9"/>
              <w:ind w:left="103"/>
              <w:rPr>
                <w:rFonts w:eastAsia="Arial"/>
                <w:bCs/>
                <w:spacing w:val="-4"/>
              </w:rPr>
            </w:pPr>
            <w:r w:rsidRPr="00F95FEA">
              <w:rPr>
                <w:rFonts w:eastAsia="Arial"/>
                <w:bCs/>
                <w:spacing w:val="-4"/>
              </w:rPr>
              <w:t>4.    The System Under Design uses predefined features that it will get of each font of each content of</w:t>
            </w:r>
          </w:p>
          <w:p w:rsidR="00EB5B69" w:rsidRPr="00F95FEA" w:rsidRDefault="00EB5B69" w:rsidP="00EB5B69">
            <w:pPr>
              <w:spacing w:before="9"/>
              <w:ind w:left="103"/>
              <w:rPr>
                <w:rFonts w:eastAsia="Arial"/>
                <w:bCs/>
                <w:spacing w:val="-4"/>
              </w:rPr>
            </w:pPr>
            <w:r w:rsidRPr="00F95FEA">
              <w:rPr>
                <w:rFonts w:eastAsia="Arial"/>
                <w:bCs/>
                <w:spacing w:val="-4"/>
              </w:rPr>
              <w:t xml:space="preserve">       every writer.</w:t>
            </w:r>
          </w:p>
          <w:p w:rsidR="00EB5B69" w:rsidRPr="00F95FEA" w:rsidRDefault="00EB5B69" w:rsidP="00EB5B69">
            <w:pPr>
              <w:spacing w:before="9"/>
              <w:ind w:left="103"/>
              <w:rPr>
                <w:rFonts w:eastAsia="Arial"/>
                <w:bCs/>
                <w:spacing w:val="-4"/>
              </w:rPr>
            </w:pPr>
            <w:r w:rsidRPr="00F95FEA">
              <w:rPr>
                <w:rFonts w:eastAsia="Arial"/>
                <w:bCs/>
                <w:spacing w:val="-4"/>
              </w:rPr>
              <w:t>5.    Exception: if either the writer is not validated and exists or the sample to be deleted not exists</w:t>
            </w:r>
          </w:p>
          <w:p w:rsidR="00EB5B69" w:rsidRPr="00F95FEA" w:rsidRDefault="00EB5B69" w:rsidP="00EB5B69">
            <w:pPr>
              <w:spacing w:before="9"/>
              <w:ind w:left="103"/>
              <w:rPr>
                <w:rFonts w:eastAsia="Arial"/>
                <w:bCs/>
                <w:spacing w:val="-4"/>
              </w:rPr>
            </w:pPr>
            <w:r w:rsidRPr="00F95FEA">
              <w:rPr>
                <w:rFonts w:eastAsia="Arial"/>
                <w:bCs/>
                <w:spacing w:val="-4"/>
              </w:rPr>
              <w:t xml:space="preserve">       already then the process will be terminated both are essentials part of app.</w:t>
            </w:r>
          </w:p>
          <w:p w:rsidR="00EB5B69" w:rsidRPr="00F95FEA" w:rsidRDefault="00EB5B69" w:rsidP="00EB5B69">
            <w:pPr>
              <w:spacing w:before="9"/>
              <w:ind w:left="103"/>
              <w:rPr>
                <w:rFonts w:eastAsia="Arial"/>
                <w:bCs/>
                <w:spacing w:val="-4"/>
              </w:rPr>
            </w:pPr>
            <w:r w:rsidRPr="00F95FEA">
              <w:rPr>
                <w:rFonts w:eastAsia="Arial"/>
                <w:bCs/>
                <w:spacing w:val="-4"/>
              </w:rPr>
              <w:t>6.    invalid data is not expected to  be identified by system and then removes it</w:t>
            </w:r>
          </w:p>
          <w:p w:rsidR="00EB5B69" w:rsidRPr="00F95FEA" w:rsidRDefault="00EB5B69" w:rsidP="00EB5B69">
            <w:pPr>
              <w:spacing w:before="9"/>
              <w:ind w:left="103"/>
              <w:rPr>
                <w:rFonts w:eastAsia="Arial"/>
                <w:bCs/>
                <w:spacing w:val="-4"/>
              </w:rPr>
            </w:pPr>
            <w:r w:rsidRPr="00F95FEA">
              <w:rPr>
                <w:rFonts w:eastAsia="Arial"/>
                <w:bCs/>
                <w:spacing w:val="-4"/>
              </w:rPr>
              <w:t>7.    population and classification will occur on the basis of dataset created by the samples previously</w:t>
            </w:r>
          </w:p>
          <w:p w:rsidR="00EB5B69" w:rsidRPr="00F95FEA" w:rsidRDefault="00EB5B69" w:rsidP="00EB5B69">
            <w:pPr>
              <w:spacing w:before="9"/>
              <w:ind w:left="103"/>
              <w:rPr>
                <w:rFonts w:eastAsia="Arial"/>
                <w:bCs/>
                <w:spacing w:val="-4"/>
              </w:rPr>
            </w:pPr>
            <w:r w:rsidRPr="00F95FEA">
              <w:rPr>
                <w:rFonts w:eastAsia="Arial"/>
                <w:bCs/>
                <w:spacing w:val="-4"/>
              </w:rPr>
              <w:t xml:space="preserve">       Provided and now again re altered by removing some of them</w:t>
            </w:r>
          </w:p>
          <w:p w:rsidR="00EB5B69" w:rsidRPr="00F95FEA" w:rsidRDefault="00EB5B69" w:rsidP="00EB5B69">
            <w:pPr>
              <w:spacing w:before="9"/>
              <w:ind w:left="103"/>
              <w:rPr>
                <w:rFonts w:eastAsia="Arial"/>
                <w:bCs/>
                <w:spacing w:val="-4"/>
              </w:rPr>
            </w:pPr>
            <w:r w:rsidRPr="00F95FEA">
              <w:rPr>
                <w:rFonts w:eastAsia="Arial"/>
                <w:bCs/>
                <w:spacing w:val="-4"/>
              </w:rPr>
              <w:t xml:space="preserve">8.    </w:t>
            </w:r>
            <w:r w:rsidR="00310EF8">
              <w:rPr>
                <w:rFonts w:eastAsia="Arial"/>
                <w:bCs/>
                <w:spacing w:val="-4"/>
              </w:rPr>
              <w:t>R</w:t>
            </w:r>
            <w:r w:rsidRPr="00F95FEA">
              <w:rPr>
                <w:rFonts w:eastAsia="Arial"/>
                <w:bCs/>
                <w:spacing w:val="-4"/>
              </w:rPr>
              <w:t xml:space="preserve">eport generated and </w:t>
            </w:r>
            <w:r w:rsidR="00310EF8">
              <w:rPr>
                <w:rFonts w:eastAsia="Arial"/>
                <w:bCs/>
                <w:spacing w:val="-4"/>
              </w:rPr>
              <w:t xml:space="preserve"> t</w:t>
            </w:r>
            <w:r w:rsidR="00310EF8" w:rsidRPr="00F95FEA">
              <w:rPr>
                <w:rFonts w:eastAsia="Arial"/>
                <w:bCs/>
                <w:spacing w:val="-4"/>
              </w:rPr>
              <w:t>he use</w:t>
            </w:r>
            <w:r w:rsidR="00310EF8">
              <w:rPr>
                <w:rFonts w:eastAsia="Arial"/>
                <w:bCs/>
                <w:spacing w:val="-4"/>
              </w:rPr>
              <w:t>s</w:t>
            </w:r>
            <w:r w:rsidR="00310EF8" w:rsidRPr="00F95FEA">
              <w:rPr>
                <w:rFonts w:eastAsia="Arial"/>
                <w:bCs/>
                <w:spacing w:val="-4"/>
              </w:rPr>
              <w:t xml:space="preserve"> </w:t>
            </w:r>
            <w:r w:rsidR="00310EF8">
              <w:rPr>
                <w:rFonts w:eastAsia="Arial"/>
                <w:bCs/>
                <w:spacing w:val="-4"/>
              </w:rPr>
              <w:t xml:space="preserve">are </w:t>
            </w:r>
            <w:r w:rsidR="00310EF8" w:rsidRPr="00F95FEA">
              <w:rPr>
                <w:rFonts w:eastAsia="Arial"/>
                <w:bCs/>
                <w:spacing w:val="-4"/>
              </w:rPr>
              <w:t xml:space="preserve">allowed </w:t>
            </w:r>
            <w:r w:rsidR="00310EF8">
              <w:rPr>
                <w:rFonts w:eastAsia="Arial"/>
                <w:bCs/>
                <w:spacing w:val="-4"/>
              </w:rPr>
              <w:t xml:space="preserve">to see </w:t>
            </w:r>
            <w:r w:rsidR="00310EF8" w:rsidRPr="00F95FEA">
              <w:rPr>
                <w:rFonts w:eastAsia="Arial"/>
                <w:bCs/>
                <w:spacing w:val="-4"/>
              </w:rPr>
              <w:t>the results</w:t>
            </w:r>
            <w:r w:rsidR="00310EF8">
              <w:rPr>
                <w:rFonts w:eastAsia="Arial"/>
                <w:bCs/>
                <w:spacing w:val="-4"/>
              </w:rPr>
              <w:t xml:space="preserve"> then </w:t>
            </w:r>
            <w:r w:rsidR="00310EF8" w:rsidRPr="00F95FEA">
              <w:rPr>
                <w:rFonts w:eastAsia="Arial"/>
                <w:bCs/>
                <w:spacing w:val="-4"/>
              </w:rPr>
              <w:t xml:space="preserve"> </w:t>
            </w:r>
            <w:r w:rsidRPr="00F95FEA">
              <w:rPr>
                <w:rFonts w:eastAsia="Arial"/>
                <w:bCs/>
                <w:spacing w:val="-4"/>
              </w:rPr>
              <w:t>to re-classify it after changing the</w:t>
            </w:r>
          </w:p>
          <w:p w:rsidR="00EB5B69" w:rsidRPr="00F95FEA" w:rsidRDefault="00EB5B69" w:rsidP="00EB5B69">
            <w:pPr>
              <w:spacing w:before="9"/>
              <w:ind w:left="103"/>
              <w:rPr>
                <w:rFonts w:eastAsia="Arial"/>
                <w:bCs/>
                <w:spacing w:val="-4"/>
              </w:rPr>
            </w:pPr>
            <w:r w:rsidRPr="00F95FEA">
              <w:rPr>
                <w:rFonts w:eastAsia="Arial"/>
                <w:bCs/>
                <w:spacing w:val="-4"/>
              </w:rPr>
              <w:t xml:space="preserve">       criteria or filter</w:t>
            </w:r>
          </w:p>
          <w:p w:rsidR="00EB5B69" w:rsidRPr="00F95FEA" w:rsidRDefault="00EB5B69" w:rsidP="00EB5B69">
            <w:pPr>
              <w:spacing w:before="9"/>
              <w:ind w:left="103"/>
              <w:rPr>
                <w:rFonts w:eastAsia="Arial"/>
                <w:bCs/>
                <w:spacing w:val="-4"/>
              </w:rPr>
            </w:pPr>
            <w:r w:rsidRPr="00F95FEA">
              <w:rPr>
                <w:rFonts w:eastAsia="Arial"/>
                <w:bCs/>
                <w:spacing w:val="-4"/>
              </w:rPr>
              <w:t xml:space="preserve">9.    To view </w:t>
            </w:r>
            <w:r w:rsidR="00310EF8">
              <w:rPr>
                <w:rFonts w:eastAsia="Arial"/>
                <w:bCs/>
                <w:spacing w:val="-4"/>
              </w:rPr>
              <w:t xml:space="preserve">data (current) </w:t>
            </w:r>
            <w:r w:rsidRPr="00F95FEA">
              <w:rPr>
                <w:rFonts w:eastAsia="Arial"/>
                <w:bCs/>
                <w:spacing w:val="-4"/>
              </w:rPr>
              <w:t xml:space="preserve">return to </w:t>
            </w:r>
            <w:r w:rsidR="00310EF8">
              <w:rPr>
                <w:rFonts w:eastAsia="Arial"/>
                <w:bCs/>
                <w:spacing w:val="-4"/>
              </w:rPr>
              <w:t xml:space="preserve">SAMPLE MANAGEMENT SYSTEM so </w:t>
            </w:r>
            <w:r w:rsidRPr="00F95FEA">
              <w:rPr>
                <w:rFonts w:eastAsia="Arial"/>
                <w:bCs/>
                <w:spacing w:val="-4"/>
              </w:rPr>
              <w:t>view remaining samples</w:t>
            </w:r>
          </w:p>
          <w:p w:rsidR="00EB5B69" w:rsidRPr="00F95FEA" w:rsidRDefault="00EB5B69" w:rsidP="00EB5B69">
            <w:pPr>
              <w:spacing w:line="250" w:lineRule="auto"/>
              <w:ind w:right="215"/>
              <w:rPr>
                <w:rFonts w:eastAsia="Arial"/>
                <w:bCs/>
                <w:spacing w:val="-4"/>
              </w:rPr>
            </w:pPr>
            <w:r w:rsidRPr="00F95FEA">
              <w:rPr>
                <w:rFonts w:eastAsia="Arial"/>
                <w:bCs/>
                <w:spacing w:val="-4"/>
              </w:rPr>
              <w:t xml:space="preserve">10.    </w:t>
            </w:r>
            <w:r w:rsidR="00310EF8">
              <w:rPr>
                <w:rFonts w:eastAsia="Arial"/>
                <w:bCs/>
                <w:spacing w:val="-4"/>
              </w:rPr>
              <w:t xml:space="preserve">PRE-VIEW </w:t>
            </w:r>
            <w:r w:rsidRPr="00F95FEA">
              <w:rPr>
                <w:rFonts w:eastAsia="Arial"/>
                <w:bCs/>
                <w:spacing w:val="-4"/>
              </w:rPr>
              <w:t xml:space="preserve">is </w:t>
            </w:r>
            <w:r w:rsidR="00310EF8">
              <w:rPr>
                <w:rFonts w:eastAsia="Arial"/>
                <w:bCs/>
                <w:spacing w:val="-4"/>
              </w:rPr>
              <w:t xml:space="preserve">DEPEND </w:t>
            </w:r>
            <w:r w:rsidRPr="00F95FEA">
              <w:rPr>
                <w:rFonts w:eastAsia="Arial"/>
                <w:bCs/>
                <w:spacing w:val="-4"/>
              </w:rPr>
              <w:t>on Classification table consisting the match confidence and accuracy</w:t>
            </w:r>
          </w:p>
          <w:p w:rsidR="00EB5B69" w:rsidRPr="00F95FEA" w:rsidRDefault="00EB5B69" w:rsidP="00EB5B69">
            <w:pPr>
              <w:spacing w:line="250" w:lineRule="auto"/>
              <w:ind w:right="419"/>
              <w:rPr>
                <w:rFonts w:eastAsia="Arial"/>
              </w:rPr>
            </w:pPr>
            <w:r w:rsidRPr="00F95FEA">
              <w:rPr>
                <w:rFonts w:eastAsia="Arial"/>
                <w:bCs/>
                <w:spacing w:val="-4"/>
              </w:rPr>
              <w:t xml:space="preserve">         and the recognized writer</w:t>
            </w:r>
          </w:p>
        </w:tc>
      </w:tr>
      <w:tr w:rsidR="00EB5B69" w:rsidRPr="00F95FEA" w:rsidTr="005304E7">
        <w:trPr>
          <w:trHeight w:hRule="exact" w:val="2011"/>
        </w:trPr>
        <w:tc>
          <w:tcPr>
            <w:tcW w:w="8920" w:type="dxa"/>
            <w:gridSpan w:val="6"/>
            <w:tcBorders>
              <w:top w:val="single" w:sz="5" w:space="0" w:color="000000"/>
              <w:left w:val="single" w:sz="5" w:space="0" w:color="000000"/>
              <w:bottom w:val="single" w:sz="5" w:space="0" w:color="000000"/>
              <w:right w:val="single" w:sz="5" w:space="0" w:color="000000"/>
            </w:tcBorders>
          </w:tcPr>
          <w:p w:rsidR="00EB5B69" w:rsidRPr="002E2AAE" w:rsidRDefault="00EB5B69" w:rsidP="005304E7">
            <w:pPr>
              <w:spacing w:before="9"/>
              <w:ind w:left="103"/>
              <w:rPr>
                <w:rFonts w:eastAsia="Arial"/>
                <w:sz w:val="24"/>
                <w:szCs w:val="24"/>
              </w:rPr>
            </w:pPr>
            <w:r w:rsidRPr="002E2AAE">
              <w:rPr>
                <w:rFonts w:eastAsia="Arial"/>
                <w:b/>
                <w:spacing w:val="-4"/>
                <w:sz w:val="24"/>
                <w:szCs w:val="24"/>
              </w:rPr>
              <w:t>A</w:t>
            </w:r>
            <w:r w:rsidRPr="002E2AAE">
              <w:rPr>
                <w:rFonts w:eastAsia="Arial"/>
                <w:b/>
                <w:sz w:val="24"/>
                <w:szCs w:val="24"/>
              </w:rPr>
              <w:t>s</w:t>
            </w:r>
            <w:r w:rsidRPr="002E2AAE">
              <w:rPr>
                <w:rFonts w:eastAsia="Arial"/>
                <w:b/>
                <w:spacing w:val="-4"/>
                <w:sz w:val="24"/>
                <w:szCs w:val="24"/>
              </w:rPr>
              <w:t>s</w:t>
            </w:r>
            <w:r w:rsidRPr="002E2AAE">
              <w:rPr>
                <w:rFonts w:eastAsia="Arial"/>
                <w:b/>
                <w:sz w:val="24"/>
                <w:szCs w:val="24"/>
              </w:rPr>
              <w:t>umpti</w:t>
            </w:r>
            <w:r w:rsidR="002E2AAE" w:rsidRPr="002E2AAE">
              <w:rPr>
                <w:rFonts w:eastAsia="Arial"/>
                <w:b/>
                <w:sz w:val="24"/>
                <w:szCs w:val="24"/>
              </w:rPr>
              <w:t>0</w:t>
            </w:r>
            <w:r w:rsidRPr="002E2AAE">
              <w:rPr>
                <w:rFonts w:eastAsia="Arial"/>
                <w:b/>
                <w:spacing w:val="-17"/>
                <w:sz w:val="24"/>
                <w:szCs w:val="24"/>
              </w:rPr>
              <w:t>n</w:t>
            </w:r>
            <w:r w:rsidRPr="002E2AAE">
              <w:rPr>
                <w:rFonts w:eastAsia="Arial"/>
                <w:b/>
                <w:sz w:val="24"/>
                <w:szCs w:val="24"/>
              </w:rPr>
              <w:t>s</w:t>
            </w:r>
          </w:p>
          <w:p w:rsidR="00EB5B69" w:rsidRPr="00F95FEA" w:rsidRDefault="00EB5B69" w:rsidP="005304E7">
            <w:pPr>
              <w:spacing w:before="10" w:line="250" w:lineRule="auto"/>
              <w:ind w:left="823" w:right="301" w:hanging="360"/>
              <w:rPr>
                <w:rFonts w:eastAsia="Arial"/>
              </w:rPr>
            </w:pPr>
            <w:r w:rsidRPr="00F95FEA">
              <w:rPr>
                <w:rFonts w:eastAsia="Arial"/>
              </w:rPr>
              <w:t xml:space="preserve">1.  </w:t>
            </w:r>
            <w:r w:rsidRPr="00F95FEA">
              <w:rPr>
                <w:rFonts w:eastAsia="Arial"/>
                <w:spacing w:val="27"/>
              </w:rPr>
              <w:t xml:space="preserve"> </w:t>
            </w:r>
            <w:r w:rsidRPr="00F95FEA">
              <w:rPr>
                <w:rFonts w:eastAsia="Arial"/>
              </w:rPr>
              <w:t>It</w:t>
            </w:r>
            <w:r w:rsidRPr="00F95FEA">
              <w:rPr>
                <w:rFonts w:eastAsia="Arial"/>
                <w:spacing w:val="-3"/>
              </w:rPr>
              <w:t xml:space="preserve"> </w:t>
            </w:r>
            <w:r w:rsidRPr="00F95FEA">
              <w:rPr>
                <w:rFonts w:eastAsia="Arial"/>
                <w:spacing w:val="-2"/>
              </w:rPr>
              <w:t>i</w:t>
            </w:r>
            <w:r w:rsidRPr="00F95FEA">
              <w:rPr>
                <w:rFonts w:eastAsia="Arial"/>
              </w:rPr>
              <w:t>s</w:t>
            </w:r>
            <w:r w:rsidRPr="00F95FEA">
              <w:rPr>
                <w:rFonts w:eastAsia="Arial"/>
                <w:spacing w:val="-1"/>
              </w:rPr>
              <w:t xml:space="preserve"> </w:t>
            </w:r>
            <w:r w:rsidRPr="00F95FEA">
              <w:rPr>
                <w:rFonts w:eastAsia="Arial"/>
                <w:spacing w:val="-3"/>
              </w:rPr>
              <w:t>a</w:t>
            </w:r>
            <w:r w:rsidRPr="00F95FEA">
              <w:rPr>
                <w:rFonts w:eastAsia="Arial"/>
              </w:rPr>
              <w:t>ss</w:t>
            </w:r>
            <w:r w:rsidRPr="00F95FEA">
              <w:rPr>
                <w:rFonts w:eastAsia="Arial"/>
                <w:spacing w:val="-7"/>
              </w:rPr>
              <w:t>u</w:t>
            </w:r>
            <w:r w:rsidRPr="00F95FEA">
              <w:rPr>
                <w:rFonts w:eastAsia="Arial"/>
              </w:rPr>
              <w:t>m</w:t>
            </w:r>
            <w:r w:rsidRPr="00F95FEA">
              <w:rPr>
                <w:rFonts w:eastAsia="Arial"/>
                <w:spacing w:val="-6"/>
              </w:rPr>
              <w:t>e</w:t>
            </w:r>
            <w:r w:rsidRPr="00F95FEA">
              <w:rPr>
                <w:rFonts w:eastAsia="Arial"/>
              </w:rPr>
              <w:t>d that Writer will b already registered and just select the samples from the list of samples he submitted to remove</w:t>
            </w:r>
          </w:p>
          <w:p w:rsidR="00EB5B69" w:rsidRPr="00F95FEA" w:rsidRDefault="00EB5B69" w:rsidP="005304E7">
            <w:pPr>
              <w:spacing w:line="120" w:lineRule="exact"/>
              <w:rPr>
                <w:sz w:val="12"/>
                <w:szCs w:val="12"/>
              </w:rPr>
            </w:pPr>
          </w:p>
          <w:p w:rsidR="00EB5B69" w:rsidRPr="00F95FEA" w:rsidRDefault="00EB5B69" w:rsidP="005304E7">
            <w:pPr>
              <w:spacing w:line="250" w:lineRule="auto"/>
              <w:ind w:left="823" w:right="739" w:hanging="360"/>
              <w:rPr>
                <w:rFonts w:eastAsia="Arial"/>
              </w:rPr>
            </w:pPr>
            <w:r w:rsidRPr="00F95FEA">
              <w:rPr>
                <w:rFonts w:eastAsia="Arial"/>
              </w:rPr>
              <w:t xml:space="preserve">2.  </w:t>
            </w:r>
            <w:r w:rsidRPr="00F95FEA">
              <w:rPr>
                <w:rFonts w:eastAsia="Arial"/>
                <w:spacing w:val="27"/>
              </w:rPr>
              <w:t xml:space="preserve"> </w:t>
            </w:r>
            <w:r w:rsidRPr="00F95FEA">
              <w:rPr>
                <w:rFonts w:eastAsia="Arial"/>
              </w:rPr>
              <w:t>It</w:t>
            </w:r>
            <w:r w:rsidRPr="00F95FEA">
              <w:rPr>
                <w:rFonts w:eastAsia="Arial"/>
                <w:spacing w:val="-3"/>
              </w:rPr>
              <w:t xml:space="preserve"> </w:t>
            </w:r>
            <w:r w:rsidRPr="00F95FEA">
              <w:rPr>
                <w:rFonts w:eastAsia="Arial"/>
                <w:spacing w:val="-2"/>
              </w:rPr>
              <w:t>i</w:t>
            </w:r>
            <w:r w:rsidRPr="00F95FEA">
              <w:rPr>
                <w:rFonts w:eastAsia="Arial"/>
              </w:rPr>
              <w:t>s</w:t>
            </w:r>
            <w:r w:rsidRPr="00F95FEA">
              <w:rPr>
                <w:rFonts w:eastAsia="Arial"/>
                <w:spacing w:val="-1"/>
              </w:rPr>
              <w:t xml:space="preserve"> </w:t>
            </w:r>
            <w:r w:rsidRPr="00F95FEA">
              <w:rPr>
                <w:rFonts w:eastAsia="Arial"/>
                <w:spacing w:val="-3"/>
              </w:rPr>
              <w:t>a</w:t>
            </w:r>
            <w:r w:rsidRPr="00F95FEA">
              <w:rPr>
                <w:rFonts w:eastAsia="Arial"/>
              </w:rPr>
              <w:t>ss</w:t>
            </w:r>
            <w:r w:rsidRPr="00F95FEA">
              <w:rPr>
                <w:rFonts w:eastAsia="Arial"/>
                <w:spacing w:val="-7"/>
              </w:rPr>
              <w:t>u</w:t>
            </w:r>
            <w:r w:rsidRPr="00F95FEA">
              <w:rPr>
                <w:rFonts w:eastAsia="Arial"/>
              </w:rPr>
              <w:t>m</w:t>
            </w:r>
            <w:r w:rsidRPr="00F95FEA">
              <w:rPr>
                <w:rFonts w:eastAsia="Arial"/>
                <w:spacing w:val="-6"/>
              </w:rPr>
              <w:t>e</w:t>
            </w:r>
            <w:r w:rsidRPr="00F95FEA">
              <w:rPr>
                <w:rFonts w:eastAsia="Arial"/>
              </w:rPr>
              <w:t>d that t</w:t>
            </w:r>
            <w:r w:rsidRPr="00F95FEA">
              <w:rPr>
                <w:rFonts w:eastAsia="Arial"/>
                <w:spacing w:val="-14"/>
              </w:rPr>
              <w:t>h</w:t>
            </w:r>
            <w:r w:rsidRPr="00F95FEA">
              <w:rPr>
                <w:rFonts w:eastAsia="Arial"/>
              </w:rPr>
              <w:t>e</w:t>
            </w:r>
            <w:r w:rsidRPr="00F95FEA">
              <w:rPr>
                <w:rFonts w:eastAsia="Arial"/>
                <w:spacing w:val="-1"/>
              </w:rPr>
              <w:t xml:space="preserve"> </w:t>
            </w:r>
            <w:r w:rsidRPr="00F95FEA">
              <w:rPr>
                <w:rFonts w:eastAsia="Arial"/>
                <w:spacing w:val="-4"/>
              </w:rPr>
              <w:t>System will not affect the other samples of the same writer as well as the other writers</w:t>
            </w:r>
          </w:p>
          <w:p w:rsidR="00EB5B69" w:rsidRPr="00F95FEA" w:rsidRDefault="00EB5B69" w:rsidP="005304E7">
            <w:pPr>
              <w:spacing w:line="120" w:lineRule="exact"/>
              <w:rPr>
                <w:sz w:val="12"/>
                <w:szCs w:val="12"/>
              </w:rPr>
            </w:pPr>
          </w:p>
          <w:p w:rsidR="00EB5B69" w:rsidRPr="00F95FEA" w:rsidRDefault="00EB5B69" w:rsidP="00935BBC">
            <w:pPr>
              <w:spacing w:before="10" w:line="250" w:lineRule="auto"/>
              <w:ind w:left="823" w:right="420" w:hanging="360"/>
              <w:jc w:val="both"/>
              <w:rPr>
                <w:rFonts w:eastAsia="Arial"/>
              </w:rPr>
            </w:pPr>
            <w:r w:rsidRPr="00F95FEA">
              <w:rPr>
                <w:rFonts w:eastAsia="Arial"/>
              </w:rPr>
              <w:t xml:space="preserve">3.  </w:t>
            </w:r>
            <w:r w:rsidRPr="00F95FEA">
              <w:rPr>
                <w:rFonts w:eastAsia="Arial"/>
                <w:spacing w:val="27"/>
              </w:rPr>
              <w:t xml:space="preserve"> </w:t>
            </w:r>
            <w:r w:rsidR="00935BBC">
              <w:rPr>
                <w:rFonts w:eastAsia="Arial"/>
              </w:rPr>
              <w:t xml:space="preserve">Assumption is that </w:t>
            </w:r>
            <w:r w:rsidR="00935BBC" w:rsidRPr="00F95FEA">
              <w:rPr>
                <w:rFonts w:eastAsia="Arial"/>
              </w:rPr>
              <w:t xml:space="preserve">a </w:t>
            </w:r>
            <w:r w:rsidR="00935BBC" w:rsidRPr="00F95FEA">
              <w:rPr>
                <w:rFonts w:eastAsia="Arial"/>
                <w:spacing w:val="-9"/>
              </w:rPr>
              <w:t>sample will be provided instead creating and inserting without following any standard</w:t>
            </w:r>
          </w:p>
        </w:tc>
      </w:tr>
      <w:tr w:rsidR="00EB5B69" w:rsidRPr="00F95FEA" w:rsidTr="005304E7">
        <w:trPr>
          <w:trHeight w:hRule="exact" w:val="652"/>
        </w:trPr>
        <w:tc>
          <w:tcPr>
            <w:tcW w:w="8920" w:type="dxa"/>
            <w:gridSpan w:val="6"/>
            <w:tcBorders>
              <w:top w:val="single" w:sz="5" w:space="0" w:color="000000"/>
              <w:left w:val="single" w:sz="5" w:space="0" w:color="000000"/>
              <w:bottom w:val="single" w:sz="5" w:space="0" w:color="000000"/>
              <w:right w:val="single" w:sz="5" w:space="0" w:color="000000"/>
            </w:tcBorders>
          </w:tcPr>
          <w:p w:rsidR="00EB5B69" w:rsidRPr="00F95FEA" w:rsidRDefault="00EB5B69" w:rsidP="005304E7">
            <w:pPr>
              <w:spacing w:before="9"/>
              <w:ind w:left="103"/>
              <w:rPr>
                <w:rFonts w:eastAsia="Arial"/>
              </w:rPr>
            </w:pPr>
            <w:r w:rsidRPr="00F95FEA">
              <w:rPr>
                <w:rFonts w:eastAsia="Arial"/>
                <w:b/>
              </w:rPr>
              <w:t>Imple</w:t>
            </w:r>
            <w:r w:rsidRPr="00F95FEA">
              <w:rPr>
                <w:rFonts w:eastAsia="Arial"/>
                <w:b/>
                <w:spacing w:val="-16"/>
              </w:rPr>
              <w:t>m</w:t>
            </w:r>
            <w:r w:rsidRPr="00F95FEA">
              <w:rPr>
                <w:rFonts w:eastAsia="Arial"/>
                <w:b/>
              </w:rPr>
              <w:t>en</w:t>
            </w:r>
            <w:r w:rsidRPr="00F95FEA">
              <w:rPr>
                <w:rFonts w:eastAsia="Arial"/>
                <w:b/>
                <w:spacing w:val="-6"/>
              </w:rPr>
              <w:t>t</w:t>
            </w:r>
            <w:r w:rsidRPr="00F95FEA">
              <w:rPr>
                <w:rFonts w:eastAsia="Arial"/>
                <w:b/>
              </w:rPr>
              <w:t>ation Co</w:t>
            </w:r>
            <w:r w:rsidRPr="00F95FEA">
              <w:rPr>
                <w:rFonts w:eastAsia="Arial"/>
                <w:b/>
                <w:spacing w:val="-17"/>
              </w:rPr>
              <w:t>n</w:t>
            </w:r>
            <w:r w:rsidRPr="00F95FEA">
              <w:rPr>
                <w:rFonts w:eastAsia="Arial"/>
                <w:b/>
              </w:rPr>
              <w:t>strai</w:t>
            </w:r>
            <w:r w:rsidRPr="00F95FEA">
              <w:rPr>
                <w:rFonts w:eastAsia="Arial"/>
                <w:b/>
                <w:spacing w:val="-11"/>
              </w:rPr>
              <w:t>n</w:t>
            </w:r>
            <w:r w:rsidRPr="00F95FEA">
              <w:rPr>
                <w:rFonts w:eastAsia="Arial"/>
                <w:b/>
              </w:rPr>
              <w:t>ts a</w:t>
            </w:r>
            <w:r w:rsidRPr="00F95FEA">
              <w:rPr>
                <w:rFonts w:eastAsia="Arial"/>
                <w:b/>
                <w:spacing w:val="-9"/>
              </w:rPr>
              <w:t>n</w:t>
            </w:r>
            <w:r w:rsidRPr="00F95FEA">
              <w:rPr>
                <w:rFonts w:eastAsia="Arial"/>
                <w:b/>
              </w:rPr>
              <w:t>d Specif</w:t>
            </w:r>
            <w:r w:rsidRPr="00F95FEA">
              <w:rPr>
                <w:rFonts w:eastAsia="Arial"/>
                <w:b/>
                <w:spacing w:val="-17"/>
              </w:rPr>
              <w:t>i</w:t>
            </w:r>
            <w:r w:rsidRPr="00F95FEA">
              <w:rPr>
                <w:rFonts w:eastAsia="Arial"/>
                <w:b/>
              </w:rPr>
              <w:t>c</w:t>
            </w:r>
            <w:r w:rsidRPr="00F95FEA">
              <w:rPr>
                <w:rFonts w:eastAsia="Arial"/>
                <w:b/>
                <w:spacing w:val="-4"/>
              </w:rPr>
              <w:t>a</w:t>
            </w:r>
            <w:r w:rsidRPr="00F95FEA">
              <w:rPr>
                <w:rFonts w:eastAsia="Arial"/>
                <w:b/>
              </w:rPr>
              <w:t>tions:</w:t>
            </w:r>
            <w:r w:rsidRPr="00F95FEA">
              <w:rPr>
                <w:rFonts w:eastAsia="Arial"/>
                <w:bCs/>
              </w:rPr>
              <w:t xml:space="preserve"> System will b implemented minimum 3.1 processor dual core to work efficiently for desired outcomes greater configuration is suggested</w:t>
            </w:r>
          </w:p>
        </w:tc>
      </w:tr>
    </w:tbl>
    <w:p w:rsidR="00EB5B69" w:rsidRPr="00F95FEA" w:rsidRDefault="00EB5B69" w:rsidP="00EB5B69">
      <w:pPr>
        <w:spacing w:before="3" w:line="100" w:lineRule="exact"/>
        <w:rPr>
          <w:sz w:val="11"/>
          <w:szCs w:val="11"/>
        </w:rPr>
      </w:pPr>
    </w:p>
    <w:p w:rsidR="00781617" w:rsidRPr="00F95FEA" w:rsidRDefault="00781617">
      <w:pPr>
        <w:spacing w:line="200" w:lineRule="exact"/>
      </w:pPr>
    </w:p>
    <w:p w:rsidR="00781617" w:rsidRPr="00F95FEA" w:rsidRDefault="00781617">
      <w:pPr>
        <w:spacing w:before="10" w:line="240" w:lineRule="exact"/>
        <w:rPr>
          <w:sz w:val="24"/>
          <w:szCs w:val="24"/>
        </w:rPr>
      </w:pPr>
    </w:p>
    <w:p w:rsidR="00781617" w:rsidRPr="00F95FEA" w:rsidRDefault="00331360" w:rsidP="00EB5B69">
      <w:pPr>
        <w:spacing w:before="34" w:line="220" w:lineRule="exact"/>
        <w:ind w:left="1358"/>
        <w:rPr>
          <w:rFonts w:eastAsia="Arial"/>
        </w:rPr>
      </w:pPr>
      <w:r w:rsidRPr="00F95FEA">
        <w:rPr>
          <w:rFonts w:eastAsia="Arial"/>
          <w:spacing w:val="-3"/>
          <w:position w:val="-1"/>
        </w:rPr>
        <w:t>3</w:t>
      </w:r>
      <w:r w:rsidRPr="00F95FEA">
        <w:rPr>
          <w:rFonts w:eastAsia="Arial"/>
          <w:position w:val="-1"/>
        </w:rPr>
        <w:t>.4.5</w:t>
      </w:r>
      <w:r w:rsidRPr="00F95FEA">
        <w:rPr>
          <w:rFonts w:eastAsia="Arial"/>
          <w:spacing w:val="-7"/>
          <w:position w:val="-1"/>
        </w:rPr>
        <w:t xml:space="preserve"> </w:t>
      </w:r>
      <w:r w:rsidR="00EB5B69" w:rsidRPr="00F95FEA">
        <w:rPr>
          <w:rFonts w:eastAsia="Arial"/>
          <w:spacing w:val="-4"/>
          <w:position w:val="-1"/>
        </w:rPr>
        <w:t>Classification of Writing (</w:t>
      </w:r>
      <w:r w:rsidR="00CF5C5D" w:rsidRPr="00F95FEA">
        <w:rPr>
          <w:rFonts w:eastAsia="Arial"/>
          <w:spacing w:val="-4"/>
          <w:position w:val="-1"/>
        </w:rPr>
        <w:t>Training, preprocessing and character recognition)</w:t>
      </w:r>
    </w:p>
    <w:p w:rsidR="00781617" w:rsidRPr="00F95FEA" w:rsidRDefault="00781617">
      <w:pPr>
        <w:spacing w:before="18" w:line="220" w:lineRule="exact"/>
        <w:rPr>
          <w:sz w:val="22"/>
          <w:szCs w:val="22"/>
        </w:rPr>
      </w:pPr>
    </w:p>
    <w:tbl>
      <w:tblPr>
        <w:tblW w:w="0" w:type="auto"/>
        <w:tblInd w:w="485" w:type="dxa"/>
        <w:tblLayout w:type="fixed"/>
        <w:tblCellMar>
          <w:left w:w="0" w:type="dxa"/>
          <w:right w:w="0" w:type="dxa"/>
        </w:tblCellMar>
        <w:tblLook w:val="01E0"/>
      </w:tblPr>
      <w:tblGrid>
        <w:gridCol w:w="2250"/>
        <w:gridCol w:w="2520"/>
        <w:gridCol w:w="540"/>
        <w:gridCol w:w="1406"/>
        <w:gridCol w:w="398"/>
        <w:gridCol w:w="1806"/>
      </w:tblGrid>
      <w:tr w:rsidR="00781617" w:rsidRPr="00F95FEA">
        <w:trPr>
          <w:trHeight w:hRule="exact" w:val="490"/>
        </w:trPr>
        <w:tc>
          <w:tcPr>
            <w:tcW w:w="4770" w:type="dxa"/>
            <w:gridSpan w:val="2"/>
            <w:tcBorders>
              <w:top w:val="single" w:sz="5" w:space="0" w:color="000000"/>
              <w:left w:val="single" w:sz="5" w:space="0" w:color="000000"/>
              <w:bottom w:val="nil"/>
              <w:right w:val="single" w:sz="5" w:space="0" w:color="000000"/>
            </w:tcBorders>
          </w:tcPr>
          <w:p w:rsidR="00781617" w:rsidRPr="00F95FEA" w:rsidRDefault="00331360">
            <w:pPr>
              <w:spacing w:before="9"/>
              <w:ind w:left="103"/>
              <w:rPr>
                <w:rFonts w:eastAsia="Arial"/>
              </w:rPr>
            </w:pPr>
            <w:r w:rsidRPr="00F95FEA">
              <w:rPr>
                <w:rFonts w:eastAsia="Arial"/>
                <w:b/>
                <w:spacing w:val="-4"/>
              </w:rPr>
              <w:t>U</w:t>
            </w:r>
            <w:r w:rsidRPr="00F95FEA">
              <w:rPr>
                <w:rFonts w:eastAsia="Arial"/>
                <w:b/>
              </w:rPr>
              <w:t xml:space="preserve">se </w:t>
            </w:r>
            <w:r w:rsidRPr="00F95FEA">
              <w:rPr>
                <w:rFonts w:eastAsia="Arial"/>
                <w:b/>
                <w:spacing w:val="-7"/>
              </w:rPr>
              <w:t>c</w:t>
            </w:r>
            <w:r w:rsidRPr="00F95FEA">
              <w:rPr>
                <w:rFonts w:eastAsia="Arial"/>
                <w:b/>
              </w:rPr>
              <w:t>a</w:t>
            </w:r>
            <w:r w:rsidRPr="00F95FEA">
              <w:rPr>
                <w:rFonts w:eastAsia="Arial"/>
                <w:b/>
                <w:spacing w:val="-4"/>
              </w:rPr>
              <w:t>s</w:t>
            </w:r>
            <w:r w:rsidRPr="00F95FEA">
              <w:rPr>
                <w:rFonts w:eastAsia="Arial"/>
                <w:b/>
              </w:rPr>
              <w:t>e na</w:t>
            </w:r>
            <w:r w:rsidRPr="00F95FEA">
              <w:rPr>
                <w:rFonts w:eastAsia="Arial"/>
                <w:b/>
                <w:spacing w:val="-12"/>
              </w:rPr>
              <w:t>m</w:t>
            </w:r>
            <w:r w:rsidRPr="00F95FEA">
              <w:rPr>
                <w:rFonts w:eastAsia="Arial"/>
                <w:b/>
              </w:rPr>
              <w:t>e:</w:t>
            </w:r>
          </w:p>
          <w:p w:rsidR="00781617" w:rsidRPr="00F95FEA" w:rsidRDefault="00EB5B69" w:rsidP="00F36510">
            <w:pPr>
              <w:spacing w:before="10"/>
              <w:ind w:left="103"/>
              <w:rPr>
                <w:rFonts w:eastAsia="Arial"/>
              </w:rPr>
            </w:pPr>
            <w:r w:rsidRPr="00F95FEA">
              <w:rPr>
                <w:rFonts w:eastAsia="Arial"/>
                <w:spacing w:val="-4"/>
                <w:position w:val="-1"/>
              </w:rPr>
              <w:t xml:space="preserve">Classification of Writing </w:t>
            </w:r>
          </w:p>
        </w:tc>
        <w:tc>
          <w:tcPr>
            <w:tcW w:w="1946" w:type="dxa"/>
            <w:gridSpan w:val="2"/>
            <w:tcBorders>
              <w:top w:val="single" w:sz="5" w:space="0" w:color="000000"/>
              <w:left w:val="single" w:sz="5" w:space="0" w:color="000000"/>
              <w:bottom w:val="nil"/>
              <w:right w:val="single" w:sz="5" w:space="0" w:color="000000"/>
            </w:tcBorders>
          </w:tcPr>
          <w:p w:rsidR="00F36510" w:rsidRDefault="00F36510" w:rsidP="00F36510">
            <w:pPr>
              <w:spacing w:before="10"/>
              <w:ind w:left="103"/>
              <w:rPr>
                <w:rFonts w:eastAsia="Arial"/>
                <w:b/>
              </w:rPr>
            </w:pPr>
            <w:r>
              <w:rPr>
                <w:rFonts w:eastAsia="Arial"/>
                <w:b/>
              </w:rPr>
              <w:t>Full name</w:t>
            </w:r>
          </w:p>
          <w:p w:rsidR="00781617" w:rsidRPr="00F36510" w:rsidRDefault="00F36510" w:rsidP="00F36510">
            <w:pPr>
              <w:spacing w:before="10"/>
              <w:ind w:left="103"/>
              <w:rPr>
                <w:rFonts w:eastAsia="Arial"/>
                <w:sz w:val="16"/>
                <w:szCs w:val="16"/>
              </w:rPr>
            </w:pPr>
            <w:r>
              <w:rPr>
                <w:rFonts w:eastAsia="Arial"/>
                <w:spacing w:val="-4"/>
                <w:position w:val="-1"/>
                <w:sz w:val="16"/>
                <w:szCs w:val="16"/>
              </w:rPr>
              <w:t>CLASSIFTION OF</w:t>
            </w:r>
            <w:r w:rsidRPr="00F95FEA">
              <w:rPr>
                <w:rFonts w:eastAsia="Arial"/>
                <w:spacing w:val="-4"/>
                <w:position w:val="-1"/>
              </w:rPr>
              <w:t>Writing</w:t>
            </w:r>
          </w:p>
        </w:tc>
        <w:tc>
          <w:tcPr>
            <w:tcW w:w="2204" w:type="dxa"/>
            <w:gridSpan w:val="2"/>
            <w:tcBorders>
              <w:top w:val="single" w:sz="5" w:space="0" w:color="000000"/>
              <w:left w:val="single" w:sz="5" w:space="0" w:color="000000"/>
              <w:bottom w:val="single" w:sz="5" w:space="0" w:color="000000"/>
              <w:right w:val="single" w:sz="5" w:space="0" w:color="000000"/>
            </w:tcBorders>
          </w:tcPr>
          <w:p w:rsidR="00F36510" w:rsidRPr="00BE4D22" w:rsidRDefault="00F36510" w:rsidP="00F36510">
            <w:pPr>
              <w:spacing w:before="9"/>
              <w:ind w:left="103"/>
              <w:rPr>
                <w:rFonts w:eastAsia="Arial"/>
                <w:sz w:val="24"/>
                <w:szCs w:val="24"/>
              </w:rPr>
            </w:pPr>
            <w:r>
              <w:rPr>
                <w:rFonts w:eastAsia="Arial"/>
                <w:sz w:val="24"/>
                <w:szCs w:val="24"/>
              </w:rPr>
              <w:t>HIGH</w:t>
            </w:r>
            <w:r w:rsidR="003B0F20">
              <w:rPr>
                <w:rFonts w:eastAsia="Arial"/>
                <w:sz w:val="24"/>
                <w:szCs w:val="24"/>
              </w:rPr>
              <w:t>ER pri0</w:t>
            </w:r>
            <w:r>
              <w:rPr>
                <w:rFonts w:eastAsia="Arial"/>
                <w:sz w:val="24"/>
                <w:szCs w:val="24"/>
              </w:rPr>
              <w:t>rity</w:t>
            </w:r>
          </w:p>
          <w:p w:rsidR="00781617" w:rsidRPr="00F95FEA" w:rsidRDefault="00781617">
            <w:pPr>
              <w:spacing w:before="10" w:line="220" w:lineRule="exact"/>
              <w:ind w:left="103"/>
              <w:rPr>
                <w:rFonts w:eastAsia="Arial"/>
              </w:rPr>
            </w:pPr>
          </w:p>
        </w:tc>
      </w:tr>
      <w:tr w:rsidR="00781617" w:rsidRPr="00F95FEA">
        <w:trPr>
          <w:trHeight w:hRule="exact" w:val="490"/>
        </w:trPr>
        <w:tc>
          <w:tcPr>
            <w:tcW w:w="2250" w:type="dxa"/>
            <w:tcBorders>
              <w:top w:val="single" w:sz="5" w:space="0" w:color="000000"/>
              <w:left w:val="single" w:sz="5" w:space="0" w:color="000000"/>
              <w:bottom w:val="single" w:sz="5" w:space="0" w:color="000000"/>
              <w:right w:val="single" w:sz="5" w:space="0" w:color="000000"/>
            </w:tcBorders>
          </w:tcPr>
          <w:p w:rsidR="00BE4D22" w:rsidRPr="00F95FEA" w:rsidRDefault="003B0F20" w:rsidP="00BE4D22">
            <w:pPr>
              <w:spacing w:before="9"/>
              <w:ind w:left="103"/>
              <w:rPr>
                <w:rFonts w:eastAsia="Arial"/>
              </w:rPr>
            </w:pPr>
            <w:r>
              <w:rPr>
                <w:rFonts w:eastAsia="Arial"/>
                <w:b/>
              </w:rPr>
              <w:t>ACT0</w:t>
            </w:r>
            <w:r w:rsidR="00BE4D22">
              <w:rPr>
                <w:rFonts w:eastAsia="Arial"/>
                <w:b/>
              </w:rPr>
              <w:t>R(primary)</w:t>
            </w:r>
          </w:p>
          <w:p w:rsidR="00781617" w:rsidRPr="00F95FEA" w:rsidRDefault="00EB5B69">
            <w:pPr>
              <w:spacing w:before="10" w:line="220" w:lineRule="exact"/>
              <w:ind w:left="103"/>
              <w:rPr>
                <w:rFonts w:eastAsia="Arial"/>
              </w:rPr>
            </w:pPr>
            <w:r w:rsidRPr="00F95FEA">
              <w:rPr>
                <w:rFonts w:eastAsia="Arial"/>
                <w:spacing w:val="-4"/>
              </w:rPr>
              <w:t>Public User</w:t>
            </w:r>
          </w:p>
        </w:tc>
        <w:tc>
          <w:tcPr>
            <w:tcW w:w="3060" w:type="dxa"/>
            <w:gridSpan w:val="2"/>
            <w:tcBorders>
              <w:top w:val="single" w:sz="5" w:space="0" w:color="000000"/>
              <w:left w:val="single" w:sz="5" w:space="0" w:color="000000"/>
              <w:bottom w:val="single" w:sz="5" w:space="0" w:color="000000"/>
              <w:right w:val="single" w:sz="5" w:space="0" w:color="000000"/>
            </w:tcBorders>
          </w:tcPr>
          <w:p w:rsidR="00F36510" w:rsidRPr="000140EA" w:rsidRDefault="003B0F20" w:rsidP="00F36510">
            <w:pPr>
              <w:spacing w:before="9"/>
              <w:ind w:left="103"/>
              <w:rPr>
                <w:rFonts w:eastAsia="Arial"/>
                <w:b/>
                <w:sz w:val="22"/>
                <w:szCs w:val="22"/>
              </w:rPr>
            </w:pPr>
            <w:r>
              <w:rPr>
                <w:rFonts w:eastAsia="Arial"/>
                <w:b/>
                <w:sz w:val="22"/>
                <w:szCs w:val="22"/>
              </w:rPr>
              <w:t>Main s0</w:t>
            </w:r>
            <w:r w:rsidR="00F36510" w:rsidRPr="000140EA">
              <w:rPr>
                <w:rFonts w:eastAsia="Arial"/>
                <w:b/>
                <w:sz w:val="22"/>
                <w:szCs w:val="22"/>
              </w:rPr>
              <w:t>urces of usecase</w:t>
            </w:r>
          </w:p>
          <w:p w:rsidR="00781617" w:rsidRPr="00F95FEA" w:rsidRDefault="00F36510" w:rsidP="00F36510">
            <w:pPr>
              <w:spacing w:before="10" w:line="220" w:lineRule="exact"/>
              <w:ind w:left="103"/>
              <w:rPr>
                <w:rFonts w:eastAsia="Arial"/>
              </w:rPr>
            </w:pPr>
            <w:r w:rsidRPr="00F95FEA">
              <w:rPr>
                <w:rFonts w:eastAsia="Arial"/>
              </w:rPr>
              <w:t>Author or Students</w:t>
            </w:r>
          </w:p>
        </w:tc>
        <w:tc>
          <w:tcPr>
            <w:tcW w:w="1804" w:type="dxa"/>
            <w:gridSpan w:val="2"/>
            <w:tcBorders>
              <w:top w:val="single" w:sz="5" w:space="0" w:color="000000"/>
              <w:left w:val="single" w:sz="5" w:space="0" w:color="000000"/>
              <w:bottom w:val="single" w:sz="5" w:space="0" w:color="000000"/>
              <w:right w:val="single" w:sz="5" w:space="0" w:color="000000"/>
            </w:tcBorders>
          </w:tcPr>
          <w:p w:rsidR="00F36510" w:rsidRPr="00F95FEA" w:rsidRDefault="00F36510" w:rsidP="00F36510">
            <w:pPr>
              <w:spacing w:before="9"/>
              <w:ind w:left="103"/>
              <w:rPr>
                <w:rFonts w:eastAsia="Arial"/>
              </w:rPr>
            </w:pPr>
            <w:r>
              <w:rPr>
                <w:rFonts w:eastAsia="Arial"/>
                <w:b/>
              </w:rPr>
              <w:t>TYPE</w:t>
            </w:r>
          </w:p>
          <w:p w:rsidR="00781617" w:rsidRPr="00F95FEA" w:rsidRDefault="00F36510" w:rsidP="00F36510">
            <w:pPr>
              <w:spacing w:before="10" w:line="220" w:lineRule="exact"/>
              <w:ind w:left="103"/>
              <w:rPr>
                <w:rFonts w:eastAsia="Arial"/>
              </w:rPr>
            </w:pPr>
            <w:r w:rsidRPr="00F95FEA">
              <w:rPr>
                <w:rFonts w:eastAsia="Arial"/>
                <w:i/>
              </w:rPr>
              <w:t>Security</w:t>
            </w:r>
          </w:p>
        </w:tc>
        <w:tc>
          <w:tcPr>
            <w:tcW w:w="1806" w:type="dxa"/>
            <w:tcBorders>
              <w:top w:val="single" w:sz="5" w:space="0" w:color="000000"/>
              <w:left w:val="single" w:sz="5" w:space="0" w:color="000000"/>
              <w:bottom w:val="single" w:sz="5" w:space="0" w:color="000000"/>
              <w:right w:val="single" w:sz="5" w:space="0" w:color="000000"/>
            </w:tcBorders>
          </w:tcPr>
          <w:p w:rsidR="00F36510" w:rsidRPr="00F95FEA" w:rsidRDefault="00F36510" w:rsidP="00F36510">
            <w:pPr>
              <w:spacing w:before="9"/>
              <w:ind w:left="103"/>
              <w:rPr>
                <w:rFonts w:eastAsia="Arial"/>
              </w:rPr>
            </w:pPr>
            <w:r>
              <w:rPr>
                <w:rFonts w:eastAsia="Arial"/>
                <w:b/>
              </w:rPr>
              <w:t>ITS LEVE</w:t>
            </w:r>
            <w:r w:rsidR="00A42162">
              <w:rPr>
                <w:rFonts w:eastAsia="Arial"/>
                <w:b/>
              </w:rPr>
              <w:t>1</w:t>
            </w:r>
          </w:p>
          <w:p w:rsidR="00781617" w:rsidRPr="00F95FEA" w:rsidRDefault="003B0F20" w:rsidP="00F36510">
            <w:pPr>
              <w:spacing w:before="10" w:line="220" w:lineRule="exact"/>
              <w:ind w:left="103"/>
              <w:rPr>
                <w:rFonts w:eastAsia="Arial"/>
              </w:rPr>
            </w:pPr>
            <w:r>
              <w:rPr>
                <w:rFonts w:eastAsia="Arial"/>
              </w:rPr>
              <w:t>IN 0</w:t>
            </w:r>
            <w:r w:rsidR="00F36510">
              <w:rPr>
                <w:rFonts w:eastAsia="Arial"/>
              </w:rPr>
              <w:t>VERVIEW</w:t>
            </w:r>
          </w:p>
        </w:tc>
      </w:tr>
      <w:tr w:rsidR="00781617" w:rsidRPr="00F95FEA">
        <w:trPr>
          <w:trHeight w:hRule="exact" w:val="490"/>
        </w:trPr>
        <w:tc>
          <w:tcPr>
            <w:tcW w:w="8920" w:type="dxa"/>
            <w:gridSpan w:val="6"/>
            <w:tcBorders>
              <w:top w:val="nil"/>
              <w:left w:val="single" w:sz="5" w:space="0" w:color="000000"/>
              <w:bottom w:val="single" w:sz="5" w:space="0" w:color="000000"/>
              <w:right w:val="single" w:sz="5" w:space="0" w:color="000000"/>
            </w:tcBorders>
          </w:tcPr>
          <w:p w:rsidR="006D25F6" w:rsidRPr="00F95FEA" w:rsidRDefault="006D25F6" w:rsidP="006D25F6">
            <w:pPr>
              <w:spacing w:before="15"/>
              <w:ind w:left="103"/>
              <w:rPr>
                <w:rFonts w:eastAsia="Arial"/>
              </w:rPr>
            </w:pPr>
            <w:r>
              <w:rPr>
                <w:rFonts w:eastAsia="Arial"/>
                <w:b/>
              </w:rPr>
              <w:t>STAKEH</w:t>
            </w:r>
            <w:r w:rsidR="003B0F20">
              <w:rPr>
                <w:rFonts w:eastAsia="Arial"/>
                <w:b/>
              </w:rPr>
              <w:t>0</w:t>
            </w:r>
            <w:r>
              <w:rPr>
                <w:rFonts w:eastAsia="Arial"/>
                <w:b/>
              </w:rPr>
              <w:t>LDERS OF TAKING INTEREST:</w:t>
            </w:r>
            <w:r w:rsidRPr="00F95FEA">
              <w:rPr>
                <w:rFonts w:eastAsia="Arial"/>
              </w:rPr>
              <w:t xml:space="preserve"> Investigators and all crime control agencies.</w:t>
            </w:r>
          </w:p>
          <w:p w:rsidR="00781617" w:rsidRPr="00F95FEA" w:rsidRDefault="00781617" w:rsidP="006D25F6">
            <w:pPr>
              <w:spacing w:before="15"/>
              <w:ind w:left="103"/>
              <w:rPr>
                <w:rFonts w:eastAsia="Arial"/>
              </w:rPr>
            </w:pPr>
          </w:p>
        </w:tc>
      </w:tr>
      <w:tr w:rsidR="00781617" w:rsidRPr="00F95FEA" w:rsidTr="00DA7F7D">
        <w:trPr>
          <w:trHeight w:hRule="exact" w:val="1111"/>
        </w:trPr>
        <w:tc>
          <w:tcPr>
            <w:tcW w:w="8920" w:type="dxa"/>
            <w:gridSpan w:val="6"/>
            <w:tcBorders>
              <w:top w:val="single" w:sz="5" w:space="0" w:color="000000"/>
              <w:left w:val="single" w:sz="5" w:space="0" w:color="000000"/>
              <w:bottom w:val="single" w:sz="5" w:space="0" w:color="000000"/>
              <w:right w:val="single" w:sz="5" w:space="0" w:color="000000"/>
            </w:tcBorders>
          </w:tcPr>
          <w:p w:rsidR="006D25F6" w:rsidRDefault="002E2AAE" w:rsidP="006D25F6">
            <w:pPr>
              <w:spacing w:before="10" w:line="250" w:lineRule="auto"/>
              <w:ind w:left="103" w:right="367"/>
              <w:rPr>
                <w:rFonts w:eastAsia="Arial"/>
                <w:b/>
              </w:rPr>
            </w:pPr>
            <w:r>
              <w:rPr>
                <w:rFonts w:eastAsia="Arial"/>
                <w:b/>
              </w:rPr>
              <w:t>DESCRIPTI0</w:t>
            </w:r>
            <w:r w:rsidR="006D25F6">
              <w:rPr>
                <w:rFonts w:eastAsia="Arial"/>
                <w:b/>
              </w:rPr>
              <w:t>N (BRIEFLY)</w:t>
            </w:r>
          </w:p>
          <w:p w:rsidR="00781617" w:rsidRPr="00F95FEA" w:rsidRDefault="006D25F6" w:rsidP="006D25F6">
            <w:pPr>
              <w:spacing w:before="10" w:line="250" w:lineRule="auto"/>
              <w:ind w:left="103" w:right="90"/>
              <w:rPr>
                <w:rFonts w:eastAsia="Arial"/>
              </w:rPr>
            </w:pPr>
            <w:r>
              <w:rPr>
                <w:rFonts w:eastAsia="Arial"/>
                <w:spacing w:val="-4"/>
              </w:rPr>
              <w:t xml:space="preserve">It is for the </w:t>
            </w:r>
            <w:r w:rsidR="00EB5B69" w:rsidRPr="00F95FEA">
              <w:rPr>
                <w:rFonts w:eastAsia="Arial"/>
                <w:spacing w:val="-13"/>
              </w:rPr>
              <w:t xml:space="preserve">classification the samples provided by the different  writers </w:t>
            </w:r>
            <w:r w:rsidR="00DA7F7D" w:rsidRPr="00F95FEA">
              <w:rPr>
                <w:rFonts w:eastAsia="Arial"/>
                <w:spacing w:val="-13"/>
              </w:rPr>
              <w:t>. System attempts to check if  the training set  exits so if  yes that means samples are present  so it proceeds and  start training and  then classify  or  else  it enquires the data set</w:t>
            </w:r>
          </w:p>
        </w:tc>
      </w:tr>
      <w:tr w:rsidR="00781617" w:rsidRPr="00F95FEA">
        <w:trPr>
          <w:trHeight w:hRule="exact" w:val="730"/>
        </w:trPr>
        <w:tc>
          <w:tcPr>
            <w:tcW w:w="8920" w:type="dxa"/>
            <w:gridSpan w:val="6"/>
            <w:tcBorders>
              <w:top w:val="single" w:sz="5" w:space="0" w:color="000000"/>
              <w:left w:val="single" w:sz="5" w:space="0" w:color="000000"/>
              <w:bottom w:val="single" w:sz="5" w:space="0" w:color="000000"/>
              <w:right w:val="single" w:sz="5" w:space="0" w:color="000000"/>
            </w:tcBorders>
          </w:tcPr>
          <w:p w:rsidR="00432286" w:rsidRPr="00F95FEA" w:rsidRDefault="00432286" w:rsidP="00432286">
            <w:pPr>
              <w:spacing w:before="9"/>
              <w:ind w:left="103"/>
              <w:rPr>
                <w:rFonts w:eastAsia="Arial"/>
              </w:rPr>
            </w:pPr>
            <w:r>
              <w:rPr>
                <w:rFonts w:eastAsia="Arial"/>
                <w:b/>
              </w:rPr>
              <w:t xml:space="preserve">MAIN </w:t>
            </w:r>
            <w:r w:rsidRPr="00F95FEA">
              <w:rPr>
                <w:rFonts w:eastAsia="Arial"/>
                <w:b/>
              </w:rPr>
              <w:t>G</w:t>
            </w:r>
            <w:r>
              <w:rPr>
                <w:rFonts w:eastAsia="Arial"/>
                <w:b/>
                <w:spacing w:val="-8"/>
              </w:rPr>
              <w:t>OAL:</w:t>
            </w:r>
          </w:p>
          <w:p w:rsidR="00781617" w:rsidRPr="00F95FEA" w:rsidRDefault="00331360" w:rsidP="00DA7F7D">
            <w:pPr>
              <w:tabs>
                <w:tab w:val="left" w:pos="820"/>
              </w:tabs>
              <w:spacing w:before="10" w:line="250" w:lineRule="auto"/>
              <w:ind w:left="823" w:right="333" w:hanging="360"/>
              <w:rPr>
                <w:rFonts w:eastAsia="Arial"/>
              </w:rPr>
            </w:pPr>
            <w:r w:rsidRPr="00F95FEA">
              <w:rPr>
                <w:w w:val="131"/>
                <w:sz w:val="18"/>
                <w:szCs w:val="18"/>
              </w:rPr>
              <w:t>●</w:t>
            </w:r>
            <w:r w:rsidRPr="00F95FEA">
              <w:rPr>
                <w:sz w:val="18"/>
                <w:szCs w:val="18"/>
              </w:rPr>
              <w:tab/>
            </w:r>
            <w:r w:rsidRPr="00F95FEA">
              <w:rPr>
                <w:rFonts w:eastAsia="Arial"/>
                <w:spacing w:val="-4"/>
              </w:rPr>
              <w:t>T</w:t>
            </w:r>
            <w:r w:rsidRPr="00F95FEA">
              <w:rPr>
                <w:rFonts w:eastAsia="Arial"/>
              </w:rPr>
              <w:t xml:space="preserve">he </w:t>
            </w:r>
            <w:r w:rsidRPr="00F95FEA">
              <w:rPr>
                <w:rFonts w:eastAsia="Arial"/>
                <w:spacing w:val="-8"/>
              </w:rPr>
              <w:t>s</w:t>
            </w:r>
            <w:r w:rsidRPr="00F95FEA">
              <w:rPr>
                <w:rFonts w:eastAsia="Arial"/>
              </w:rPr>
              <w:t>uccessf</w:t>
            </w:r>
            <w:r w:rsidRPr="00F95FEA">
              <w:rPr>
                <w:rFonts w:eastAsia="Arial"/>
                <w:spacing w:val="-15"/>
              </w:rPr>
              <w:t>u</w:t>
            </w:r>
            <w:r w:rsidRPr="00F95FEA">
              <w:rPr>
                <w:rFonts w:eastAsia="Arial"/>
              </w:rPr>
              <w:t xml:space="preserve">l </w:t>
            </w:r>
            <w:r w:rsidRPr="00F95FEA">
              <w:rPr>
                <w:rFonts w:eastAsia="Arial"/>
                <w:spacing w:val="-4"/>
              </w:rPr>
              <w:t>c</w:t>
            </w:r>
            <w:r w:rsidRPr="00F95FEA">
              <w:rPr>
                <w:rFonts w:eastAsia="Arial"/>
              </w:rPr>
              <w:t>o</w:t>
            </w:r>
            <w:r w:rsidRPr="00F95FEA">
              <w:rPr>
                <w:rFonts w:eastAsia="Arial"/>
                <w:spacing w:val="-6"/>
              </w:rPr>
              <w:t>m</w:t>
            </w:r>
            <w:r w:rsidRPr="00F95FEA">
              <w:rPr>
                <w:rFonts w:eastAsia="Arial"/>
              </w:rPr>
              <w:t>plet</w:t>
            </w:r>
            <w:r w:rsidRPr="00F95FEA">
              <w:rPr>
                <w:rFonts w:eastAsia="Arial"/>
                <w:spacing w:val="-7"/>
              </w:rPr>
              <w:t>i</w:t>
            </w:r>
            <w:r w:rsidRPr="00F95FEA">
              <w:rPr>
                <w:rFonts w:eastAsia="Arial"/>
              </w:rPr>
              <w:t xml:space="preserve">on </w:t>
            </w:r>
            <w:r w:rsidR="00DA7F7D" w:rsidRPr="00F95FEA">
              <w:rPr>
                <w:rFonts w:eastAsia="Arial"/>
              </w:rPr>
              <w:t>of Training module and Classification module</w:t>
            </w:r>
          </w:p>
        </w:tc>
      </w:tr>
      <w:tr w:rsidR="00781617" w:rsidRPr="00F95FEA">
        <w:trPr>
          <w:trHeight w:hRule="exact" w:val="730"/>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rPr>
              <w:t>S</w:t>
            </w:r>
            <w:r w:rsidRPr="00F95FEA">
              <w:rPr>
                <w:rFonts w:eastAsia="Arial"/>
                <w:b/>
                <w:spacing w:val="-8"/>
              </w:rPr>
              <w:t>u</w:t>
            </w:r>
            <w:r w:rsidRPr="00F95FEA">
              <w:rPr>
                <w:rFonts w:eastAsia="Arial"/>
                <w:b/>
              </w:rPr>
              <w:t>c</w:t>
            </w:r>
            <w:r w:rsidRPr="00F95FEA">
              <w:rPr>
                <w:rFonts w:eastAsia="Arial"/>
                <w:b/>
                <w:spacing w:val="-4"/>
              </w:rPr>
              <w:t>c</w:t>
            </w:r>
            <w:r w:rsidRPr="00F95FEA">
              <w:rPr>
                <w:rFonts w:eastAsia="Arial"/>
                <w:b/>
              </w:rPr>
              <w:t>e</w:t>
            </w:r>
            <w:r w:rsidRPr="00F95FEA">
              <w:rPr>
                <w:rFonts w:eastAsia="Arial"/>
                <w:b/>
                <w:spacing w:val="-4"/>
              </w:rPr>
              <w:t>s</w:t>
            </w:r>
            <w:r w:rsidRPr="00F95FEA">
              <w:rPr>
                <w:rFonts w:eastAsia="Arial"/>
                <w:b/>
              </w:rPr>
              <w:t>s</w:t>
            </w:r>
            <w:r w:rsidRPr="00F95FEA">
              <w:rPr>
                <w:rFonts w:eastAsia="Arial"/>
                <w:b/>
                <w:spacing w:val="-1"/>
              </w:rPr>
              <w:t xml:space="preserve"> </w:t>
            </w:r>
            <w:r w:rsidRPr="00F95FEA">
              <w:rPr>
                <w:rFonts w:eastAsia="Arial"/>
                <w:b/>
                <w:spacing w:val="-5"/>
              </w:rPr>
              <w:t>M</w:t>
            </w:r>
            <w:r w:rsidRPr="00F95FEA">
              <w:rPr>
                <w:rFonts w:eastAsia="Arial"/>
                <w:b/>
              </w:rPr>
              <w:t>e</w:t>
            </w:r>
            <w:r w:rsidRPr="00F95FEA">
              <w:rPr>
                <w:rFonts w:eastAsia="Arial"/>
                <w:b/>
                <w:spacing w:val="-4"/>
              </w:rPr>
              <w:t>a</w:t>
            </w:r>
            <w:r w:rsidRPr="00F95FEA">
              <w:rPr>
                <w:rFonts w:eastAsia="Arial"/>
                <w:b/>
              </w:rPr>
              <w:t>su</w:t>
            </w:r>
            <w:r w:rsidRPr="00F95FEA">
              <w:rPr>
                <w:rFonts w:eastAsia="Arial"/>
                <w:b/>
                <w:spacing w:val="-7"/>
              </w:rPr>
              <w:t>r</w:t>
            </w:r>
            <w:r w:rsidRPr="00F95FEA">
              <w:rPr>
                <w:rFonts w:eastAsia="Arial"/>
                <w:b/>
              </w:rPr>
              <w:t>emen</w:t>
            </w:r>
            <w:r w:rsidRPr="00F95FEA">
              <w:rPr>
                <w:rFonts w:eastAsia="Arial"/>
                <w:b/>
                <w:spacing w:val="-11"/>
              </w:rPr>
              <w:t>t</w:t>
            </w:r>
            <w:r w:rsidRPr="00F95FEA">
              <w:rPr>
                <w:rFonts w:eastAsia="Arial"/>
                <w:b/>
              </w:rPr>
              <w:t>:</w:t>
            </w:r>
          </w:p>
          <w:p w:rsidR="00781617" w:rsidRPr="00F95FEA" w:rsidRDefault="00331360" w:rsidP="00DA7F7D">
            <w:pPr>
              <w:tabs>
                <w:tab w:val="left" w:pos="820"/>
              </w:tabs>
              <w:spacing w:before="10" w:line="250" w:lineRule="auto"/>
              <w:ind w:left="823" w:right="302" w:hanging="360"/>
              <w:rPr>
                <w:rFonts w:eastAsia="Arial"/>
              </w:rPr>
            </w:pPr>
            <w:r w:rsidRPr="00F95FEA">
              <w:rPr>
                <w:w w:val="131"/>
                <w:sz w:val="18"/>
                <w:szCs w:val="18"/>
              </w:rPr>
              <w:t>●</w:t>
            </w:r>
            <w:r w:rsidRPr="00F95FEA">
              <w:rPr>
                <w:sz w:val="18"/>
                <w:szCs w:val="18"/>
              </w:rPr>
              <w:tab/>
            </w:r>
            <w:r w:rsidR="00DA7F7D" w:rsidRPr="00F95FEA">
              <w:rPr>
                <w:rFonts w:eastAsia="Arial"/>
                <w:spacing w:val="-4"/>
              </w:rPr>
              <w:t>The system is trained quickly and the unknown samples is classified and recognized on the fly</w:t>
            </w:r>
          </w:p>
        </w:tc>
      </w:tr>
      <w:tr w:rsidR="00781617" w:rsidRPr="00F95FEA" w:rsidTr="00272984">
        <w:trPr>
          <w:trHeight w:hRule="exact" w:val="1606"/>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rPr>
              <w:lastRenderedPageBreak/>
              <w:t>Pr</w:t>
            </w:r>
            <w:r w:rsidRPr="00F95FEA">
              <w:rPr>
                <w:rFonts w:eastAsia="Arial"/>
                <w:b/>
                <w:spacing w:val="-8"/>
              </w:rPr>
              <w:t>e</w:t>
            </w:r>
            <w:r w:rsidR="002E2AAE">
              <w:rPr>
                <w:rFonts w:eastAsia="Arial"/>
                <w:b/>
                <w:spacing w:val="-8"/>
              </w:rPr>
              <w:t>-</w:t>
            </w:r>
            <w:r w:rsidR="002E2AAE">
              <w:rPr>
                <w:rFonts w:eastAsia="Arial"/>
                <w:b/>
              </w:rPr>
              <w:t>c0</w:t>
            </w:r>
            <w:r w:rsidRPr="00F95FEA">
              <w:rPr>
                <w:rFonts w:eastAsia="Arial"/>
                <w:b/>
              </w:rPr>
              <w:t>nditi</w:t>
            </w:r>
            <w:r w:rsidR="002E2AAE">
              <w:rPr>
                <w:rFonts w:eastAsia="Arial"/>
                <w:b/>
              </w:rPr>
              <w:t>0</w:t>
            </w:r>
            <w:r w:rsidRPr="00F95FEA">
              <w:rPr>
                <w:rFonts w:eastAsia="Arial"/>
                <w:b/>
                <w:spacing w:val="-18"/>
              </w:rPr>
              <w:t>n</w:t>
            </w:r>
            <w:r w:rsidR="002E2AAE">
              <w:rPr>
                <w:rFonts w:eastAsia="Arial"/>
                <w:b/>
                <w:spacing w:val="-18"/>
              </w:rPr>
              <w:t>s</w:t>
            </w:r>
            <w:r w:rsidRPr="00F95FEA">
              <w:rPr>
                <w:rFonts w:eastAsia="Arial"/>
                <w:b/>
              </w:rPr>
              <w:t>:</w:t>
            </w:r>
          </w:p>
          <w:p w:rsidR="00781617" w:rsidRPr="00F95FEA" w:rsidRDefault="00331360" w:rsidP="00DA7F7D">
            <w:pPr>
              <w:spacing w:before="10"/>
              <w:ind w:left="463"/>
              <w:rPr>
                <w:rFonts w:eastAsia="Arial"/>
              </w:rPr>
            </w:pPr>
            <w:r w:rsidRPr="00F95FEA">
              <w:rPr>
                <w:w w:val="131"/>
                <w:sz w:val="18"/>
                <w:szCs w:val="18"/>
              </w:rPr>
              <w:t xml:space="preserve">●  </w:t>
            </w:r>
            <w:r w:rsidRPr="00F95FEA">
              <w:rPr>
                <w:spacing w:val="40"/>
                <w:w w:val="131"/>
                <w:sz w:val="18"/>
                <w:szCs w:val="18"/>
              </w:rPr>
              <w:t xml:space="preserve"> </w:t>
            </w:r>
            <w:r w:rsidR="00DA7F7D" w:rsidRPr="00F95FEA">
              <w:rPr>
                <w:rFonts w:eastAsia="Arial"/>
                <w:spacing w:val="-4"/>
              </w:rPr>
              <w:t>Atleast two writers must exists in system so that classification will take place</w:t>
            </w:r>
          </w:p>
          <w:p w:rsidR="00781617" w:rsidRPr="00F95FEA" w:rsidRDefault="00331360" w:rsidP="00DA7F7D">
            <w:pPr>
              <w:tabs>
                <w:tab w:val="left" w:pos="820"/>
              </w:tabs>
              <w:spacing w:before="10" w:line="250" w:lineRule="auto"/>
              <w:ind w:left="823" w:right="259" w:hanging="360"/>
              <w:rPr>
                <w:rFonts w:eastAsia="Arial"/>
              </w:rPr>
            </w:pPr>
            <w:r w:rsidRPr="00F95FEA">
              <w:rPr>
                <w:w w:val="131"/>
                <w:sz w:val="18"/>
                <w:szCs w:val="18"/>
              </w:rPr>
              <w:t>●</w:t>
            </w:r>
            <w:r w:rsidRPr="00F95FEA">
              <w:rPr>
                <w:sz w:val="18"/>
                <w:szCs w:val="18"/>
              </w:rPr>
              <w:tab/>
            </w:r>
            <w:r w:rsidR="00DA7F7D" w:rsidRPr="00F95FEA">
              <w:rPr>
                <w:rFonts w:eastAsia="Arial"/>
              </w:rPr>
              <w:t>Enough samples must be present to initiate the system</w:t>
            </w:r>
          </w:p>
          <w:p w:rsidR="00781617" w:rsidRPr="00F95FEA" w:rsidRDefault="00781617">
            <w:pPr>
              <w:spacing w:line="240" w:lineRule="exact"/>
              <w:rPr>
                <w:sz w:val="24"/>
                <w:szCs w:val="24"/>
              </w:rPr>
            </w:pPr>
          </w:p>
          <w:p w:rsidR="00781617" w:rsidRPr="00F95FEA" w:rsidRDefault="00331360">
            <w:pPr>
              <w:ind w:left="103"/>
              <w:rPr>
                <w:rFonts w:eastAsia="Arial"/>
              </w:rPr>
            </w:pPr>
            <w:r w:rsidRPr="00F95FEA">
              <w:rPr>
                <w:rFonts w:eastAsia="Arial"/>
                <w:b/>
              </w:rPr>
              <w:t>Trig</w:t>
            </w:r>
            <w:r w:rsidRPr="00F95FEA">
              <w:rPr>
                <w:rFonts w:eastAsia="Arial"/>
                <w:b/>
                <w:spacing w:val="-12"/>
              </w:rPr>
              <w:t>g</w:t>
            </w:r>
            <w:r w:rsidRPr="00F95FEA">
              <w:rPr>
                <w:rFonts w:eastAsia="Arial"/>
                <w:b/>
              </w:rPr>
              <w:t>er:</w:t>
            </w:r>
          </w:p>
          <w:p w:rsidR="00781617" w:rsidRPr="00F95FEA" w:rsidRDefault="00331360" w:rsidP="00DA7F7D">
            <w:pPr>
              <w:tabs>
                <w:tab w:val="left" w:pos="820"/>
              </w:tabs>
              <w:spacing w:before="10" w:line="250" w:lineRule="auto"/>
              <w:ind w:left="823" w:right="213" w:hanging="360"/>
              <w:rPr>
                <w:rFonts w:eastAsia="Arial"/>
              </w:rPr>
            </w:pPr>
            <w:r w:rsidRPr="00F95FEA">
              <w:rPr>
                <w:w w:val="131"/>
                <w:sz w:val="18"/>
                <w:szCs w:val="18"/>
              </w:rPr>
              <w:t>●</w:t>
            </w:r>
            <w:r w:rsidRPr="00F95FEA">
              <w:rPr>
                <w:sz w:val="18"/>
                <w:szCs w:val="18"/>
              </w:rPr>
              <w:tab/>
            </w:r>
            <w:r w:rsidR="00DA7F7D" w:rsidRPr="00F95FEA">
              <w:rPr>
                <w:rFonts w:eastAsia="Arial"/>
                <w:spacing w:val="-4"/>
              </w:rPr>
              <w:t>Classifier has generated the results and is now ready to b</w:t>
            </w:r>
            <w:r w:rsidR="001128D3" w:rsidRPr="00F95FEA">
              <w:rPr>
                <w:rFonts w:eastAsia="Arial"/>
                <w:spacing w:val="-4"/>
              </w:rPr>
              <w:t>e</w:t>
            </w:r>
            <w:r w:rsidR="00DA7F7D" w:rsidRPr="00F95FEA">
              <w:rPr>
                <w:rFonts w:eastAsia="Arial"/>
                <w:spacing w:val="-4"/>
              </w:rPr>
              <w:t xml:space="preserve"> viewed</w:t>
            </w:r>
          </w:p>
        </w:tc>
      </w:tr>
      <w:tr w:rsidR="00781617" w:rsidRPr="00F95FEA" w:rsidTr="001C1A1F">
        <w:trPr>
          <w:trHeight w:hRule="exact" w:val="1804"/>
        </w:trPr>
        <w:tc>
          <w:tcPr>
            <w:tcW w:w="8920" w:type="dxa"/>
            <w:gridSpan w:val="6"/>
            <w:tcBorders>
              <w:top w:val="single" w:sz="5" w:space="0" w:color="000000"/>
              <w:left w:val="single" w:sz="5" w:space="0" w:color="000000"/>
              <w:bottom w:val="single" w:sz="5" w:space="0" w:color="000000"/>
              <w:right w:val="single" w:sz="5" w:space="0" w:color="000000"/>
            </w:tcBorders>
          </w:tcPr>
          <w:p w:rsidR="001C1A1F" w:rsidRPr="00F95FEA" w:rsidRDefault="003C5299" w:rsidP="003C5299">
            <w:pPr>
              <w:spacing w:before="10" w:line="220" w:lineRule="exact"/>
              <w:ind w:left="463"/>
              <w:rPr>
                <w:rFonts w:eastAsia="Arial"/>
                <w:b/>
              </w:rPr>
            </w:pPr>
            <w:r w:rsidRPr="00F95FEA">
              <w:rPr>
                <w:rFonts w:eastAsia="Arial"/>
                <w:b/>
              </w:rPr>
              <w:t>USECASE</w:t>
            </w:r>
          </w:p>
          <w:p w:rsidR="003C5299" w:rsidRPr="00F95FEA" w:rsidRDefault="003C5299" w:rsidP="003C5299">
            <w:pPr>
              <w:spacing w:before="10" w:line="220" w:lineRule="exact"/>
              <w:ind w:left="463"/>
              <w:rPr>
                <w:rFonts w:eastAsia="Arial"/>
                <w:b/>
              </w:rPr>
            </w:pPr>
            <w:r w:rsidRPr="00F95FEA">
              <w:rPr>
                <w:rFonts w:eastAsia="Arial"/>
                <w:b/>
              </w:rPr>
              <w:t>EVENTS</w:t>
            </w:r>
          </w:p>
          <w:p w:rsidR="003C5299" w:rsidRPr="00F95FEA" w:rsidRDefault="003C5299" w:rsidP="003C5299">
            <w:pPr>
              <w:spacing w:before="10" w:line="220" w:lineRule="exact"/>
              <w:ind w:left="463"/>
              <w:rPr>
                <w:rFonts w:eastAsia="Arial"/>
              </w:rPr>
            </w:pPr>
            <w:r w:rsidRPr="00F95FEA">
              <w:rPr>
                <w:rFonts w:eastAsia="Arial"/>
                <w:b/>
              </w:rPr>
              <w:t>DESCRIPTION</w:t>
            </w:r>
          </w:p>
        </w:tc>
      </w:tr>
      <w:tr w:rsidR="00781617" w:rsidRPr="00F95FEA">
        <w:trPr>
          <w:trHeight w:hRule="exact" w:val="1690"/>
        </w:trPr>
        <w:tc>
          <w:tcPr>
            <w:tcW w:w="8920" w:type="dxa"/>
            <w:gridSpan w:val="6"/>
            <w:tcBorders>
              <w:top w:val="single" w:sz="5" w:space="0" w:color="000000"/>
              <w:left w:val="single" w:sz="5" w:space="0" w:color="000000"/>
              <w:bottom w:val="single" w:sz="5" w:space="0" w:color="000000"/>
              <w:right w:val="single" w:sz="5" w:space="0" w:color="000000"/>
            </w:tcBorders>
          </w:tcPr>
          <w:p w:rsidR="00EE475C" w:rsidRPr="00F95FEA" w:rsidRDefault="00EE475C" w:rsidP="00EE475C">
            <w:pPr>
              <w:spacing w:before="9"/>
              <w:ind w:left="103"/>
              <w:rPr>
                <w:rFonts w:eastAsia="Arial"/>
                <w:b/>
                <w:spacing w:val="-4"/>
              </w:rPr>
            </w:pPr>
            <w:r>
              <w:rPr>
                <w:rFonts w:eastAsia="Arial"/>
                <w:b/>
                <w:spacing w:val="-4"/>
              </w:rPr>
              <w:t>EVENTS FL0W</w:t>
            </w:r>
          </w:p>
          <w:p w:rsidR="00EE475C" w:rsidRDefault="00EE475C" w:rsidP="00C049F9">
            <w:pPr>
              <w:spacing w:before="10"/>
              <w:ind w:left="518"/>
              <w:rPr>
                <w:rFonts w:eastAsia="Arial"/>
                <w:b/>
                <w:spacing w:val="-4"/>
              </w:rPr>
            </w:pPr>
          </w:p>
          <w:p w:rsidR="00781617" w:rsidRPr="00F95FEA" w:rsidRDefault="00331360" w:rsidP="00C049F9">
            <w:pPr>
              <w:spacing w:before="10"/>
              <w:ind w:left="518"/>
              <w:rPr>
                <w:rFonts w:eastAsia="Arial"/>
              </w:rPr>
            </w:pPr>
            <w:r w:rsidRPr="00F95FEA">
              <w:rPr>
                <w:rFonts w:eastAsia="Arial"/>
              </w:rPr>
              <w:t xml:space="preserve">1. </w:t>
            </w:r>
            <w:r w:rsidRPr="00F95FEA">
              <w:rPr>
                <w:rFonts w:eastAsia="Arial"/>
                <w:spacing w:val="27"/>
              </w:rPr>
              <w:t xml:space="preserve"> </w:t>
            </w:r>
            <w:r w:rsidR="00C049F9" w:rsidRPr="00F95FEA">
              <w:rPr>
                <w:rFonts w:eastAsia="Arial"/>
                <w:spacing w:val="-4"/>
              </w:rPr>
              <w:t>Writer user samples are ready to b passed to the learner module</w:t>
            </w:r>
            <w:r w:rsidR="001128D3" w:rsidRPr="00F95FEA">
              <w:rPr>
                <w:rFonts w:eastAsia="Arial"/>
                <w:spacing w:val="-4"/>
              </w:rPr>
              <w:t>.</w:t>
            </w:r>
          </w:p>
          <w:p w:rsidR="00781617" w:rsidRPr="00F95FEA" w:rsidRDefault="00331360" w:rsidP="00C049F9">
            <w:pPr>
              <w:spacing w:before="10"/>
              <w:ind w:left="518"/>
              <w:rPr>
                <w:rFonts w:eastAsia="Arial"/>
              </w:rPr>
            </w:pPr>
            <w:r w:rsidRPr="00F95FEA">
              <w:rPr>
                <w:rFonts w:eastAsia="Arial"/>
              </w:rPr>
              <w:t xml:space="preserve">2. </w:t>
            </w:r>
            <w:r w:rsidRPr="00F95FEA">
              <w:rPr>
                <w:rFonts w:eastAsia="Arial"/>
                <w:spacing w:val="27"/>
              </w:rPr>
              <w:t xml:space="preserve"> </w:t>
            </w:r>
            <w:r w:rsidR="00C049F9" w:rsidRPr="00F95FEA">
              <w:rPr>
                <w:rFonts w:eastAsia="Arial"/>
                <w:spacing w:val="-4"/>
              </w:rPr>
              <w:t>Learner module passes it to the feature extractor and returns the object</w:t>
            </w:r>
            <w:r w:rsidR="001128D3" w:rsidRPr="00F95FEA">
              <w:rPr>
                <w:rFonts w:eastAsia="Arial"/>
                <w:spacing w:val="-4"/>
              </w:rPr>
              <w:t>.</w:t>
            </w:r>
          </w:p>
          <w:p w:rsidR="00781617" w:rsidRPr="00F95FEA" w:rsidRDefault="00331360" w:rsidP="00C049F9">
            <w:pPr>
              <w:spacing w:before="10"/>
              <w:ind w:left="518"/>
              <w:rPr>
                <w:rFonts w:eastAsia="Arial"/>
              </w:rPr>
            </w:pPr>
            <w:r w:rsidRPr="00F95FEA">
              <w:rPr>
                <w:rFonts w:eastAsia="Arial"/>
              </w:rPr>
              <w:t xml:space="preserve">3. </w:t>
            </w:r>
            <w:r w:rsidRPr="00F95FEA">
              <w:rPr>
                <w:rFonts w:eastAsia="Arial"/>
                <w:spacing w:val="27"/>
              </w:rPr>
              <w:t xml:space="preserve"> </w:t>
            </w:r>
            <w:r w:rsidR="001128D3" w:rsidRPr="00F95FEA">
              <w:rPr>
                <w:rFonts w:eastAsia="Arial"/>
                <w:spacing w:val="-4"/>
              </w:rPr>
              <w:t>T</w:t>
            </w:r>
            <w:r w:rsidR="00C049F9" w:rsidRPr="00F95FEA">
              <w:rPr>
                <w:rFonts w:eastAsia="Arial"/>
                <w:spacing w:val="-4"/>
              </w:rPr>
              <w:t>hey are then stored which is reffered as learning</w:t>
            </w:r>
            <w:r w:rsidR="001128D3" w:rsidRPr="00F95FEA">
              <w:rPr>
                <w:rFonts w:eastAsia="Arial"/>
                <w:spacing w:val="-4"/>
              </w:rPr>
              <w:t>.</w:t>
            </w:r>
          </w:p>
          <w:p w:rsidR="00781617" w:rsidRPr="00F95FEA" w:rsidRDefault="00331360" w:rsidP="00C049F9">
            <w:pPr>
              <w:spacing w:before="10"/>
              <w:ind w:left="518"/>
              <w:rPr>
                <w:rFonts w:eastAsia="Arial"/>
              </w:rPr>
            </w:pPr>
            <w:r w:rsidRPr="00F95FEA">
              <w:rPr>
                <w:rFonts w:eastAsia="Arial"/>
              </w:rPr>
              <w:t xml:space="preserve">4. </w:t>
            </w:r>
            <w:r w:rsidRPr="00F95FEA">
              <w:rPr>
                <w:rFonts w:eastAsia="Arial"/>
                <w:spacing w:val="27"/>
              </w:rPr>
              <w:t xml:space="preserve"> </w:t>
            </w:r>
            <w:r w:rsidRPr="00F95FEA">
              <w:rPr>
                <w:rFonts w:eastAsia="Arial"/>
                <w:spacing w:val="-4"/>
              </w:rPr>
              <w:t>T</w:t>
            </w:r>
            <w:r w:rsidRPr="00F95FEA">
              <w:rPr>
                <w:rFonts w:eastAsia="Arial"/>
              </w:rPr>
              <w:t xml:space="preserve">he System </w:t>
            </w:r>
            <w:r w:rsidRPr="00F95FEA">
              <w:rPr>
                <w:rFonts w:eastAsia="Arial"/>
                <w:spacing w:val="-22"/>
              </w:rPr>
              <w:t>U</w:t>
            </w:r>
            <w:r w:rsidRPr="00F95FEA">
              <w:rPr>
                <w:rFonts w:eastAsia="Arial"/>
              </w:rPr>
              <w:t>n</w:t>
            </w:r>
            <w:r w:rsidRPr="00F95FEA">
              <w:rPr>
                <w:rFonts w:eastAsia="Arial"/>
                <w:spacing w:val="-4"/>
              </w:rPr>
              <w:t>d</w:t>
            </w:r>
            <w:r w:rsidRPr="00F95FEA">
              <w:rPr>
                <w:rFonts w:eastAsia="Arial"/>
              </w:rPr>
              <w:t>er D</w:t>
            </w:r>
            <w:r w:rsidRPr="00F95FEA">
              <w:rPr>
                <w:rFonts w:eastAsia="Arial"/>
                <w:spacing w:val="-9"/>
              </w:rPr>
              <w:t>e</w:t>
            </w:r>
            <w:r w:rsidRPr="00F95FEA">
              <w:rPr>
                <w:rFonts w:eastAsia="Arial"/>
              </w:rPr>
              <w:t>si</w:t>
            </w:r>
            <w:r w:rsidRPr="00F95FEA">
              <w:rPr>
                <w:rFonts w:eastAsia="Arial"/>
                <w:spacing w:val="-6"/>
              </w:rPr>
              <w:t>g</w:t>
            </w:r>
            <w:r w:rsidRPr="00F95FEA">
              <w:rPr>
                <w:rFonts w:eastAsia="Arial"/>
              </w:rPr>
              <w:t xml:space="preserve">n </w:t>
            </w:r>
            <w:r w:rsidR="00C049F9" w:rsidRPr="00F95FEA">
              <w:rPr>
                <w:rFonts w:eastAsia="Arial"/>
              </w:rPr>
              <w:t>now proceeds next to start classification</w:t>
            </w:r>
            <w:r w:rsidR="001128D3" w:rsidRPr="00F95FEA">
              <w:rPr>
                <w:rFonts w:eastAsia="Arial"/>
              </w:rPr>
              <w:t>.</w:t>
            </w:r>
          </w:p>
          <w:p w:rsidR="00781617" w:rsidRPr="00F95FEA" w:rsidRDefault="00331360" w:rsidP="00C049F9">
            <w:pPr>
              <w:spacing w:before="10"/>
              <w:ind w:left="518"/>
              <w:rPr>
                <w:rFonts w:eastAsia="Arial"/>
              </w:rPr>
            </w:pPr>
            <w:r w:rsidRPr="00F95FEA">
              <w:rPr>
                <w:rFonts w:eastAsia="Arial"/>
              </w:rPr>
              <w:t xml:space="preserve">5. </w:t>
            </w:r>
            <w:r w:rsidRPr="00F95FEA">
              <w:rPr>
                <w:rFonts w:eastAsia="Arial"/>
                <w:spacing w:val="27"/>
              </w:rPr>
              <w:t xml:space="preserve"> </w:t>
            </w:r>
            <w:r w:rsidR="006D25F6">
              <w:rPr>
                <w:rFonts w:eastAsia="Arial"/>
                <w:spacing w:val="-15"/>
              </w:rPr>
              <w:t>D</w:t>
            </w:r>
            <w:r w:rsidRPr="00F95FEA">
              <w:rPr>
                <w:rFonts w:eastAsia="Arial"/>
              </w:rPr>
              <w:t>est</w:t>
            </w:r>
            <w:r w:rsidRPr="00F95FEA">
              <w:rPr>
                <w:rFonts w:eastAsia="Arial"/>
                <w:spacing w:val="-7"/>
              </w:rPr>
              <w:t>i</w:t>
            </w:r>
            <w:r w:rsidRPr="00F95FEA">
              <w:rPr>
                <w:rFonts w:eastAsia="Arial"/>
              </w:rPr>
              <w:t>nat</w:t>
            </w:r>
            <w:r w:rsidRPr="00F95FEA">
              <w:rPr>
                <w:rFonts w:eastAsia="Arial"/>
                <w:spacing w:val="-6"/>
              </w:rPr>
              <w:t>i</w:t>
            </w:r>
            <w:r w:rsidRPr="00F95FEA">
              <w:rPr>
                <w:rFonts w:eastAsia="Arial"/>
              </w:rPr>
              <w:t>on a</w:t>
            </w:r>
            <w:r w:rsidRPr="00F95FEA">
              <w:rPr>
                <w:rFonts w:eastAsia="Arial"/>
                <w:spacing w:val="-8"/>
              </w:rPr>
              <w:t>d</w:t>
            </w:r>
            <w:r w:rsidRPr="00F95FEA">
              <w:rPr>
                <w:rFonts w:eastAsia="Arial"/>
              </w:rPr>
              <w:t>d</w:t>
            </w:r>
            <w:r w:rsidRPr="00F95FEA">
              <w:rPr>
                <w:rFonts w:eastAsia="Arial"/>
                <w:spacing w:val="-4"/>
              </w:rPr>
              <w:t>r</w:t>
            </w:r>
            <w:r w:rsidRPr="00F95FEA">
              <w:rPr>
                <w:rFonts w:eastAsia="Arial"/>
              </w:rPr>
              <w:t>es</w:t>
            </w:r>
            <w:r w:rsidRPr="00F95FEA">
              <w:rPr>
                <w:rFonts w:eastAsia="Arial"/>
                <w:spacing w:val="-7"/>
              </w:rPr>
              <w:t>s</w:t>
            </w:r>
            <w:r w:rsidRPr="00F95FEA">
              <w:rPr>
                <w:rFonts w:eastAsia="Arial"/>
              </w:rPr>
              <w:t>(es)</w:t>
            </w:r>
            <w:r w:rsidR="006D25F6">
              <w:rPr>
                <w:rFonts w:eastAsia="Arial"/>
              </w:rPr>
              <w:t xml:space="preserve"> </w:t>
            </w:r>
            <w:r w:rsidRPr="00F95FEA">
              <w:rPr>
                <w:rFonts w:eastAsia="Arial"/>
              </w:rPr>
              <w:t xml:space="preserve"> f</w:t>
            </w:r>
            <w:r w:rsidRPr="00F95FEA">
              <w:rPr>
                <w:rFonts w:eastAsia="Arial"/>
                <w:spacing w:val="-11"/>
              </w:rPr>
              <w:t>o</w:t>
            </w:r>
            <w:r w:rsidRPr="00F95FEA">
              <w:rPr>
                <w:rFonts w:eastAsia="Arial"/>
              </w:rPr>
              <w:t xml:space="preserve">r the </w:t>
            </w:r>
            <w:r w:rsidR="00C049F9" w:rsidRPr="00F95FEA">
              <w:rPr>
                <w:rFonts w:eastAsia="Arial"/>
                <w:spacing w:val="-10"/>
              </w:rPr>
              <w:t>result</w:t>
            </w:r>
            <w:r w:rsidR="006D25F6">
              <w:rPr>
                <w:rFonts w:eastAsia="Arial"/>
                <w:spacing w:val="-10"/>
              </w:rPr>
              <w:t xml:space="preserve">  is selecting by user</w:t>
            </w:r>
            <w:r w:rsidR="00C049F9" w:rsidRPr="00F95FEA">
              <w:rPr>
                <w:rFonts w:eastAsia="Arial"/>
                <w:spacing w:val="-10"/>
              </w:rPr>
              <w:t xml:space="preserve"> </w:t>
            </w:r>
            <w:r w:rsidR="001128D3" w:rsidRPr="00F95FEA">
              <w:rPr>
                <w:rFonts w:eastAsia="Arial"/>
                <w:spacing w:val="-10"/>
              </w:rPr>
              <w:t>.</w:t>
            </w:r>
          </w:p>
          <w:p w:rsidR="00781617" w:rsidRPr="00F95FEA" w:rsidRDefault="00331360" w:rsidP="006D25F6">
            <w:pPr>
              <w:spacing w:before="10" w:line="220" w:lineRule="exact"/>
              <w:ind w:left="518"/>
              <w:rPr>
                <w:rFonts w:eastAsia="Arial"/>
              </w:rPr>
            </w:pPr>
            <w:r w:rsidRPr="00F95FEA">
              <w:rPr>
                <w:rFonts w:eastAsia="Arial"/>
              </w:rPr>
              <w:t xml:space="preserve">6. </w:t>
            </w:r>
            <w:r w:rsidRPr="00F95FEA">
              <w:rPr>
                <w:rFonts w:eastAsia="Arial"/>
                <w:spacing w:val="27"/>
              </w:rPr>
              <w:t xml:space="preserve"> </w:t>
            </w:r>
            <w:r w:rsidR="006D25F6">
              <w:rPr>
                <w:rFonts w:eastAsia="Arial"/>
                <w:spacing w:val="-7"/>
              </w:rPr>
              <w:t>U</w:t>
            </w:r>
            <w:r w:rsidRPr="00F95FEA">
              <w:rPr>
                <w:rFonts w:eastAsia="Arial"/>
              </w:rPr>
              <w:t>ser</w:t>
            </w:r>
            <w:r w:rsidR="006D25F6">
              <w:rPr>
                <w:rFonts w:eastAsia="Arial"/>
              </w:rPr>
              <w:t>s</w:t>
            </w:r>
            <w:r w:rsidRPr="00F95FEA">
              <w:rPr>
                <w:rFonts w:eastAsia="Arial"/>
              </w:rPr>
              <w:t xml:space="preserve"> </w:t>
            </w:r>
            <w:r w:rsidR="00C049F9" w:rsidRPr="00F95FEA">
              <w:rPr>
                <w:rFonts w:eastAsia="Arial"/>
                <w:spacing w:val="-9"/>
              </w:rPr>
              <w:t>change the filter or calculations criteria</w:t>
            </w:r>
            <w:r w:rsidR="001128D3" w:rsidRPr="00F95FEA">
              <w:rPr>
                <w:rFonts w:eastAsia="Arial"/>
                <w:spacing w:val="-9"/>
              </w:rPr>
              <w:t>.</w:t>
            </w:r>
          </w:p>
        </w:tc>
      </w:tr>
      <w:tr w:rsidR="00781617" w:rsidRPr="00F95FEA">
        <w:trPr>
          <w:trHeight w:hRule="exact" w:val="850"/>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spacing w:val="-4"/>
              </w:rPr>
              <w:t>A</w:t>
            </w:r>
            <w:r w:rsidRPr="00F95FEA">
              <w:rPr>
                <w:rFonts w:eastAsia="Arial"/>
                <w:b/>
              </w:rPr>
              <w:t>s</w:t>
            </w:r>
            <w:r w:rsidRPr="00F95FEA">
              <w:rPr>
                <w:rFonts w:eastAsia="Arial"/>
                <w:b/>
                <w:spacing w:val="-4"/>
              </w:rPr>
              <w:t>s</w:t>
            </w:r>
            <w:r w:rsidRPr="00F95FEA">
              <w:rPr>
                <w:rFonts w:eastAsia="Arial"/>
                <w:b/>
              </w:rPr>
              <w:t>umpti</w:t>
            </w:r>
            <w:r w:rsidR="00E06183">
              <w:rPr>
                <w:rFonts w:eastAsia="Arial"/>
                <w:b/>
              </w:rPr>
              <w:t>0</w:t>
            </w:r>
            <w:r w:rsidRPr="00F95FEA">
              <w:rPr>
                <w:rFonts w:eastAsia="Arial"/>
                <w:b/>
                <w:spacing w:val="-17"/>
              </w:rPr>
              <w:t>n</w:t>
            </w:r>
            <w:r w:rsidRPr="00F95FEA">
              <w:rPr>
                <w:rFonts w:eastAsia="Arial"/>
                <w:b/>
              </w:rPr>
              <w:t>s</w:t>
            </w:r>
          </w:p>
          <w:p w:rsidR="00781617" w:rsidRPr="00F95FEA" w:rsidRDefault="00331360" w:rsidP="00272984">
            <w:pPr>
              <w:spacing w:before="10" w:line="250" w:lineRule="auto"/>
              <w:ind w:left="823" w:right="859" w:hanging="360"/>
              <w:rPr>
                <w:rFonts w:eastAsia="Arial"/>
              </w:rPr>
            </w:pPr>
            <w:r w:rsidRPr="00F95FEA">
              <w:rPr>
                <w:rFonts w:eastAsia="Arial"/>
              </w:rPr>
              <w:t xml:space="preserve">1.  </w:t>
            </w:r>
            <w:r w:rsidRPr="00F95FEA">
              <w:rPr>
                <w:rFonts w:eastAsia="Arial"/>
                <w:spacing w:val="27"/>
              </w:rPr>
              <w:t xml:space="preserve"> </w:t>
            </w:r>
            <w:r w:rsidR="00272984" w:rsidRPr="00F95FEA">
              <w:rPr>
                <w:rFonts w:eastAsia="Arial"/>
                <w:spacing w:val="-4"/>
              </w:rPr>
              <w:t>Assuming Writers are enough and samples are also enough to properly initiate classifier.</w:t>
            </w:r>
            <w:r w:rsidRPr="00F95FEA">
              <w:rPr>
                <w:rFonts w:eastAsia="Arial"/>
              </w:rPr>
              <w:t>.</w:t>
            </w:r>
          </w:p>
        </w:tc>
      </w:tr>
      <w:tr w:rsidR="00781617" w:rsidRPr="00F95FEA" w:rsidTr="00272984">
        <w:trPr>
          <w:trHeight w:hRule="exact" w:val="652"/>
        </w:trPr>
        <w:tc>
          <w:tcPr>
            <w:tcW w:w="8920" w:type="dxa"/>
            <w:gridSpan w:val="6"/>
            <w:tcBorders>
              <w:top w:val="single" w:sz="5" w:space="0" w:color="000000"/>
              <w:left w:val="single" w:sz="5" w:space="0" w:color="000000"/>
              <w:bottom w:val="single" w:sz="5" w:space="0" w:color="000000"/>
              <w:right w:val="single" w:sz="5" w:space="0" w:color="000000"/>
            </w:tcBorders>
          </w:tcPr>
          <w:p w:rsidR="00781617" w:rsidRPr="00F95FEA" w:rsidRDefault="00331360">
            <w:pPr>
              <w:spacing w:before="9"/>
              <w:ind w:left="103"/>
              <w:rPr>
                <w:rFonts w:eastAsia="Arial"/>
              </w:rPr>
            </w:pPr>
            <w:r w:rsidRPr="00F95FEA">
              <w:rPr>
                <w:rFonts w:eastAsia="Arial"/>
                <w:b/>
              </w:rPr>
              <w:t>Imple</w:t>
            </w:r>
            <w:r w:rsidRPr="00F95FEA">
              <w:rPr>
                <w:rFonts w:eastAsia="Arial"/>
                <w:b/>
                <w:spacing w:val="-16"/>
              </w:rPr>
              <w:t>m</w:t>
            </w:r>
            <w:r w:rsidRPr="00F95FEA">
              <w:rPr>
                <w:rFonts w:eastAsia="Arial"/>
                <w:b/>
              </w:rPr>
              <w:t>en</w:t>
            </w:r>
            <w:r w:rsidRPr="00F95FEA">
              <w:rPr>
                <w:rFonts w:eastAsia="Arial"/>
                <w:b/>
                <w:spacing w:val="-6"/>
              </w:rPr>
              <w:t>t</w:t>
            </w:r>
            <w:r w:rsidR="00F44A77">
              <w:rPr>
                <w:rFonts w:eastAsia="Arial"/>
                <w:b/>
              </w:rPr>
              <w:t>ati0</w:t>
            </w:r>
            <w:r w:rsidRPr="00F95FEA">
              <w:rPr>
                <w:rFonts w:eastAsia="Arial"/>
                <w:b/>
              </w:rPr>
              <w:t>n C</w:t>
            </w:r>
            <w:r w:rsidR="00F44A77">
              <w:rPr>
                <w:rFonts w:eastAsia="Arial"/>
                <w:b/>
              </w:rPr>
              <w:t>0</w:t>
            </w:r>
            <w:r w:rsidRPr="00F95FEA">
              <w:rPr>
                <w:rFonts w:eastAsia="Arial"/>
                <w:b/>
                <w:spacing w:val="-17"/>
              </w:rPr>
              <w:t>n</w:t>
            </w:r>
            <w:r w:rsidRPr="00F95FEA">
              <w:rPr>
                <w:rFonts w:eastAsia="Arial"/>
                <w:b/>
              </w:rPr>
              <w:t>strai</w:t>
            </w:r>
            <w:r w:rsidRPr="00F95FEA">
              <w:rPr>
                <w:rFonts w:eastAsia="Arial"/>
                <w:b/>
                <w:spacing w:val="-11"/>
              </w:rPr>
              <w:t>n</w:t>
            </w:r>
            <w:r w:rsidRPr="00F95FEA">
              <w:rPr>
                <w:rFonts w:eastAsia="Arial"/>
                <w:b/>
              </w:rPr>
              <w:t>ts a</w:t>
            </w:r>
            <w:r w:rsidRPr="00F95FEA">
              <w:rPr>
                <w:rFonts w:eastAsia="Arial"/>
                <w:b/>
                <w:spacing w:val="-9"/>
              </w:rPr>
              <w:t>n</w:t>
            </w:r>
            <w:r w:rsidRPr="00F95FEA">
              <w:rPr>
                <w:rFonts w:eastAsia="Arial"/>
                <w:b/>
              </w:rPr>
              <w:t>d Specif</w:t>
            </w:r>
            <w:r w:rsidRPr="00F95FEA">
              <w:rPr>
                <w:rFonts w:eastAsia="Arial"/>
                <w:b/>
                <w:spacing w:val="-17"/>
              </w:rPr>
              <w:t>i</w:t>
            </w:r>
            <w:r w:rsidRPr="00F95FEA">
              <w:rPr>
                <w:rFonts w:eastAsia="Arial"/>
                <w:b/>
              </w:rPr>
              <w:t>c</w:t>
            </w:r>
            <w:r w:rsidRPr="00F95FEA">
              <w:rPr>
                <w:rFonts w:eastAsia="Arial"/>
                <w:b/>
                <w:spacing w:val="-4"/>
              </w:rPr>
              <w:t>a</w:t>
            </w:r>
            <w:r w:rsidR="00F44A77">
              <w:rPr>
                <w:rFonts w:eastAsia="Arial"/>
                <w:b/>
              </w:rPr>
              <w:t>ti0</w:t>
            </w:r>
            <w:r w:rsidRPr="00F95FEA">
              <w:rPr>
                <w:rFonts w:eastAsia="Arial"/>
                <w:b/>
              </w:rPr>
              <w:t>ns:</w:t>
            </w:r>
            <w:r w:rsidR="00272984" w:rsidRPr="00F95FEA">
              <w:rPr>
                <w:rFonts w:eastAsia="Arial"/>
                <w:bCs/>
              </w:rPr>
              <w:t xml:space="preserve"> System will b implemented minimum 3.1 processor dual core to work efficiently for desired outcomes greater configuration is suggested</w:t>
            </w:r>
          </w:p>
        </w:tc>
      </w:tr>
    </w:tbl>
    <w:p w:rsidR="003E4E20" w:rsidRPr="00F95FEA" w:rsidRDefault="003E4E20" w:rsidP="003E4E20">
      <w:pPr>
        <w:spacing w:before="34" w:line="220" w:lineRule="exact"/>
        <w:ind w:left="1358"/>
        <w:rPr>
          <w:rFonts w:eastAsia="Arial"/>
        </w:rPr>
      </w:pPr>
      <w:r w:rsidRPr="00F95FEA">
        <w:rPr>
          <w:rFonts w:eastAsia="Arial"/>
          <w:spacing w:val="-3"/>
          <w:position w:val="-1"/>
        </w:rPr>
        <w:t>3</w:t>
      </w:r>
      <w:r w:rsidRPr="00F95FEA">
        <w:rPr>
          <w:rFonts w:eastAsia="Arial"/>
          <w:position w:val="-1"/>
        </w:rPr>
        <w:t>.4.5</w:t>
      </w:r>
      <w:r w:rsidRPr="00F95FEA">
        <w:rPr>
          <w:rFonts w:eastAsia="Arial"/>
          <w:spacing w:val="-7"/>
          <w:position w:val="-1"/>
        </w:rPr>
        <w:t xml:space="preserve"> </w:t>
      </w:r>
      <w:r w:rsidRPr="00F95FEA">
        <w:rPr>
          <w:rFonts w:eastAsia="Arial"/>
          <w:spacing w:val="-4"/>
          <w:position w:val="-1"/>
        </w:rPr>
        <w:t>Classification of Writing (</w:t>
      </w:r>
      <w:r w:rsidR="002A712F" w:rsidRPr="00F95FEA">
        <w:rPr>
          <w:rFonts w:eastAsia="Arial"/>
          <w:spacing w:val="-4"/>
          <w:position w:val="-1"/>
        </w:rPr>
        <w:t>Training, pre processing , character recognition)</w:t>
      </w:r>
    </w:p>
    <w:p w:rsidR="003E4E20" w:rsidRPr="00F95FEA" w:rsidRDefault="003E4E20" w:rsidP="003E4E20">
      <w:pPr>
        <w:spacing w:before="18" w:line="220" w:lineRule="exact"/>
        <w:rPr>
          <w:sz w:val="22"/>
          <w:szCs w:val="22"/>
        </w:rPr>
      </w:pPr>
    </w:p>
    <w:tbl>
      <w:tblPr>
        <w:tblW w:w="0" w:type="auto"/>
        <w:tblInd w:w="485" w:type="dxa"/>
        <w:tblLayout w:type="fixed"/>
        <w:tblCellMar>
          <w:left w:w="0" w:type="dxa"/>
          <w:right w:w="0" w:type="dxa"/>
        </w:tblCellMar>
        <w:tblLook w:val="01E0"/>
      </w:tblPr>
      <w:tblGrid>
        <w:gridCol w:w="2250"/>
        <w:gridCol w:w="2520"/>
        <w:gridCol w:w="540"/>
        <w:gridCol w:w="1406"/>
        <w:gridCol w:w="398"/>
        <w:gridCol w:w="1806"/>
      </w:tblGrid>
      <w:tr w:rsidR="003E4E20" w:rsidRPr="00F95FEA" w:rsidTr="005304E7">
        <w:trPr>
          <w:trHeight w:hRule="exact" w:val="490"/>
        </w:trPr>
        <w:tc>
          <w:tcPr>
            <w:tcW w:w="4770" w:type="dxa"/>
            <w:gridSpan w:val="2"/>
            <w:tcBorders>
              <w:top w:val="single" w:sz="5" w:space="0" w:color="000000"/>
              <w:left w:val="single" w:sz="5" w:space="0" w:color="000000"/>
              <w:bottom w:val="nil"/>
              <w:right w:val="single" w:sz="5" w:space="0" w:color="000000"/>
            </w:tcBorders>
          </w:tcPr>
          <w:p w:rsidR="003E4E20" w:rsidRPr="00F95FEA" w:rsidRDefault="003E4E20" w:rsidP="005304E7">
            <w:pPr>
              <w:spacing w:before="9"/>
              <w:ind w:left="103"/>
              <w:rPr>
                <w:rFonts w:eastAsia="Arial"/>
              </w:rPr>
            </w:pPr>
            <w:r w:rsidRPr="00F95FEA">
              <w:rPr>
                <w:rFonts w:eastAsia="Arial"/>
                <w:b/>
                <w:spacing w:val="-4"/>
              </w:rPr>
              <w:t>U</w:t>
            </w:r>
            <w:r w:rsidRPr="00F95FEA">
              <w:rPr>
                <w:rFonts w:eastAsia="Arial"/>
                <w:b/>
              </w:rPr>
              <w:t xml:space="preserve">se </w:t>
            </w:r>
            <w:r w:rsidRPr="00F95FEA">
              <w:rPr>
                <w:rFonts w:eastAsia="Arial"/>
                <w:b/>
                <w:spacing w:val="-7"/>
              </w:rPr>
              <w:t>c</w:t>
            </w:r>
            <w:r w:rsidRPr="00F95FEA">
              <w:rPr>
                <w:rFonts w:eastAsia="Arial"/>
                <w:b/>
              </w:rPr>
              <w:t>a</w:t>
            </w:r>
            <w:r w:rsidRPr="00F95FEA">
              <w:rPr>
                <w:rFonts w:eastAsia="Arial"/>
                <w:b/>
                <w:spacing w:val="-4"/>
              </w:rPr>
              <w:t>s</w:t>
            </w:r>
            <w:r w:rsidRPr="00F95FEA">
              <w:rPr>
                <w:rFonts w:eastAsia="Arial"/>
                <w:b/>
              </w:rPr>
              <w:t>e na</w:t>
            </w:r>
            <w:r w:rsidRPr="00F95FEA">
              <w:rPr>
                <w:rFonts w:eastAsia="Arial"/>
                <w:b/>
                <w:spacing w:val="-12"/>
              </w:rPr>
              <w:t>m</w:t>
            </w:r>
            <w:r w:rsidRPr="00F95FEA">
              <w:rPr>
                <w:rFonts w:eastAsia="Arial"/>
                <w:b/>
              </w:rPr>
              <w:t>e:</w:t>
            </w:r>
          </w:p>
          <w:p w:rsidR="003E4E20" w:rsidRPr="00F95FEA" w:rsidRDefault="003E4E20" w:rsidP="005304E7">
            <w:pPr>
              <w:spacing w:before="10"/>
              <w:ind w:left="103"/>
              <w:rPr>
                <w:rFonts w:eastAsia="Arial"/>
              </w:rPr>
            </w:pPr>
            <w:r w:rsidRPr="00F95FEA">
              <w:rPr>
                <w:rFonts w:eastAsia="Arial"/>
                <w:spacing w:val="-4"/>
                <w:position w:val="-1"/>
              </w:rPr>
              <w:t>Classification of Writing (</w:t>
            </w:r>
            <w:r w:rsidR="0089094C" w:rsidRPr="00F95FEA">
              <w:rPr>
                <w:rFonts w:eastAsia="Arial"/>
                <w:spacing w:val="-4"/>
                <w:position w:val="-1"/>
              </w:rPr>
              <w:t>Detailed</w:t>
            </w:r>
            <w:r w:rsidRPr="00F95FEA">
              <w:rPr>
                <w:rFonts w:eastAsia="Arial"/>
                <w:spacing w:val="-4"/>
                <w:position w:val="-1"/>
              </w:rPr>
              <w:t>)</w:t>
            </w:r>
          </w:p>
        </w:tc>
        <w:tc>
          <w:tcPr>
            <w:tcW w:w="1946" w:type="dxa"/>
            <w:gridSpan w:val="2"/>
            <w:tcBorders>
              <w:top w:val="single" w:sz="5" w:space="0" w:color="000000"/>
              <w:left w:val="single" w:sz="5" w:space="0" w:color="000000"/>
              <w:bottom w:val="nil"/>
              <w:right w:val="single" w:sz="5" w:space="0" w:color="000000"/>
            </w:tcBorders>
          </w:tcPr>
          <w:p w:rsidR="008227DA" w:rsidRDefault="008227DA" w:rsidP="008227DA">
            <w:pPr>
              <w:spacing w:before="10"/>
              <w:ind w:left="103"/>
              <w:rPr>
                <w:rFonts w:eastAsia="Arial"/>
                <w:b/>
              </w:rPr>
            </w:pPr>
            <w:r>
              <w:rPr>
                <w:rFonts w:eastAsia="Arial"/>
                <w:b/>
              </w:rPr>
              <w:t>Full name</w:t>
            </w:r>
          </w:p>
          <w:p w:rsidR="003E4E20" w:rsidRPr="00F95FEA" w:rsidRDefault="008227DA" w:rsidP="008227DA">
            <w:pPr>
              <w:spacing w:before="10"/>
              <w:ind w:left="103"/>
              <w:rPr>
                <w:rFonts w:eastAsia="Arial"/>
              </w:rPr>
            </w:pPr>
            <w:r>
              <w:rPr>
                <w:rFonts w:eastAsia="Arial"/>
                <w:spacing w:val="-4"/>
                <w:position w:val="-1"/>
                <w:sz w:val="16"/>
                <w:szCs w:val="16"/>
              </w:rPr>
              <w:t>CLASSIFTION OF</w:t>
            </w:r>
            <w:r w:rsidRPr="00F95FEA">
              <w:rPr>
                <w:rFonts w:eastAsia="Arial"/>
                <w:spacing w:val="-4"/>
                <w:position w:val="-1"/>
              </w:rPr>
              <w:t>Writing</w:t>
            </w:r>
          </w:p>
        </w:tc>
        <w:tc>
          <w:tcPr>
            <w:tcW w:w="2204" w:type="dxa"/>
            <w:gridSpan w:val="2"/>
            <w:tcBorders>
              <w:top w:val="single" w:sz="5" w:space="0" w:color="000000"/>
              <w:left w:val="single" w:sz="5" w:space="0" w:color="000000"/>
              <w:bottom w:val="single" w:sz="5" w:space="0" w:color="000000"/>
              <w:right w:val="single" w:sz="5" w:space="0" w:color="000000"/>
            </w:tcBorders>
          </w:tcPr>
          <w:p w:rsidR="008227DA" w:rsidRPr="00BE4D22" w:rsidRDefault="008227DA" w:rsidP="008227DA">
            <w:pPr>
              <w:spacing w:before="9"/>
              <w:ind w:left="103"/>
              <w:rPr>
                <w:rFonts w:eastAsia="Arial"/>
                <w:sz w:val="24"/>
                <w:szCs w:val="24"/>
              </w:rPr>
            </w:pPr>
            <w:r>
              <w:rPr>
                <w:rFonts w:eastAsia="Arial"/>
                <w:sz w:val="24"/>
                <w:szCs w:val="24"/>
              </w:rPr>
              <w:t>HIGH</w:t>
            </w:r>
            <w:r w:rsidR="003B0F20">
              <w:rPr>
                <w:rFonts w:eastAsia="Arial"/>
                <w:sz w:val="24"/>
                <w:szCs w:val="24"/>
              </w:rPr>
              <w:t>ER pri0</w:t>
            </w:r>
            <w:r>
              <w:rPr>
                <w:rFonts w:eastAsia="Arial"/>
                <w:sz w:val="24"/>
                <w:szCs w:val="24"/>
              </w:rPr>
              <w:t>rity</w:t>
            </w:r>
          </w:p>
          <w:p w:rsidR="003E4E20" w:rsidRPr="00F95FEA" w:rsidRDefault="003E4E20" w:rsidP="005304E7">
            <w:pPr>
              <w:spacing w:before="10" w:line="220" w:lineRule="exact"/>
              <w:ind w:left="103"/>
              <w:rPr>
                <w:rFonts w:eastAsia="Arial"/>
              </w:rPr>
            </w:pPr>
          </w:p>
        </w:tc>
      </w:tr>
      <w:tr w:rsidR="003E4E20" w:rsidRPr="00F95FEA" w:rsidTr="005304E7">
        <w:trPr>
          <w:trHeight w:hRule="exact" w:val="490"/>
        </w:trPr>
        <w:tc>
          <w:tcPr>
            <w:tcW w:w="2250" w:type="dxa"/>
            <w:tcBorders>
              <w:top w:val="single" w:sz="5" w:space="0" w:color="000000"/>
              <w:left w:val="single" w:sz="5" w:space="0" w:color="000000"/>
              <w:bottom w:val="single" w:sz="5" w:space="0" w:color="000000"/>
              <w:right w:val="single" w:sz="5" w:space="0" w:color="000000"/>
            </w:tcBorders>
          </w:tcPr>
          <w:p w:rsidR="00BE4D22" w:rsidRPr="00F95FEA" w:rsidRDefault="003B0F20" w:rsidP="00BE4D22">
            <w:pPr>
              <w:spacing w:before="9"/>
              <w:ind w:left="103"/>
              <w:rPr>
                <w:rFonts w:eastAsia="Arial"/>
              </w:rPr>
            </w:pPr>
            <w:r>
              <w:rPr>
                <w:rFonts w:eastAsia="Arial"/>
                <w:b/>
              </w:rPr>
              <w:t>ACT0</w:t>
            </w:r>
            <w:r w:rsidR="00BE4D22">
              <w:rPr>
                <w:rFonts w:eastAsia="Arial"/>
                <w:b/>
              </w:rPr>
              <w:t>R(primary)</w:t>
            </w:r>
          </w:p>
          <w:p w:rsidR="003E4E20" w:rsidRPr="00F95FEA" w:rsidRDefault="003E4E20" w:rsidP="005304E7">
            <w:pPr>
              <w:spacing w:before="10" w:line="220" w:lineRule="exact"/>
              <w:ind w:left="103"/>
              <w:rPr>
                <w:rFonts w:eastAsia="Arial"/>
              </w:rPr>
            </w:pPr>
            <w:r w:rsidRPr="00F95FEA">
              <w:rPr>
                <w:rFonts w:eastAsia="Arial"/>
                <w:spacing w:val="-4"/>
              </w:rPr>
              <w:t>Public User</w:t>
            </w:r>
          </w:p>
        </w:tc>
        <w:tc>
          <w:tcPr>
            <w:tcW w:w="3060" w:type="dxa"/>
            <w:gridSpan w:val="2"/>
            <w:tcBorders>
              <w:top w:val="single" w:sz="5" w:space="0" w:color="000000"/>
              <w:left w:val="single" w:sz="5" w:space="0" w:color="000000"/>
              <w:bottom w:val="single" w:sz="5" w:space="0" w:color="000000"/>
              <w:right w:val="single" w:sz="5" w:space="0" w:color="000000"/>
            </w:tcBorders>
          </w:tcPr>
          <w:p w:rsidR="008227DA" w:rsidRPr="000140EA" w:rsidRDefault="003B0F20" w:rsidP="008227DA">
            <w:pPr>
              <w:spacing w:before="9"/>
              <w:ind w:left="103"/>
              <w:rPr>
                <w:rFonts w:eastAsia="Arial"/>
                <w:b/>
                <w:sz w:val="22"/>
                <w:szCs w:val="22"/>
              </w:rPr>
            </w:pPr>
            <w:r>
              <w:rPr>
                <w:rFonts w:eastAsia="Arial"/>
                <w:b/>
                <w:sz w:val="22"/>
                <w:szCs w:val="22"/>
              </w:rPr>
              <w:t>Main s0</w:t>
            </w:r>
            <w:r w:rsidR="008227DA" w:rsidRPr="000140EA">
              <w:rPr>
                <w:rFonts w:eastAsia="Arial"/>
                <w:b/>
                <w:sz w:val="22"/>
                <w:szCs w:val="22"/>
              </w:rPr>
              <w:t>urces of usecase</w:t>
            </w:r>
          </w:p>
          <w:p w:rsidR="003E4E20" w:rsidRPr="00F95FEA" w:rsidRDefault="008227DA" w:rsidP="008227DA">
            <w:pPr>
              <w:spacing w:before="10" w:line="220" w:lineRule="exact"/>
              <w:ind w:left="103"/>
              <w:rPr>
                <w:rFonts w:eastAsia="Arial"/>
              </w:rPr>
            </w:pPr>
            <w:r w:rsidRPr="00F95FEA">
              <w:rPr>
                <w:rFonts w:eastAsia="Arial"/>
              </w:rPr>
              <w:t>Author or Students</w:t>
            </w:r>
          </w:p>
        </w:tc>
        <w:tc>
          <w:tcPr>
            <w:tcW w:w="1804" w:type="dxa"/>
            <w:gridSpan w:val="2"/>
            <w:tcBorders>
              <w:top w:val="single" w:sz="5" w:space="0" w:color="000000"/>
              <w:left w:val="single" w:sz="5" w:space="0" w:color="000000"/>
              <w:bottom w:val="single" w:sz="5" w:space="0" w:color="000000"/>
              <w:right w:val="single" w:sz="5" w:space="0" w:color="000000"/>
            </w:tcBorders>
          </w:tcPr>
          <w:p w:rsidR="008227DA" w:rsidRPr="00F95FEA" w:rsidRDefault="008227DA" w:rsidP="008227DA">
            <w:pPr>
              <w:spacing w:before="9"/>
              <w:ind w:left="103"/>
              <w:rPr>
                <w:rFonts w:eastAsia="Arial"/>
              </w:rPr>
            </w:pPr>
            <w:r>
              <w:rPr>
                <w:rFonts w:eastAsia="Arial"/>
                <w:b/>
              </w:rPr>
              <w:t>TYPE</w:t>
            </w:r>
          </w:p>
          <w:p w:rsidR="003E4E20" w:rsidRPr="00F95FEA" w:rsidRDefault="008227DA" w:rsidP="008227DA">
            <w:pPr>
              <w:spacing w:before="10" w:line="220" w:lineRule="exact"/>
              <w:ind w:left="103"/>
              <w:rPr>
                <w:rFonts w:eastAsia="Arial"/>
              </w:rPr>
            </w:pPr>
            <w:r w:rsidRPr="00F95FEA">
              <w:rPr>
                <w:rFonts w:eastAsia="Arial"/>
                <w:i/>
              </w:rPr>
              <w:t>Security</w:t>
            </w:r>
          </w:p>
        </w:tc>
        <w:tc>
          <w:tcPr>
            <w:tcW w:w="1806" w:type="dxa"/>
            <w:tcBorders>
              <w:top w:val="single" w:sz="5" w:space="0" w:color="000000"/>
              <w:left w:val="single" w:sz="5" w:space="0" w:color="000000"/>
              <w:bottom w:val="single" w:sz="5" w:space="0" w:color="000000"/>
              <w:right w:val="single" w:sz="5" w:space="0" w:color="000000"/>
            </w:tcBorders>
          </w:tcPr>
          <w:p w:rsidR="008227DA" w:rsidRPr="00F95FEA" w:rsidRDefault="008227DA" w:rsidP="008227DA">
            <w:pPr>
              <w:spacing w:before="9"/>
              <w:ind w:left="103"/>
              <w:rPr>
                <w:rFonts w:eastAsia="Arial"/>
              </w:rPr>
            </w:pPr>
            <w:r>
              <w:rPr>
                <w:rFonts w:eastAsia="Arial"/>
                <w:b/>
              </w:rPr>
              <w:t>ITS LEVE</w:t>
            </w:r>
            <w:r w:rsidR="00E06183">
              <w:rPr>
                <w:rFonts w:eastAsia="Arial"/>
                <w:b/>
              </w:rPr>
              <w:t>1</w:t>
            </w:r>
          </w:p>
          <w:p w:rsidR="003E4E20" w:rsidRPr="00F95FEA" w:rsidRDefault="008227DA" w:rsidP="008227DA">
            <w:pPr>
              <w:spacing w:before="10" w:line="220" w:lineRule="exact"/>
              <w:ind w:left="103"/>
              <w:rPr>
                <w:rFonts w:eastAsia="Arial"/>
              </w:rPr>
            </w:pPr>
            <w:r>
              <w:rPr>
                <w:rFonts w:eastAsia="Arial"/>
              </w:rPr>
              <w:t>IN very detail</w:t>
            </w:r>
          </w:p>
        </w:tc>
      </w:tr>
      <w:tr w:rsidR="003E4E20" w:rsidRPr="00F95FEA" w:rsidTr="005304E7">
        <w:trPr>
          <w:trHeight w:hRule="exact" w:val="490"/>
        </w:trPr>
        <w:tc>
          <w:tcPr>
            <w:tcW w:w="8920" w:type="dxa"/>
            <w:gridSpan w:val="6"/>
            <w:tcBorders>
              <w:top w:val="nil"/>
              <w:left w:val="single" w:sz="5" w:space="0" w:color="000000"/>
              <w:bottom w:val="single" w:sz="5" w:space="0" w:color="000000"/>
              <w:right w:val="single" w:sz="5" w:space="0" w:color="000000"/>
            </w:tcBorders>
          </w:tcPr>
          <w:p w:rsidR="008227DA" w:rsidRPr="00F95FEA" w:rsidRDefault="003B0F20" w:rsidP="008227DA">
            <w:pPr>
              <w:spacing w:before="15"/>
              <w:ind w:left="103"/>
              <w:rPr>
                <w:rFonts w:eastAsia="Arial"/>
              </w:rPr>
            </w:pPr>
            <w:r>
              <w:rPr>
                <w:rFonts w:eastAsia="Arial"/>
                <w:b/>
              </w:rPr>
              <w:t>STAKEH0</w:t>
            </w:r>
            <w:r w:rsidR="008227DA">
              <w:rPr>
                <w:rFonts w:eastAsia="Arial"/>
                <w:b/>
              </w:rPr>
              <w:t>LDERS OF TAKING INTEREST:</w:t>
            </w:r>
            <w:r w:rsidR="008227DA" w:rsidRPr="00F95FEA">
              <w:rPr>
                <w:rFonts w:eastAsia="Arial"/>
              </w:rPr>
              <w:t xml:space="preserve"> Investigators and all crime control agencies.</w:t>
            </w:r>
          </w:p>
          <w:p w:rsidR="003E4E20" w:rsidRPr="00F95FEA" w:rsidRDefault="003E4E20" w:rsidP="008227DA">
            <w:pPr>
              <w:spacing w:before="15"/>
              <w:ind w:left="103"/>
              <w:rPr>
                <w:rFonts w:eastAsia="Arial"/>
              </w:rPr>
            </w:pPr>
          </w:p>
        </w:tc>
      </w:tr>
      <w:tr w:rsidR="003E4E20" w:rsidRPr="00F95FEA" w:rsidTr="005304E7">
        <w:trPr>
          <w:trHeight w:hRule="exact" w:val="1111"/>
        </w:trPr>
        <w:tc>
          <w:tcPr>
            <w:tcW w:w="8920" w:type="dxa"/>
            <w:gridSpan w:val="6"/>
            <w:tcBorders>
              <w:top w:val="single" w:sz="5" w:space="0" w:color="000000"/>
              <w:left w:val="single" w:sz="5" w:space="0" w:color="000000"/>
              <w:bottom w:val="single" w:sz="5" w:space="0" w:color="000000"/>
              <w:right w:val="single" w:sz="5" w:space="0" w:color="000000"/>
            </w:tcBorders>
          </w:tcPr>
          <w:p w:rsidR="008227DA" w:rsidRDefault="00F44A77" w:rsidP="008227DA">
            <w:pPr>
              <w:spacing w:before="10" w:line="250" w:lineRule="auto"/>
              <w:ind w:left="103" w:right="367"/>
              <w:rPr>
                <w:rFonts w:eastAsia="Arial"/>
                <w:b/>
              </w:rPr>
            </w:pPr>
            <w:r>
              <w:rPr>
                <w:rFonts w:eastAsia="Arial"/>
                <w:b/>
              </w:rPr>
              <w:t>DESCRIPTI0</w:t>
            </w:r>
            <w:r w:rsidR="008227DA">
              <w:rPr>
                <w:rFonts w:eastAsia="Arial"/>
                <w:b/>
              </w:rPr>
              <w:t>N (BRIEFLY)</w:t>
            </w:r>
          </w:p>
          <w:p w:rsidR="003E4E20" w:rsidRPr="00F95FEA" w:rsidRDefault="008227DA" w:rsidP="005304E7">
            <w:pPr>
              <w:spacing w:before="10" w:line="250" w:lineRule="auto"/>
              <w:ind w:left="103" w:right="90"/>
              <w:rPr>
                <w:rFonts w:eastAsia="Arial"/>
              </w:rPr>
            </w:pPr>
            <w:r>
              <w:rPr>
                <w:rFonts w:eastAsia="Arial"/>
                <w:spacing w:val="-4"/>
              </w:rPr>
              <w:t xml:space="preserve">It is for </w:t>
            </w:r>
            <w:r w:rsidR="003E4E20" w:rsidRPr="00F95FEA">
              <w:rPr>
                <w:rFonts w:eastAsia="Arial"/>
              </w:rPr>
              <w:t xml:space="preserve">the </w:t>
            </w:r>
            <w:r w:rsidR="003E4E20" w:rsidRPr="00F95FEA">
              <w:rPr>
                <w:rFonts w:eastAsia="Arial"/>
                <w:spacing w:val="-13"/>
              </w:rPr>
              <w:t>classification of  the samples provided by the different  writers . System attempts to check if  the training set  exits so if  yes that means samples are present  so it proceeds and  start training and  then classify  or  else  it enquires the data set</w:t>
            </w:r>
          </w:p>
        </w:tc>
      </w:tr>
      <w:tr w:rsidR="003E4E20" w:rsidRPr="00F95FEA" w:rsidTr="005304E7">
        <w:trPr>
          <w:trHeight w:hRule="exact" w:val="730"/>
        </w:trPr>
        <w:tc>
          <w:tcPr>
            <w:tcW w:w="8920" w:type="dxa"/>
            <w:gridSpan w:val="6"/>
            <w:tcBorders>
              <w:top w:val="single" w:sz="5" w:space="0" w:color="000000"/>
              <w:left w:val="single" w:sz="5" w:space="0" w:color="000000"/>
              <w:bottom w:val="single" w:sz="5" w:space="0" w:color="000000"/>
              <w:right w:val="single" w:sz="5" w:space="0" w:color="000000"/>
            </w:tcBorders>
          </w:tcPr>
          <w:p w:rsidR="00432286" w:rsidRPr="00F95FEA" w:rsidRDefault="00432286" w:rsidP="00432286">
            <w:pPr>
              <w:spacing w:before="9"/>
              <w:ind w:left="103"/>
              <w:rPr>
                <w:rFonts w:eastAsia="Arial"/>
              </w:rPr>
            </w:pPr>
            <w:r>
              <w:rPr>
                <w:rFonts w:eastAsia="Arial"/>
                <w:b/>
              </w:rPr>
              <w:t xml:space="preserve">MAIN </w:t>
            </w:r>
            <w:r w:rsidRPr="00F95FEA">
              <w:rPr>
                <w:rFonts w:eastAsia="Arial"/>
                <w:b/>
              </w:rPr>
              <w:t>G</w:t>
            </w:r>
            <w:r>
              <w:rPr>
                <w:rFonts w:eastAsia="Arial"/>
                <w:b/>
                <w:spacing w:val="-8"/>
              </w:rPr>
              <w:t>OAL:</w:t>
            </w:r>
          </w:p>
          <w:p w:rsidR="003E4E20" w:rsidRPr="00F95FEA" w:rsidRDefault="003E4E20" w:rsidP="005304E7">
            <w:pPr>
              <w:tabs>
                <w:tab w:val="left" w:pos="820"/>
              </w:tabs>
              <w:spacing w:before="10" w:line="250" w:lineRule="auto"/>
              <w:ind w:left="823" w:right="333" w:hanging="360"/>
              <w:rPr>
                <w:rFonts w:eastAsia="Arial"/>
              </w:rPr>
            </w:pPr>
            <w:r w:rsidRPr="00F95FEA">
              <w:rPr>
                <w:w w:val="131"/>
                <w:sz w:val="18"/>
                <w:szCs w:val="18"/>
              </w:rPr>
              <w:t>●</w:t>
            </w:r>
            <w:r w:rsidRPr="00F95FEA">
              <w:rPr>
                <w:sz w:val="18"/>
                <w:szCs w:val="18"/>
              </w:rPr>
              <w:tab/>
            </w:r>
            <w:r w:rsidRPr="00F95FEA">
              <w:rPr>
                <w:rFonts w:eastAsia="Arial"/>
                <w:spacing w:val="-4"/>
              </w:rPr>
              <w:t>T</w:t>
            </w:r>
            <w:r w:rsidRPr="00F95FEA">
              <w:rPr>
                <w:rFonts w:eastAsia="Arial"/>
              </w:rPr>
              <w:t xml:space="preserve">he </w:t>
            </w:r>
            <w:r w:rsidRPr="00F95FEA">
              <w:rPr>
                <w:rFonts w:eastAsia="Arial"/>
                <w:spacing w:val="-8"/>
              </w:rPr>
              <w:t>s</w:t>
            </w:r>
            <w:r w:rsidRPr="00F95FEA">
              <w:rPr>
                <w:rFonts w:eastAsia="Arial"/>
              </w:rPr>
              <w:t>uccessf</w:t>
            </w:r>
            <w:r w:rsidRPr="00F95FEA">
              <w:rPr>
                <w:rFonts w:eastAsia="Arial"/>
                <w:spacing w:val="-15"/>
              </w:rPr>
              <w:t>u</w:t>
            </w:r>
            <w:r w:rsidRPr="00F95FEA">
              <w:rPr>
                <w:rFonts w:eastAsia="Arial"/>
              </w:rPr>
              <w:t xml:space="preserve">l </w:t>
            </w:r>
            <w:r w:rsidRPr="00F95FEA">
              <w:rPr>
                <w:rFonts w:eastAsia="Arial"/>
                <w:spacing w:val="-4"/>
              </w:rPr>
              <w:t>c</w:t>
            </w:r>
            <w:r w:rsidRPr="00F95FEA">
              <w:rPr>
                <w:rFonts w:eastAsia="Arial"/>
              </w:rPr>
              <w:t>o</w:t>
            </w:r>
            <w:r w:rsidRPr="00F95FEA">
              <w:rPr>
                <w:rFonts w:eastAsia="Arial"/>
                <w:spacing w:val="-6"/>
              </w:rPr>
              <w:t>m</w:t>
            </w:r>
            <w:r w:rsidRPr="00F95FEA">
              <w:rPr>
                <w:rFonts w:eastAsia="Arial"/>
              </w:rPr>
              <w:t>plet</w:t>
            </w:r>
            <w:r w:rsidRPr="00F95FEA">
              <w:rPr>
                <w:rFonts w:eastAsia="Arial"/>
                <w:spacing w:val="-7"/>
              </w:rPr>
              <w:t>i</w:t>
            </w:r>
            <w:r w:rsidRPr="00F95FEA">
              <w:rPr>
                <w:rFonts w:eastAsia="Arial"/>
              </w:rPr>
              <w:t>on of Training module and Classification module</w:t>
            </w:r>
          </w:p>
        </w:tc>
      </w:tr>
      <w:tr w:rsidR="003E4E20" w:rsidRPr="00F95FEA" w:rsidTr="005304E7">
        <w:trPr>
          <w:trHeight w:hRule="exact" w:val="730"/>
        </w:trPr>
        <w:tc>
          <w:tcPr>
            <w:tcW w:w="8920" w:type="dxa"/>
            <w:gridSpan w:val="6"/>
            <w:tcBorders>
              <w:top w:val="single" w:sz="5" w:space="0" w:color="000000"/>
              <w:left w:val="single" w:sz="5" w:space="0" w:color="000000"/>
              <w:bottom w:val="single" w:sz="5" w:space="0" w:color="000000"/>
              <w:right w:val="single" w:sz="5" w:space="0" w:color="000000"/>
            </w:tcBorders>
          </w:tcPr>
          <w:p w:rsidR="003E4E20" w:rsidRPr="0097232F" w:rsidRDefault="003E4E20" w:rsidP="005304E7">
            <w:pPr>
              <w:spacing w:before="9"/>
              <w:ind w:left="103"/>
              <w:rPr>
                <w:rFonts w:eastAsia="Arial"/>
                <w:sz w:val="28"/>
                <w:szCs w:val="28"/>
              </w:rPr>
            </w:pPr>
            <w:r w:rsidRPr="0097232F">
              <w:rPr>
                <w:rFonts w:eastAsia="Arial"/>
                <w:b/>
                <w:spacing w:val="-5"/>
                <w:sz w:val="28"/>
                <w:szCs w:val="28"/>
              </w:rPr>
              <w:t>M</w:t>
            </w:r>
            <w:r w:rsidRPr="0097232F">
              <w:rPr>
                <w:rFonts w:eastAsia="Arial"/>
                <w:b/>
                <w:sz w:val="28"/>
                <w:szCs w:val="28"/>
              </w:rPr>
              <w:t>e</w:t>
            </w:r>
            <w:r w:rsidRPr="0097232F">
              <w:rPr>
                <w:rFonts w:eastAsia="Arial"/>
                <w:b/>
                <w:spacing w:val="-4"/>
                <w:sz w:val="28"/>
                <w:szCs w:val="28"/>
              </w:rPr>
              <w:t>a</w:t>
            </w:r>
            <w:r w:rsidRPr="0097232F">
              <w:rPr>
                <w:rFonts w:eastAsia="Arial"/>
                <w:b/>
                <w:sz w:val="28"/>
                <w:szCs w:val="28"/>
              </w:rPr>
              <w:t>su</w:t>
            </w:r>
            <w:r w:rsidRPr="0097232F">
              <w:rPr>
                <w:rFonts w:eastAsia="Arial"/>
                <w:b/>
                <w:spacing w:val="-7"/>
                <w:sz w:val="28"/>
                <w:szCs w:val="28"/>
              </w:rPr>
              <w:t>r</w:t>
            </w:r>
            <w:r w:rsidRPr="0097232F">
              <w:rPr>
                <w:rFonts w:eastAsia="Arial"/>
                <w:b/>
                <w:sz w:val="28"/>
                <w:szCs w:val="28"/>
              </w:rPr>
              <w:t>emen</w:t>
            </w:r>
            <w:r w:rsidRPr="0097232F">
              <w:rPr>
                <w:rFonts w:eastAsia="Arial"/>
                <w:b/>
                <w:spacing w:val="-11"/>
                <w:sz w:val="28"/>
                <w:szCs w:val="28"/>
              </w:rPr>
              <w:t>t</w:t>
            </w:r>
            <w:r w:rsidR="002E2AAE" w:rsidRPr="0097232F">
              <w:rPr>
                <w:rFonts w:eastAsia="Arial"/>
                <w:b/>
                <w:spacing w:val="-11"/>
                <w:sz w:val="28"/>
                <w:szCs w:val="28"/>
              </w:rPr>
              <w:t xml:space="preserve"> of success</w:t>
            </w:r>
            <w:r w:rsidRPr="0097232F">
              <w:rPr>
                <w:rFonts w:eastAsia="Arial"/>
                <w:b/>
                <w:sz w:val="28"/>
                <w:szCs w:val="28"/>
              </w:rPr>
              <w:t>:</w:t>
            </w:r>
          </w:p>
          <w:p w:rsidR="003E4E20" w:rsidRPr="00F95FEA" w:rsidRDefault="003E4E20" w:rsidP="005304E7">
            <w:pPr>
              <w:tabs>
                <w:tab w:val="left" w:pos="820"/>
              </w:tabs>
              <w:spacing w:before="10" w:line="250" w:lineRule="auto"/>
              <w:ind w:left="823" w:right="302" w:hanging="360"/>
              <w:rPr>
                <w:rFonts w:eastAsia="Arial"/>
              </w:rPr>
            </w:pPr>
            <w:r w:rsidRPr="00F95FEA">
              <w:rPr>
                <w:w w:val="131"/>
                <w:sz w:val="18"/>
                <w:szCs w:val="18"/>
              </w:rPr>
              <w:t>●</w:t>
            </w:r>
            <w:r w:rsidRPr="00F95FEA">
              <w:rPr>
                <w:sz w:val="18"/>
                <w:szCs w:val="18"/>
              </w:rPr>
              <w:tab/>
            </w:r>
            <w:r w:rsidRPr="00F95FEA">
              <w:rPr>
                <w:rFonts w:eastAsia="Arial"/>
                <w:spacing w:val="-4"/>
              </w:rPr>
              <w:t>The system is trained quickly and the unknown samples is classified and recognized on the fly</w:t>
            </w:r>
          </w:p>
        </w:tc>
      </w:tr>
      <w:tr w:rsidR="003E4E20" w:rsidRPr="00F95FEA" w:rsidTr="005304E7">
        <w:trPr>
          <w:trHeight w:hRule="exact" w:val="1606"/>
        </w:trPr>
        <w:tc>
          <w:tcPr>
            <w:tcW w:w="8920" w:type="dxa"/>
            <w:gridSpan w:val="6"/>
            <w:tcBorders>
              <w:top w:val="single" w:sz="5" w:space="0" w:color="000000"/>
              <w:left w:val="single" w:sz="5" w:space="0" w:color="000000"/>
              <w:bottom w:val="single" w:sz="5" w:space="0" w:color="000000"/>
              <w:right w:val="single" w:sz="5" w:space="0" w:color="000000"/>
            </w:tcBorders>
          </w:tcPr>
          <w:p w:rsidR="003E4E20" w:rsidRPr="00EC1878" w:rsidRDefault="003E4E20" w:rsidP="005304E7">
            <w:pPr>
              <w:spacing w:before="9"/>
              <w:ind w:left="103"/>
              <w:rPr>
                <w:rFonts w:eastAsia="Arial"/>
                <w:sz w:val="24"/>
                <w:szCs w:val="24"/>
              </w:rPr>
            </w:pPr>
            <w:r w:rsidRPr="00EC1878">
              <w:rPr>
                <w:rFonts w:eastAsia="Arial"/>
                <w:b/>
                <w:sz w:val="24"/>
                <w:szCs w:val="24"/>
              </w:rPr>
              <w:t>Pr</w:t>
            </w:r>
            <w:r w:rsidRPr="00EC1878">
              <w:rPr>
                <w:rFonts w:eastAsia="Arial"/>
                <w:b/>
                <w:spacing w:val="-8"/>
                <w:sz w:val="24"/>
                <w:szCs w:val="24"/>
              </w:rPr>
              <w:t>e</w:t>
            </w:r>
            <w:r w:rsidR="00EC1878" w:rsidRPr="00EC1878">
              <w:rPr>
                <w:rFonts w:eastAsia="Arial"/>
                <w:b/>
                <w:sz w:val="24"/>
                <w:szCs w:val="24"/>
              </w:rPr>
              <w:t>c0</w:t>
            </w:r>
            <w:r w:rsidRPr="00EC1878">
              <w:rPr>
                <w:rFonts w:eastAsia="Arial"/>
                <w:b/>
                <w:sz w:val="24"/>
                <w:szCs w:val="24"/>
              </w:rPr>
              <w:t>nditio</w:t>
            </w:r>
            <w:r w:rsidRPr="00EC1878">
              <w:rPr>
                <w:rFonts w:eastAsia="Arial"/>
                <w:b/>
                <w:spacing w:val="-18"/>
                <w:sz w:val="24"/>
                <w:szCs w:val="24"/>
              </w:rPr>
              <w:t>n</w:t>
            </w:r>
            <w:r w:rsidRPr="00EC1878">
              <w:rPr>
                <w:rFonts w:eastAsia="Arial"/>
                <w:b/>
                <w:sz w:val="24"/>
                <w:szCs w:val="24"/>
              </w:rPr>
              <w:t>:</w:t>
            </w:r>
          </w:p>
          <w:p w:rsidR="003E4E20" w:rsidRPr="00F95FEA" w:rsidRDefault="003E4E20" w:rsidP="005304E7">
            <w:pPr>
              <w:spacing w:before="10"/>
              <w:ind w:left="463"/>
              <w:rPr>
                <w:rFonts w:eastAsia="Arial"/>
              </w:rPr>
            </w:pPr>
            <w:r w:rsidRPr="00F95FEA">
              <w:rPr>
                <w:w w:val="131"/>
                <w:sz w:val="18"/>
                <w:szCs w:val="18"/>
              </w:rPr>
              <w:t xml:space="preserve">●  </w:t>
            </w:r>
            <w:r w:rsidRPr="00F95FEA">
              <w:rPr>
                <w:spacing w:val="40"/>
                <w:w w:val="131"/>
                <w:sz w:val="18"/>
                <w:szCs w:val="18"/>
              </w:rPr>
              <w:t xml:space="preserve"> </w:t>
            </w:r>
            <w:r w:rsidRPr="00F95FEA">
              <w:rPr>
                <w:rFonts w:eastAsia="Arial"/>
                <w:spacing w:val="-4"/>
              </w:rPr>
              <w:t>Atleast two writers must exists in system so that classification will take place</w:t>
            </w:r>
          </w:p>
          <w:p w:rsidR="003E4E20" w:rsidRPr="00F95FEA" w:rsidRDefault="003E4E20" w:rsidP="005304E7">
            <w:pPr>
              <w:tabs>
                <w:tab w:val="left" w:pos="820"/>
              </w:tabs>
              <w:spacing w:before="10" w:line="250" w:lineRule="auto"/>
              <w:ind w:left="823" w:right="259" w:hanging="360"/>
              <w:rPr>
                <w:rFonts w:eastAsia="Arial"/>
              </w:rPr>
            </w:pPr>
            <w:r w:rsidRPr="00F95FEA">
              <w:rPr>
                <w:w w:val="131"/>
                <w:sz w:val="18"/>
                <w:szCs w:val="18"/>
              </w:rPr>
              <w:t>●</w:t>
            </w:r>
            <w:r w:rsidRPr="00F95FEA">
              <w:rPr>
                <w:sz w:val="18"/>
                <w:szCs w:val="18"/>
              </w:rPr>
              <w:tab/>
            </w:r>
            <w:r w:rsidRPr="00F95FEA">
              <w:rPr>
                <w:rFonts w:eastAsia="Arial"/>
              </w:rPr>
              <w:t>Enough samples must be present to initiate the system</w:t>
            </w:r>
          </w:p>
          <w:p w:rsidR="003E4E20" w:rsidRPr="00F95FEA" w:rsidRDefault="003E4E20" w:rsidP="005304E7">
            <w:pPr>
              <w:spacing w:line="240" w:lineRule="exact"/>
              <w:rPr>
                <w:sz w:val="24"/>
                <w:szCs w:val="24"/>
              </w:rPr>
            </w:pPr>
          </w:p>
          <w:p w:rsidR="00DD7984" w:rsidRPr="00DD7984" w:rsidRDefault="00DD7984" w:rsidP="00DD7984">
            <w:pPr>
              <w:tabs>
                <w:tab w:val="left" w:pos="820"/>
              </w:tabs>
              <w:spacing w:before="10" w:line="250" w:lineRule="auto"/>
              <w:ind w:left="823" w:right="213" w:hanging="360"/>
              <w:rPr>
                <w:rFonts w:eastAsia="Arial"/>
                <w:b/>
                <w:sz w:val="24"/>
                <w:szCs w:val="24"/>
              </w:rPr>
            </w:pPr>
            <w:r w:rsidRPr="00DD7984">
              <w:rPr>
                <w:rFonts w:eastAsia="Arial"/>
                <w:b/>
                <w:sz w:val="24"/>
                <w:szCs w:val="24"/>
              </w:rPr>
              <w:t>TR1GERS</w:t>
            </w:r>
          </w:p>
          <w:p w:rsidR="003E4E20" w:rsidRPr="00F95FEA" w:rsidRDefault="00DD7984" w:rsidP="00DD7984">
            <w:pPr>
              <w:tabs>
                <w:tab w:val="left" w:pos="820"/>
              </w:tabs>
              <w:spacing w:before="10" w:line="250" w:lineRule="auto"/>
              <w:ind w:right="213"/>
              <w:rPr>
                <w:rFonts w:eastAsia="Arial"/>
              </w:rPr>
            </w:pPr>
            <w:r>
              <w:rPr>
                <w:w w:val="131"/>
                <w:sz w:val="18"/>
                <w:szCs w:val="18"/>
              </w:rPr>
              <w:t xml:space="preserve">          </w:t>
            </w:r>
            <w:r w:rsidR="003E4E20" w:rsidRPr="00F95FEA">
              <w:rPr>
                <w:w w:val="131"/>
                <w:sz w:val="18"/>
                <w:szCs w:val="18"/>
              </w:rPr>
              <w:t>●</w:t>
            </w:r>
            <w:r w:rsidR="003E4E20" w:rsidRPr="00F95FEA">
              <w:rPr>
                <w:sz w:val="18"/>
                <w:szCs w:val="18"/>
              </w:rPr>
              <w:tab/>
            </w:r>
            <w:r w:rsidR="003E4E20" w:rsidRPr="00F95FEA">
              <w:rPr>
                <w:rFonts w:eastAsia="Arial"/>
                <w:spacing w:val="-4"/>
              </w:rPr>
              <w:t>Classifier has generated the results and is now ready to b viewed</w:t>
            </w:r>
          </w:p>
        </w:tc>
      </w:tr>
      <w:tr w:rsidR="003E4E20" w:rsidRPr="00F95FEA" w:rsidTr="006003C4">
        <w:trPr>
          <w:trHeight w:hRule="exact" w:val="1831"/>
        </w:trPr>
        <w:tc>
          <w:tcPr>
            <w:tcW w:w="8920" w:type="dxa"/>
            <w:gridSpan w:val="6"/>
            <w:tcBorders>
              <w:top w:val="single" w:sz="5" w:space="0" w:color="000000"/>
              <w:left w:val="single" w:sz="5" w:space="0" w:color="000000"/>
              <w:bottom w:val="single" w:sz="5" w:space="0" w:color="000000"/>
              <w:right w:val="single" w:sz="5" w:space="0" w:color="000000"/>
            </w:tcBorders>
          </w:tcPr>
          <w:p w:rsidR="006003C4" w:rsidRPr="00F95FEA" w:rsidRDefault="00890455" w:rsidP="006003C4">
            <w:pPr>
              <w:spacing w:before="10" w:line="220" w:lineRule="exact"/>
              <w:ind w:left="463"/>
              <w:rPr>
                <w:rFonts w:eastAsia="Arial"/>
                <w:b/>
                <w:spacing w:val="-4"/>
              </w:rPr>
            </w:pPr>
            <w:r w:rsidRPr="00F95FEA">
              <w:rPr>
                <w:rFonts w:eastAsia="Arial"/>
                <w:b/>
                <w:spacing w:val="-4"/>
              </w:rPr>
              <w:lastRenderedPageBreak/>
              <w:t>USECASE</w:t>
            </w:r>
          </w:p>
          <w:p w:rsidR="00890455" w:rsidRPr="00F95FEA" w:rsidRDefault="00890455" w:rsidP="006003C4">
            <w:pPr>
              <w:spacing w:before="10" w:line="220" w:lineRule="exact"/>
              <w:ind w:left="463"/>
              <w:rPr>
                <w:rFonts w:eastAsia="Arial"/>
                <w:b/>
                <w:spacing w:val="-4"/>
              </w:rPr>
            </w:pPr>
            <w:r w:rsidRPr="00F95FEA">
              <w:rPr>
                <w:rFonts w:eastAsia="Arial"/>
                <w:b/>
                <w:spacing w:val="-4"/>
              </w:rPr>
              <w:t>EVENTS</w:t>
            </w:r>
          </w:p>
          <w:p w:rsidR="00890455" w:rsidRPr="00F95FEA" w:rsidRDefault="00890455" w:rsidP="006003C4">
            <w:pPr>
              <w:spacing w:before="10" w:line="220" w:lineRule="exact"/>
              <w:ind w:left="463"/>
              <w:rPr>
                <w:rFonts w:eastAsia="Arial"/>
                <w:b/>
              </w:rPr>
            </w:pPr>
            <w:r w:rsidRPr="00F95FEA">
              <w:rPr>
                <w:rFonts w:eastAsia="Arial"/>
                <w:b/>
                <w:spacing w:val="-4"/>
              </w:rPr>
              <w:t>DESCRIPTION</w:t>
            </w:r>
          </w:p>
          <w:p w:rsidR="006003C4" w:rsidRPr="00F95FEA" w:rsidRDefault="006003C4" w:rsidP="006003C4">
            <w:pPr>
              <w:spacing w:before="10" w:line="220" w:lineRule="exact"/>
              <w:rPr>
                <w:rFonts w:eastAsia="Arial"/>
              </w:rPr>
            </w:pPr>
          </w:p>
        </w:tc>
      </w:tr>
      <w:tr w:rsidR="003E4E20" w:rsidRPr="00F95FEA" w:rsidTr="005B0769">
        <w:trPr>
          <w:trHeight w:hRule="exact" w:val="3883"/>
        </w:trPr>
        <w:tc>
          <w:tcPr>
            <w:tcW w:w="8920" w:type="dxa"/>
            <w:gridSpan w:val="6"/>
            <w:tcBorders>
              <w:top w:val="single" w:sz="5" w:space="0" w:color="000000"/>
              <w:left w:val="single" w:sz="5" w:space="0" w:color="000000"/>
              <w:bottom w:val="single" w:sz="5" w:space="0" w:color="000000"/>
              <w:right w:val="single" w:sz="5" w:space="0" w:color="000000"/>
            </w:tcBorders>
          </w:tcPr>
          <w:p w:rsidR="00EE475C" w:rsidRPr="00EE475C" w:rsidRDefault="00EE475C" w:rsidP="00EE475C">
            <w:pPr>
              <w:spacing w:before="9"/>
              <w:ind w:left="103"/>
              <w:rPr>
                <w:rFonts w:eastAsia="Arial"/>
                <w:b/>
                <w:spacing w:val="-4"/>
              </w:rPr>
            </w:pPr>
            <w:r>
              <w:rPr>
                <w:rFonts w:eastAsia="Arial"/>
                <w:b/>
                <w:spacing w:val="-4"/>
              </w:rPr>
              <w:t>EVENTS FL0W</w:t>
            </w:r>
          </w:p>
          <w:p w:rsidR="003E4E20" w:rsidRPr="00F95FEA" w:rsidRDefault="003E4E20" w:rsidP="005304E7">
            <w:pPr>
              <w:spacing w:before="10"/>
              <w:ind w:left="518"/>
              <w:rPr>
                <w:rFonts w:eastAsia="Arial"/>
              </w:rPr>
            </w:pPr>
            <w:r w:rsidRPr="00F95FEA">
              <w:rPr>
                <w:rFonts w:eastAsia="Arial"/>
              </w:rPr>
              <w:t xml:space="preserve">1. </w:t>
            </w:r>
            <w:r w:rsidRPr="00F95FEA">
              <w:rPr>
                <w:rFonts w:eastAsia="Arial"/>
                <w:spacing w:val="27"/>
              </w:rPr>
              <w:t xml:space="preserve"> </w:t>
            </w:r>
            <w:r w:rsidRPr="00F95FEA">
              <w:rPr>
                <w:rFonts w:eastAsia="Arial"/>
                <w:spacing w:val="-4"/>
              </w:rPr>
              <w:t>Writer user samples are ready to b passed to the learner module</w:t>
            </w:r>
          </w:p>
          <w:p w:rsidR="003E4E20" w:rsidRPr="00F95FEA" w:rsidRDefault="003E4E20" w:rsidP="005304E7">
            <w:pPr>
              <w:spacing w:before="10"/>
              <w:ind w:left="518"/>
              <w:rPr>
                <w:rFonts w:eastAsia="Arial"/>
              </w:rPr>
            </w:pPr>
            <w:r w:rsidRPr="00F95FEA">
              <w:rPr>
                <w:rFonts w:eastAsia="Arial"/>
              </w:rPr>
              <w:t xml:space="preserve">2. </w:t>
            </w:r>
            <w:r w:rsidRPr="00F95FEA">
              <w:rPr>
                <w:rFonts w:eastAsia="Arial"/>
                <w:spacing w:val="27"/>
              </w:rPr>
              <w:t xml:space="preserve"> </w:t>
            </w:r>
            <w:r w:rsidRPr="00F95FEA">
              <w:rPr>
                <w:rFonts w:eastAsia="Arial"/>
                <w:spacing w:val="-4"/>
              </w:rPr>
              <w:t>Learner module passes it to the feature extractor and returns the object</w:t>
            </w:r>
          </w:p>
          <w:p w:rsidR="003E4E20" w:rsidRPr="00F95FEA" w:rsidRDefault="003E4E20" w:rsidP="005304E7">
            <w:pPr>
              <w:spacing w:before="10"/>
              <w:ind w:left="518"/>
              <w:rPr>
                <w:rFonts w:eastAsia="Arial"/>
              </w:rPr>
            </w:pPr>
            <w:r w:rsidRPr="00F95FEA">
              <w:rPr>
                <w:rFonts w:eastAsia="Arial"/>
              </w:rPr>
              <w:t xml:space="preserve">3. </w:t>
            </w:r>
            <w:r w:rsidRPr="00F95FEA">
              <w:rPr>
                <w:rFonts w:eastAsia="Arial"/>
                <w:spacing w:val="27"/>
              </w:rPr>
              <w:t xml:space="preserve"> </w:t>
            </w:r>
            <w:r w:rsidRPr="00F95FEA">
              <w:rPr>
                <w:rFonts w:eastAsia="Arial"/>
                <w:spacing w:val="-4"/>
              </w:rPr>
              <w:t>they are then stored which is reffered as learning</w:t>
            </w:r>
          </w:p>
          <w:p w:rsidR="003E4E20" w:rsidRPr="00F95FEA" w:rsidRDefault="003E4E20" w:rsidP="005304E7">
            <w:pPr>
              <w:spacing w:before="10"/>
              <w:ind w:left="518"/>
              <w:rPr>
                <w:rFonts w:eastAsia="Arial"/>
              </w:rPr>
            </w:pPr>
            <w:r w:rsidRPr="00F95FEA">
              <w:rPr>
                <w:rFonts w:eastAsia="Arial"/>
              </w:rPr>
              <w:t xml:space="preserve">4. </w:t>
            </w:r>
            <w:r w:rsidRPr="00F95FEA">
              <w:rPr>
                <w:rFonts w:eastAsia="Arial"/>
                <w:spacing w:val="27"/>
              </w:rPr>
              <w:t xml:space="preserve"> </w:t>
            </w:r>
            <w:r w:rsidRPr="00F95FEA">
              <w:rPr>
                <w:rFonts w:eastAsia="Arial"/>
                <w:spacing w:val="-4"/>
              </w:rPr>
              <w:t>T</w:t>
            </w:r>
            <w:r w:rsidRPr="00F95FEA">
              <w:rPr>
                <w:rFonts w:eastAsia="Arial"/>
              </w:rPr>
              <w:t xml:space="preserve">he System </w:t>
            </w:r>
            <w:r w:rsidRPr="00F95FEA">
              <w:rPr>
                <w:rFonts w:eastAsia="Arial"/>
                <w:spacing w:val="-22"/>
              </w:rPr>
              <w:t>U</w:t>
            </w:r>
            <w:r w:rsidRPr="00F95FEA">
              <w:rPr>
                <w:rFonts w:eastAsia="Arial"/>
              </w:rPr>
              <w:t>n</w:t>
            </w:r>
            <w:r w:rsidRPr="00F95FEA">
              <w:rPr>
                <w:rFonts w:eastAsia="Arial"/>
                <w:spacing w:val="-4"/>
              </w:rPr>
              <w:t>d</w:t>
            </w:r>
            <w:r w:rsidRPr="00F95FEA">
              <w:rPr>
                <w:rFonts w:eastAsia="Arial"/>
              </w:rPr>
              <w:t>er D</w:t>
            </w:r>
            <w:r w:rsidRPr="00F95FEA">
              <w:rPr>
                <w:rFonts w:eastAsia="Arial"/>
                <w:spacing w:val="-9"/>
              </w:rPr>
              <w:t>e</w:t>
            </w:r>
            <w:r w:rsidRPr="00F95FEA">
              <w:rPr>
                <w:rFonts w:eastAsia="Arial"/>
              </w:rPr>
              <w:t>si</w:t>
            </w:r>
            <w:r w:rsidRPr="00F95FEA">
              <w:rPr>
                <w:rFonts w:eastAsia="Arial"/>
                <w:spacing w:val="-6"/>
              </w:rPr>
              <w:t>g</w:t>
            </w:r>
            <w:r w:rsidRPr="00F95FEA">
              <w:rPr>
                <w:rFonts w:eastAsia="Arial"/>
              </w:rPr>
              <w:t>n now proceeds next to start classification</w:t>
            </w:r>
          </w:p>
          <w:p w:rsidR="005E4EF7" w:rsidRPr="00F95FEA" w:rsidRDefault="003E4E20" w:rsidP="005E4EF7">
            <w:pPr>
              <w:spacing w:before="10"/>
              <w:ind w:left="518"/>
              <w:rPr>
                <w:rFonts w:eastAsia="Arial"/>
              </w:rPr>
            </w:pPr>
            <w:r w:rsidRPr="00F95FEA">
              <w:rPr>
                <w:rFonts w:eastAsia="Arial"/>
              </w:rPr>
              <w:t xml:space="preserve">5. </w:t>
            </w:r>
            <w:r w:rsidRPr="00F95FEA">
              <w:rPr>
                <w:rFonts w:eastAsia="Arial"/>
                <w:spacing w:val="27"/>
              </w:rPr>
              <w:t xml:space="preserve"> </w:t>
            </w:r>
            <w:r w:rsidR="005E4EF7">
              <w:rPr>
                <w:rFonts w:eastAsia="Arial"/>
                <w:spacing w:val="-15"/>
              </w:rPr>
              <w:t>D</w:t>
            </w:r>
            <w:r w:rsidR="005E4EF7" w:rsidRPr="00F95FEA">
              <w:rPr>
                <w:rFonts w:eastAsia="Arial"/>
              </w:rPr>
              <w:t>est</w:t>
            </w:r>
            <w:r w:rsidR="005E4EF7" w:rsidRPr="00F95FEA">
              <w:rPr>
                <w:rFonts w:eastAsia="Arial"/>
                <w:spacing w:val="-7"/>
              </w:rPr>
              <w:t>i</w:t>
            </w:r>
            <w:r w:rsidR="005E4EF7" w:rsidRPr="00F95FEA">
              <w:rPr>
                <w:rFonts w:eastAsia="Arial"/>
              </w:rPr>
              <w:t>nat</w:t>
            </w:r>
            <w:r w:rsidR="005E4EF7" w:rsidRPr="00F95FEA">
              <w:rPr>
                <w:rFonts w:eastAsia="Arial"/>
                <w:spacing w:val="-6"/>
              </w:rPr>
              <w:t>i</w:t>
            </w:r>
            <w:r w:rsidR="005E4EF7" w:rsidRPr="00F95FEA">
              <w:rPr>
                <w:rFonts w:eastAsia="Arial"/>
              </w:rPr>
              <w:t>on a</w:t>
            </w:r>
            <w:r w:rsidR="005E4EF7" w:rsidRPr="00F95FEA">
              <w:rPr>
                <w:rFonts w:eastAsia="Arial"/>
                <w:spacing w:val="-8"/>
              </w:rPr>
              <w:t>d</w:t>
            </w:r>
            <w:r w:rsidR="005E4EF7" w:rsidRPr="00F95FEA">
              <w:rPr>
                <w:rFonts w:eastAsia="Arial"/>
              </w:rPr>
              <w:t>d</w:t>
            </w:r>
            <w:r w:rsidR="005E4EF7" w:rsidRPr="00F95FEA">
              <w:rPr>
                <w:rFonts w:eastAsia="Arial"/>
                <w:spacing w:val="-4"/>
              </w:rPr>
              <w:t>r</w:t>
            </w:r>
            <w:r w:rsidR="005E4EF7" w:rsidRPr="00F95FEA">
              <w:rPr>
                <w:rFonts w:eastAsia="Arial"/>
              </w:rPr>
              <w:t>es</w:t>
            </w:r>
            <w:r w:rsidR="005E4EF7" w:rsidRPr="00F95FEA">
              <w:rPr>
                <w:rFonts w:eastAsia="Arial"/>
                <w:spacing w:val="-7"/>
              </w:rPr>
              <w:t>s</w:t>
            </w:r>
            <w:r w:rsidR="005E4EF7" w:rsidRPr="00F95FEA">
              <w:rPr>
                <w:rFonts w:eastAsia="Arial"/>
              </w:rPr>
              <w:t>(es)</w:t>
            </w:r>
            <w:r w:rsidR="005E4EF7">
              <w:rPr>
                <w:rFonts w:eastAsia="Arial"/>
              </w:rPr>
              <w:t xml:space="preserve"> </w:t>
            </w:r>
            <w:r w:rsidR="005E4EF7" w:rsidRPr="00F95FEA">
              <w:rPr>
                <w:rFonts w:eastAsia="Arial"/>
              </w:rPr>
              <w:t xml:space="preserve"> f</w:t>
            </w:r>
            <w:r w:rsidR="005E4EF7" w:rsidRPr="00F95FEA">
              <w:rPr>
                <w:rFonts w:eastAsia="Arial"/>
                <w:spacing w:val="-11"/>
              </w:rPr>
              <w:t>o</w:t>
            </w:r>
            <w:r w:rsidR="005E4EF7" w:rsidRPr="00F95FEA">
              <w:rPr>
                <w:rFonts w:eastAsia="Arial"/>
              </w:rPr>
              <w:t xml:space="preserve">r the </w:t>
            </w:r>
            <w:r w:rsidR="005E4EF7" w:rsidRPr="00F95FEA">
              <w:rPr>
                <w:rFonts w:eastAsia="Arial"/>
                <w:spacing w:val="-10"/>
              </w:rPr>
              <w:t>result</w:t>
            </w:r>
            <w:r w:rsidR="005E4EF7">
              <w:rPr>
                <w:rFonts w:eastAsia="Arial"/>
                <w:spacing w:val="-10"/>
              </w:rPr>
              <w:t xml:space="preserve">  is selecting by user</w:t>
            </w:r>
            <w:r w:rsidR="005E4EF7" w:rsidRPr="00F95FEA">
              <w:rPr>
                <w:rFonts w:eastAsia="Arial"/>
                <w:spacing w:val="-10"/>
              </w:rPr>
              <w:t xml:space="preserve"> .</w:t>
            </w:r>
          </w:p>
          <w:p w:rsidR="003E4E20" w:rsidRPr="00F95FEA" w:rsidRDefault="003E4E20" w:rsidP="005304E7">
            <w:pPr>
              <w:spacing w:before="10"/>
              <w:ind w:left="518"/>
              <w:rPr>
                <w:rFonts w:eastAsia="Arial"/>
              </w:rPr>
            </w:pPr>
          </w:p>
          <w:p w:rsidR="003E4E20" w:rsidRPr="00F95FEA" w:rsidRDefault="003E4E20" w:rsidP="005304E7">
            <w:pPr>
              <w:spacing w:before="10" w:line="220" w:lineRule="exact"/>
              <w:ind w:left="518"/>
              <w:rPr>
                <w:rFonts w:eastAsia="Arial"/>
                <w:spacing w:val="-9"/>
              </w:rPr>
            </w:pPr>
            <w:r w:rsidRPr="00F95FEA">
              <w:rPr>
                <w:rFonts w:eastAsia="Arial"/>
              </w:rPr>
              <w:t xml:space="preserve">6. </w:t>
            </w:r>
            <w:r w:rsidRPr="00F95FEA">
              <w:rPr>
                <w:rFonts w:eastAsia="Arial"/>
                <w:spacing w:val="27"/>
              </w:rPr>
              <w:t xml:space="preserve"> </w:t>
            </w:r>
            <w:r w:rsidRPr="00F95FEA">
              <w:rPr>
                <w:rFonts w:eastAsia="Arial"/>
                <w:spacing w:val="-7"/>
              </w:rPr>
              <w:t>u</w:t>
            </w:r>
            <w:r w:rsidRPr="00F95FEA">
              <w:rPr>
                <w:rFonts w:eastAsia="Arial"/>
              </w:rPr>
              <w:t>ser</w:t>
            </w:r>
            <w:r w:rsidR="005E4EF7">
              <w:rPr>
                <w:rFonts w:eastAsia="Arial"/>
              </w:rPr>
              <w:t>s</w:t>
            </w:r>
            <w:r w:rsidRPr="00F95FEA">
              <w:rPr>
                <w:rFonts w:eastAsia="Arial"/>
              </w:rPr>
              <w:t xml:space="preserve"> </w:t>
            </w:r>
            <w:r w:rsidRPr="00F95FEA">
              <w:rPr>
                <w:rFonts w:eastAsia="Arial"/>
                <w:spacing w:val="-9"/>
              </w:rPr>
              <w:t>change the filter or calculations criteria</w:t>
            </w:r>
          </w:p>
          <w:p w:rsidR="005B0769" w:rsidRPr="00F95FEA" w:rsidRDefault="005B0769" w:rsidP="005304E7">
            <w:pPr>
              <w:spacing w:before="10" w:line="220" w:lineRule="exact"/>
              <w:ind w:left="518"/>
              <w:rPr>
                <w:rFonts w:eastAsia="Arial"/>
                <w:spacing w:val="-9"/>
              </w:rPr>
            </w:pPr>
            <w:r w:rsidRPr="00F95FEA">
              <w:rPr>
                <w:rFonts w:eastAsia="Arial"/>
                <w:spacing w:val="-9"/>
              </w:rPr>
              <w:t>7.   Both Multiple samples of Multiple Writers are required only multiple samples from single writer will not</w:t>
            </w:r>
          </w:p>
          <w:p w:rsidR="005B0769" w:rsidRPr="00F95FEA" w:rsidRDefault="005B0769" w:rsidP="005304E7">
            <w:pPr>
              <w:spacing w:before="10" w:line="220" w:lineRule="exact"/>
              <w:ind w:left="518"/>
              <w:rPr>
                <w:rFonts w:eastAsia="Arial"/>
                <w:spacing w:val="-9"/>
              </w:rPr>
            </w:pPr>
            <w:r w:rsidRPr="00F95FEA">
              <w:rPr>
                <w:rFonts w:eastAsia="Arial"/>
                <w:spacing w:val="-9"/>
              </w:rPr>
              <w:t xml:space="preserve">      Work.</w:t>
            </w:r>
          </w:p>
          <w:p w:rsidR="005B0769" w:rsidRPr="00F95FEA" w:rsidRDefault="005B0769" w:rsidP="005304E7">
            <w:pPr>
              <w:spacing w:before="10" w:line="220" w:lineRule="exact"/>
              <w:ind w:left="518"/>
              <w:rPr>
                <w:rFonts w:eastAsia="Arial"/>
                <w:spacing w:val="-9"/>
              </w:rPr>
            </w:pPr>
            <w:r w:rsidRPr="00F95FEA">
              <w:rPr>
                <w:rFonts w:eastAsia="Arial"/>
                <w:spacing w:val="-9"/>
              </w:rPr>
              <w:t>8.  Exception: a rare case may occur despite the existence of more then one writers and their more then</w:t>
            </w:r>
          </w:p>
          <w:p w:rsidR="005B0769" w:rsidRPr="00F95FEA" w:rsidRDefault="005B0769" w:rsidP="005304E7">
            <w:pPr>
              <w:spacing w:before="10" w:line="220" w:lineRule="exact"/>
              <w:ind w:left="518"/>
              <w:rPr>
                <w:rFonts w:eastAsia="Arial"/>
                <w:spacing w:val="-9"/>
              </w:rPr>
            </w:pPr>
            <w:r w:rsidRPr="00F95FEA">
              <w:rPr>
                <w:rFonts w:eastAsia="Arial"/>
                <w:spacing w:val="-9"/>
              </w:rPr>
              <w:t xml:space="preserve">     one samples it is expected that the system is still not able to classify</w:t>
            </w:r>
          </w:p>
          <w:p w:rsidR="005B0769" w:rsidRPr="00F95FEA" w:rsidRDefault="005B0769" w:rsidP="005304E7">
            <w:pPr>
              <w:spacing w:before="10" w:line="220" w:lineRule="exact"/>
              <w:ind w:left="518"/>
              <w:rPr>
                <w:rFonts w:eastAsia="Arial"/>
                <w:spacing w:val="-9"/>
              </w:rPr>
            </w:pPr>
            <w:r w:rsidRPr="00F95FEA">
              <w:rPr>
                <w:rFonts w:eastAsia="Arial"/>
                <w:spacing w:val="-9"/>
              </w:rPr>
              <w:t>9.  once initiated the procedure can be cancelled at any time without letting the system complete the</w:t>
            </w:r>
          </w:p>
          <w:p w:rsidR="005B0769" w:rsidRPr="00F95FEA" w:rsidRDefault="005B0769" w:rsidP="005304E7">
            <w:pPr>
              <w:spacing w:before="10" w:line="220" w:lineRule="exact"/>
              <w:ind w:left="518"/>
              <w:rPr>
                <w:rFonts w:eastAsia="Arial"/>
                <w:spacing w:val="-9"/>
              </w:rPr>
            </w:pPr>
            <w:r w:rsidRPr="00F95FEA">
              <w:rPr>
                <w:rFonts w:eastAsia="Arial"/>
                <w:spacing w:val="-9"/>
              </w:rPr>
              <w:t xml:space="preserve">     processing and generate the results</w:t>
            </w:r>
          </w:p>
          <w:p w:rsidR="005B0769" w:rsidRPr="00F95FEA" w:rsidRDefault="005B0769" w:rsidP="005B0769">
            <w:pPr>
              <w:spacing w:before="10" w:line="220" w:lineRule="exact"/>
              <w:rPr>
                <w:rFonts w:eastAsia="Arial"/>
                <w:spacing w:val="-9"/>
              </w:rPr>
            </w:pPr>
            <w:r w:rsidRPr="00F95FEA">
              <w:rPr>
                <w:rFonts w:eastAsia="Arial"/>
                <w:spacing w:val="-9"/>
              </w:rPr>
              <w:t xml:space="preserve">         10.  Log file is generated of every action and processing to be reviewed later in case of system crash or</w:t>
            </w:r>
          </w:p>
          <w:p w:rsidR="005B0769" w:rsidRPr="00F95FEA" w:rsidRDefault="005B0769" w:rsidP="005B0769">
            <w:pPr>
              <w:spacing w:before="10" w:line="220" w:lineRule="exact"/>
              <w:rPr>
                <w:rFonts w:eastAsia="Arial"/>
              </w:rPr>
            </w:pPr>
            <w:r w:rsidRPr="00F95FEA">
              <w:rPr>
                <w:rFonts w:eastAsia="Arial"/>
                <w:spacing w:val="-9"/>
              </w:rPr>
              <w:t xml:space="preserve">                Invalid results of classification</w:t>
            </w:r>
          </w:p>
        </w:tc>
      </w:tr>
      <w:tr w:rsidR="003E4E20" w:rsidRPr="00F95FEA" w:rsidTr="005304E7">
        <w:trPr>
          <w:trHeight w:hRule="exact" w:val="850"/>
        </w:trPr>
        <w:tc>
          <w:tcPr>
            <w:tcW w:w="8920" w:type="dxa"/>
            <w:gridSpan w:val="6"/>
            <w:tcBorders>
              <w:top w:val="single" w:sz="5" w:space="0" w:color="000000"/>
              <w:left w:val="single" w:sz="5" w:space="0" w:color="000000"/>
              <w:bottom w:val="single" w:sz="5" w:space="0" w:color="000000"/>
              <w:right w:val="single" w:sz="5" w:space="0" w:color="000000"/>
            </w:tcBorders>
          </w:tcPr>
          <w:p w:rsidR="003E4E20" w:rsidRPr="00EE475C" w:rsidRDefault="003E4E20" w:rsidP="005304E7">
            <w:pPr>
              <w:spacing w:before="9"/>
              <w:ind w:left="103"/>
              <w:rPr>
                <w:rFonts w:eastAsia="Arial"/>
                <w:sz w:val="24"/>
                <w:szCs w:val="24"/>
              </w:rPr>
            </w:pPr>
            <w:r w:rsidRPr="00EE475C">
              <w:rPr>
                <w:rFonts w:eastAsia="Arial"/>
                <w:b/>
                <w:spacing w:val="-4"/>
                <w:sz w:val="24"/>
                <w:szCs w:val="24"/>
              </w:rPr>
              <w:t>A</w:t>
            </w:r>
            <w:r w:rsidRPr="00EE475C">
              <w:rPr>
                <w:rFonts w:eastAsia="Arial"/>
                <w:b/>
                <w:sz w:val="24"/>
                <w:szCs w:val="24"/>
              </w:rPr>
              <w:t>s</w:t>
            </w:r>
            <w:r w:rsidRPr="00EE475C">
              <w:rPr>
                <w:rFonts w:eastAsia="Arial"/>
                <w:b/>
                <w:spacing w:val="-4"/>
                <w:sz w:val="24"/>
                <w:szCs w:val="24"/>
              </w:rPr>
              <w:t>s</w:t>
            </w:r>
            <w:r w:rsidRPr="00EE475C">
              <w:rPr>
                <w:rFonts w:eastAsia="Arial"/>
                <w:b/>
                <w:sz w:val="24"/>
                <w:szCs w:val="24"/>
              </w:rPr>
              <w:t>umpti</w:t>
            </w:r>
            <w:r w:rsidR="00EE475C">
              <w:rPr>
                <w:rFonts w:eastAsia="Arial"/>
                <w:b/>
                <w:sz w:val="24"/>
                <w:szCs w:val="24"/>
              </w:rPr>
              <w:t>0</w:t>
            </w:r>
            <w:r w:rsidRPr="00EE475C">
              <w:rPr>
                <w:rFonts w:eastAsia="Arial"/>
                <w:b/>
                <w:spacing w:val="-17"/>
                <w:sz w:val="24"/>
                <w:szCs w:val="24"/>
              </w:rPr>
              <w:t>n</w:t>
            </w:r>
            <w:r w:rsidRPr="00EE475C">
              <w:rPr>
                <w:rFonts w:eastAsia="Arial"/>
                <w:b/>
                <w:sz w:val="24"/>
                <w:szCs w:val="24"/>
              </w:rPr>
              <w:t>s</w:t>
            </w:r>
          </w:p>
          <w:p w:rsidR="003E4E20" w:rsidRPr="00F95FEA" w:rsidRDefault="003E4E20" w:rsidP="005304E7">
            <w:pPr>
              <w:spacing w:before="10" w:line="250" w:lineRule="auto"/>
              <w:ind w:left="823" w:right="859" w:hanging="360"/>
              <w:rPr>
                <w:rFonts w:eastAsia="Arial"/>
              </w:rPr>
            </w:pPr>
            <w:r w:rsidRPr="00F95FEA">
              <w:rPr>
                <w:rFonts w:eastAsia="Arial"/>
              </w:rPr>
              <w:t xml:space="preserve">1.  </w:t>
            </w:r>
            <w:r w:rsidRPr="00F95FEA">
              <w:rPr>
                <w:rFonts w:eastAsia="Arial"/>
                <w:spacing w:val="27"/>
              </w:rPr>
              <w:t xml:space="preserve"> </w:t>
            </w:r>
            <w:r w:rsidRPr="00F95FEA">
              <w:rPr>
                <w:rFonts w:eastAsia="Arial"/>
                <w:spacing w:val="-4"/>
              </w:rPr>
              <w:t>Assuming Writers are enough and samples are also enough to properly initiate classifier.</w:t>
            </w:r>
            <w:r w:rsidRPr="00F95FEA">
              <w:rPr>
                <w:rFonts w:eastAsia="Arial"/>
              </w:rPr>
              <w:t>.</w:t>
            </w:r>
          </w:p>
        </w:tc>
      </w:tr>
      <w:tr w:rsidR="003E4E20" w:rsidRPr="00F95FEA" w:rsidTr="005304E7">
        <w:trPr>
          <w:trHeight w:hRule="exact" w:val="652"/>
        </w:trPr>
        <w:tc>
          <w:tcPr>
            <w:tcW w:w="8920" w:type="dxa"/>
            <w:gridSpan w:val="6"/>
            <w:tcBorders>
              <w:top w:val="single" w:sz="5" w:space="0" w:color="000000"/>
              <w:left w:val="single" w:sz="5" w:space="0" w:color="000000"/>
              <w:bottom w:val="single" w:sz="5" w:space="0" w:color="000000"/>
              <w:right w:val="single" w:sz="5" w:space="0" w:color="000000"/>
            </w:tcBorders>
          </w:tcPr>
          <w:p w:rsidR="003E4E20" w:rsidRPr="00F95FEA" w:rsidRDefault="003E4E20" w:rsidP="005304E7">
            <w:pPr>
              <w:spacing w:before="9"/>
              <w:ind w:left="103"/>
              <w:rPr>
                <w:rFonts w:eastAsia="Arial"/>
              </w:rPr>
            </w:pPr>
            <w:r w:rsidRPr="00F95FEA">
              <w:rPr>
                <w:rFonts w:eastAsia="Arial"/>
                <w:b/>
              </w:rPr>
              <w:t>Imple</w:t>
            </w:r>
            <w:r w:rsidRPr="00F95FEA">
              <w:rPr>
                <w:rFonts w:eastAsia="Arial"/>
                <w:b/>
                <w:spacing w:val="-16"/>
              </w:rPr>
              <w:t>m</w:t>
            </w:r>
            <w:r w:rsidRPr="00F95FEA">
              <w:rPr>
                <w:rFonts w:eastAsia="Arial"/>
                <w:b/>
              </w:rPr>
              <w:t>en</w:t>
            </w:r>
            <w:r w:rsidRPr="00F95FEA">
              <w:rPr>
                <w:rFonts w:eastAsia="Arial"/>
                <w:b/>
                <w:spacing w:val="-6"/>
              </w:rPr>
              <w:t>t</w:t>
            </w:r>
            <w:r w:rsidRPr="00F95FEA">
              <w:rPr>
                <w:rFonts w:eastAsia="Arial"/>
                <w:b/>
              </w:rPr>
              <w:t>ation C</w:t>
            </w:r>
            <w:r w:rsidR="00432286">
              <w:rPr>
                <w:rFonts w:eastAsia="Arial"/>
                <w:b/>
              </w:rPr>
              <w:t>0</w:t>
            </w:r>
            <w:r w:rsidRPr="00F95FEA">
              <w:rPr>
                <w:rFonts w:eastAsia="Arial"/>
                <w:b/>
                <w:spacing w:val="-17"/>
              </w:rPr>
              <w:t>n</w:t>
            </w:r>
            <w:r w:rsidRPr="00F95FEA">
              <w:rPr>
                <w:rFonts w:eastAsia="Arial"/>
                <w:b/>
              </w:rPr>
              <w:t>strai</w:t>
            </w:r>
            <w:r w:rsidRPr="00F95FEA">
              <w:rPr>
                <w:rFonts w:eastAsia="Arial"/>
                <w:b/>
                <w:spacing w:val="-11"/>
              </w:rPr>
              <w:t>n</w:t>
            </w:r>
            <w:r w:rsidRPr="00F95FEA">
              <w:rPr>
                <w:rFonts w:eastAsia="Arial"/>
                <w:b/>
              </w:rPr>
              <w:t>ts a</w:t>
            </w:r>
            <w:r w:rsidRPr="00F95FEA">
              <w:rPr>
                <w:rFonts w:eastAsia="Arial"/>
                <w:b/>
                <w:spacing w:val="-9"/>
              </w:rPr>
              <w:t>n</w:t>
            </w:r>
            <w:r w:rsidRPr="00F95FEA">
              <w:rPr>
                <w:rFonts w:eastAsia="Arial"/>
                <w:b/>
              </w:rPr>
              <w:t>d Specif</w:t>
            </w:r>
            <w:r w:rsidRPr="00F95FEA">
              <w:rPr>
                <w:rFonts w:eastAsia="Arial"/>
                <w:b/>
                <w:spacing w:val="-17"/>
              </w:rPr>
              <w:t>i</w:t>
            </w:r>
            <w:r w:rsidRPr="00F95FEA">
              <w:rPr>
                <w:rFonts w:eastAsia="Arial"/>
                <w:b/>
              </w:rPr>
              <w:t>c</w:t>
            </w:r>
            <w:r w:rsidRPr="00F95FEA">
              <w:rPr>
                <w:rFonts w:eastAsia="Arial"/>
                <w:b/>
                <w:spacing w:val="-4"/>
              </w:rPr>
              <w:t>a</w:t>
            </w:r>
            <w:r w:rsidRPr="00F95FEA">
              <w:rPr>
                <w:rFonts w:eastAsia="Arial"/>
                <w:b/>
              </w:rPr>
              <w:t>tions:</w:t>
            </w:r>
            <w:r w:rsidRPr="00F95FEA">
              <w:rPr>
                <w:rFonts w:eastAsia="Arial"/>
                <w:bCs/>
              </w:rPr>
              <w:t xml:space="preserve"> System will b implemented minimum 3.1 processor dual core to work efficiently for desired outcomes greater configuration is suggested</w:t>
            </w:r>
          </w:p>
        </w:tc>
      </w:tr>
    </w:tbl>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before="4" w:line="80" w:lineRule="exact"/>
        <w:rPr>
          <w:sz w:val="9"/>
          <w:szCs w:val="9"/>
        </w:rPr>
      </w:pPr>
    </w:p>
    <w:p w:rsidR="00781617" w:rsidRPr="00F95FEA" w:rsidRDefault="00781617">
      <w:pPr>
        <w:spacing w:before="10" w:line="200" w:lineRule="exact"/>
      </w:pPr>
    </w:p>
    <w:p w:rsidR="003E4E20" w:rsidRPr="00F95FEA" w:rsidRDefault="003E4E20">
      <w:pPr>
        <w:spacing w:before="10" w:line="200" w:lineRule="exact"/>
      </w:pPr>
    </w:p>
    <w:p w:rsidR="003E4E20" w:rsidRPr="00F95FEA" w:rsidRDefault="003E4E20">
      <w:pPr>
        <w:spacing w:before="10" w:line="200" w:lineRule="exact"/>
      </w:pPr>
    </w:p>
    <w:p w:rsidR="003E4E20" w:rsidRPr="00F95FEA" w:rsidRDefault="003E4E20">
      <w:pPr>
        <w:spacing w:before="10" w:line="200" w:lineRule="exact"/>
      </w:pPr>
    </w:p>
    <w:p w:rsidR="00781617" w:rsidRPr="00F95FEA" w:rsidRDefault="00781617">
      <w:pPr>
        <w:spacing w:before="4" w:line="80" w:lineRule="exact"/>
        <w:rPr>
          <w:sz w:val="9"/>
          <w:szCs w:val="9"/>
        </w:rPr>
      </w:pPr>
    </w:p>
    <w:p w:rsidR="00781617" w:rsidRPr="00F95FEA" w:rsidRDefault="00781617">
      <w:pPr>
        <w:spacing w:before="8" w:line="100" w:lineRule="exact"/>
        <w:rPr>
          <w:sz w:val="11"/>
          <w:szCs w:val="11"/>
        </w:rPr>
      </w:pPr>
    </w:p>
    <w:p w:rsidR="003E4E20" w:rsidRPr="00F95FEA" w:rsidRDefault="003E4E20">
      <w:pPr>
        <w:spacing w:before="8" w:line="100" w:lineRule="exact"/>
        <w:rPr>
          <w:sz w:val="11"/>
          <w:szCs w:val="11"/>
        </w:rPr>
      </w:pPr>
    </w:p>
    <w:p w:rsidR="003E4E20" w:rsidRPr="00F95FEA" w:rsidRDefault="003E4E20">
      <w:pPr>
        <w:spacing w:before="8" w:line="100" w:lineRule="exact"/>
        <w:rPr>
          <w:sz w:val="11"/>
          <w:szCs w:val="11"/>
        </w:rPr>
      </w:pPr>
    </w:p>
    <w:p w:rsidR="003E4E20" w:rsidRPr="00F95FEA" w:rsidRDefault="003E4E20">
      <w:pPr>
        <w:spacing w:before="8" w:line="100" w:lineRule="exact"/>
        <w:rPr>
          <w:sz w:val="11"/>
          <w:szCs w:val="11"/>
        </w:rPr>
      </w:pPr>
    </w:p>
    <w:p w:rsidR="003E4E20" w:rsidRPr="00F95FEA" w:rsidRDefault="003E4E20">
      <w:pPr>
        <w:spacing w:before="8" w:line="100" w:lineRule="exact"/>
        <w:rPr>
          <w:sz w:val="11"/>
          <w:szCs w:val="11"/>
        </w:rPr>
      </w:pPr>
    </w:p>
    <w:p w:rsidR="003E4E20" w:rsidRPr="00F95FEA" w:rsidRDefault="003E4E20">
      <w:pPr>
        <w:spacing w:before="8" w:line="100" w:lineRule="exact"/>
        <w:rPr>
          <w:sz w:val="11"/>
          <w:szCs w:val="11"/>
        </w:rPr>
      </w:pPr>
    </w:p>
    <w:p w:rsidR="003E4E20" w:rsidRPr="00F95FEA" w:rsidRDefault="003E4E20">
      <w:pPr>
        <w:spacing w:before="8" w:line="100" w:lineRule="exact"/>
        <w:rPr>
          <w:sz w:val="11"/>
          <w:szCs w:val="11"/>
        </w:rPr>
      </w:pPr>
    </w:p>
    <w:p w:rsidR="003E4E20" w:rsidRPr="00F95FEA" w:rsidRDefault="003E4E20">
      <w:pPr>
        <w:spacing w:before="8" w:line="100" w:lineRule="exact"/>
        <w:rPr>
          <w:sz w:val="11"/>
          <w:szCs w:val="11"/>
        </w:rPr>
      </w:pPr>
    </w:p>
    <w:p w:rsidR="00781617" w:rsidRPr="00F95FEA" w:rsidRDefault="00781617">
      <w:pPr>
        <w:spacing w:line="200" w:lineRule="exact"/>
      </w:pPr>
    </w:p>
    <w:p w:rsidR="007C0440" w:rsidRPr="00F95FEA" w:rsidRDefault="007C0440">
      <w:pPr>
        <w:spacing w:before="29"/>
        <w:ind w:left="252" w:right="7246"/>
        <w:jc w:val="center"/>
        <w:rPr>
          <w:rFonts w:eastAsia="Arial"/>
          <w:b/>
          <w:sz w:val="24"/>
          <w:szCs w:val="24"/>
        </w:rPr>
      </w:pPr>
    </w:p>
    <w:p w:rsidR="00A57E39" w:rsidRDefault="00A57E39" w:rsidP="007C0440">
      <w:pPr>
        <w:rPr>
          <w:rFonts w:eastAsia="Arial"/>
          <w:b/>
          <w:sz w:val="32"/>
          <w:szCs w:val="32"/>
        </w:rPr>
      </w:pPr>
    </w:p>
    <w:p w:rsidR="00A57E39" w:rsidRDefault="00A57E39" w:rsidP="007C0440">
      <w:pPr>
        <w:rPr>
          <w:rFonts w:eastAsia="Arial"/>
          <w:b/>
          <w:sz w:val="32"/>
          <w:szCs w:val="32"/>
        </w:rPr>
      </w:pPr>
    </w:p>
    <w:p w:rsidR="00A57E39" w:rsidRDefault="00A57E39" w:rsidP="007C0440">
      <w:pPr>
        <w:rPr>
          <w:rFonts w:eastAsia="Arial"/>
          <w:b/>
          <w:sz w:val="32"/>
          <w:szCs w:val="32"/>
        </w:rPr>
      </w:pPr>
    </w:p>
    <w:p w:rsidR="00A57E39" w:rsidRDefault="00A57E39" w:rsidP="007C0440">
      <w:pPr>
        <w:rPr>
          <w:rFonts w:eastAsia="Arial"/>
          <w:b/>
          <w:sz w:val="32"/>
          <w:szCs w:val="32"/>
        </w:rPr>
      </w:pPr>
    </w:p>
    <w:p w:rsidR="00A57E39" w:rsidRDefault="00A57E39" w:rsidP="007C0440">
      <w:pPr>
        <w:rPr>
          <w:rFonts w:eastAsia="Arial"/>
          <w:b/>
          <w:sz w:val="32"/>
          <w:szCs w:val="32"/>
        </w:rPr>
      </w:pPr>
    </w:p>
    <w:p w:rsidR="00A57E39" w:rsidRDefault="00A57E39" w:rsidP="007C0440">
      <w:pPr>
        <w:rPr>
          <w:rFonts w:eastAsia="Arial"/>
          <w:b/>
          <w:sz w:val="32"/>
          <w:szCs w:val="32"/>
        </w:rPr>
      </w:pPr>
    </w:p>
    <w:p w:rsidR="00A57E39" w:rsidRDefault="00A57E39" w:rsidP="007C0440">
      <w:pPr>
        <w:rPr>
          <w:rFonts w:eastAsia="Arial"/>
          <w:b/>
          <w:sz w:val="32"/>
          <w:szCs w:val="32"/>
        </w:rPr>
      </w:pPr>
    </w:p>
    <w:p w:rsidR="00A57E39" w:rsidRDefault="00A57E39" w:rsidP="007C0440">
      <w:pPr>
        <w:rPr>
          <w:rFonts w:eastAsia="Arial"/>
          <w:b/>
          <w:sz w:val="32"/>
          <w:szCs w:val="32"/>
        </w:rPr>
      </w:pPr>
    </w:p>
    <w:p w:rsidR="00A57E39" w:rsidRDefault="00A57E39" w:rsidP="007C0440">
      <w:pPr>
        <w:rPr>
          <w:rFonts w:eastAsia="Arial"/>
          <w:b/>
          <w:sz w:val="32"/>
          <w:szCs w:val="32"/>
        </w:rPr>
      </w:pPr>
    </w:p>
    <w:p w:rsidR="006A1AAF" w:rsidRPr="00F95FEA" w:rsidRDefault="00331360" w:rsidP="007C0440">
      <w:pPr>
        <w:rPr>
          <w:rFonts w:eastAsia="Arial"/>
          <w:b/>
          <w:sz w:val="32"/>
          <w:szCs w:val="32"/>
        </w:rPr>
      </w:pPr>
      <w:r w:rsidRPr="00F95FEA">
        <w:rPr>
          <w:rFonts w:eastAsia="Arial"/>
          <w:b/>
          <w:sz w:val="32"/>
          <w:szCs w:val="32"/>
        </w:rPr>
        <w:t xml:space="preserve">4 </w:t>
      </w:r>
      <w:r w:rsidRPr="00F95FEA">
        <w:rPr>
          <w:rFonts w:eastAsia="Arial"/>
          <w:b/>
          <w:spacing w:val="26"/>
          <w:sz w:val="32"/>
          <w:szCs w:val="32"/>
        </w:rPr>
        <w:t xml:space="preserve"> </w:t>
      </w:r>
      <w:r w:rsidRPr="00F95FEA">
        <w:rPr>
          <w:rFonts w:eastAsia="Arial"/>
          <w:b/>
          <w:sz w:val="32"/>
          <w:szCs w:val="32"/>
        </w:rPr>
        <w:t>D</w:t>
      </w:r>
      <w:r w:rsidRPr="00F95FEA">
        <w:rPr>
          <w:rFonts w:eastAsia="Arial"/>
          <w:b/>
          <w:spacing w:val="-1"/>
          <w:sz w:val="32"/>
          <w:szCs w:val="32"/>
        </w:rPr>
        <w:t>e</w:t>
      </w:r>
      <w:r w:rsidRPr="00F95FEA">
        <w:rPr>
          <w:rFonts w:eastAsia="Arial"/>
          <w:b/>
          <w:sz w:val="32"/>
          <w:szCs w:val="32"/>
        </w:rPr>
        <w:t>sign</w:t>
      </w:r>
      <w:r w:rsidRPr="00F95FEA">
        <w:rPr>
          <w:rFonts w:eastAsia="Arial"/>
          <w:b/>
          <w:spacing w:val="2"/>
          <w:sz w:val="32"/>
          <w:szCs w:val="32"/>
        </w:rPr>
        <w:t xml:space="preserve"> </w:t>
      </w:r>
      <w:r w:rsidR="003B0F20">
        <w:rPr>
          <w:rFonts w:eastAsia="Arial"/>
          <w:b/>
          <w:sz w:val="32"/>
          <w:szCs w:val="32"/>
        </w:rPr>
        <w:t>0</w:t>
      </w:r>
      <w:r w:rsidRPr="00F95FEA">
        <w:rPr>
          <w:rFonts w:eastAsia="Arial"/>
          <w:b/>
          <w:sz w:val="32"/>
          <w:szCs w:val="32"/>
        </w:rPr>
        <w:t>v</w:t>
      </w:r>
      <w:r w:rsidRPr="00F95FEA">
        <w:rPr>
          <w:rFonts w:eastAsia="Arial"/>
          <w:b/>
          <w:spacing w:val="-2"/>
          <w:sz w:val="32"/>
          <w:szCs w:val="32"/>
        </w:rPr>
        <w:t>e</w:t>
      </w:r>
      <w:r w:rsidRPr="00F95FEA">
        <w:rPr>
          <w:rFonts w:eastAsia="Arial"/>
          <w:b/>
          <w:sz w:val="32"/>
          <w:szCs w:val="32"/>
        </w:rPr>
        <w:t>rview</w:t>
      </w:r>
      <w:r w:rsidR="007C0440" w:rsidRPr="00F95FEA">
        <w:rPr>
          <w:rFonts w:eastAsia="Arial"/>
          <w:b/>
          <w:sz w:val="32"/>
          <w:szCs w:val="32"/>
        </w:rPr>
        <w:t xml:space="preserve">  </w:t>
      </w:r>
    </w:p>
    <w:p w:rsidR="007C0440" w:rsidRPr="00F95FEA" w:rsidRDefault="007C0440" w:rsidP="007C0440">
      <w:pPr>
        <w:rPr>
          <w:rFonts w:eastAsia="Arial"/>
          <w:b/>
          <w:sz w:val="28"/>
          <w:szCs w:val="28"/>
        </w:rPr>
      </w:pPr>
      <w:r w:rsidRPr="00F95FEA">
        <w:rPr>
          <w:rFonts w:eastAsia="Arial"/>
          <w:b/>
          <w:sz w:val="28"/>
          <w:szCs w:val="28"/>
        </w:rPr>
        <w:t xml:space="preserve"> </w:t>
      </w:r>
    </w:p>
    <w:p w:rsidR="00327DA3" w:rsidRPr="00F95FEA" w:rsidRDefault="007759E1" w:rsidP="007C0440">
      <w:pPr>
        <w:rPr>
          <w:rFonts w:eastAsia="Arial"/>
          <w:b/>
          <w:noProof/>
          <w:sz w:val="28"/>
          <w:szCs w:val="28"/>
        </w:rPr>
      </w:pPr>
      <w:r w:rsidRPr="00F95FEA">
        <w:rPr>
          <w:rFonts w:eastAsia="Arial"/>
          <w:b/>
          <w:sz w:val="28"/>
          <w:szCs w:val="28"/>
        </w:rPr>
        <w:t>PROCESS FLOW</w:t>
      </w:r>
      <w:r w:rsidR="00A958BA" w:rsidRPr="00F95FEA">
        <w:rPr>
          <w:rFonts w:eastAsia="Arial"/>
          <w:b/>
          <w:sz w:val="28"/>
          <w:szCs w:val="28"/>
        </w:rPr>
        <w:t xml:space="preserve"> OF </w:t>
      </w:r>
      <w:r w:rsidR="007C0440" w:rsidRPr="00F95FEA">
        <w:rPr>
          <w:rFonts w:eastAsia="Arial"/>
          <w:b/>
          <w:sz w:val="28"/>
          <w:szCs w:val="28"/>
        </w:rPr>
        <w:t xml:space="preserve"> </w:t>
      </w:r>
      <w:r w:rsidR="00A958BA" w:rsidRPr="00F95FEA">
        <w:rPr>
          <w:rFonts w:eastAsia="Arial"/>
          <w:b/>
          <w:noProof/>
          <w:sz w:val="28"/>
          <w:szCs w:val="28"/>
        </w:rPr>
        <w:t>HAND WRITTEN IDENTIFICATION</w:t>
      </w:r>
    </w:p>
    <w:p w:rsidR="007C0440" w:rsidRPr="00F95FEA" w:rsidRDefault="007C0440" w:rsidP="007C0440">
      <w:pPr>
        <w:rPr>
          <w:rFonts w:eastAsia="Arial"/>
          <w:b/>
          <w:noProof/>
          <w:sz w:val="28"/>
          <w:szCs w:val="28"/>
        </w:rPr>
      </w:pPr>
    </w:p>
    <w:p w:rsidR="007C0440" w:rsidRPr="00F95FEA" w:rsidRDefault="007C0440" w:rsidP="007C0440">
      <w:pPr>
        <w:rPr>
          <w:rFonts w:eastAsia="Arial"/>
          <w:b/>
          <w:noProof/>
          <w:sz w:val="28"/>
          <w:szCs w:val="28"/>
        </w:rPr>
      </w:pPr>
    </w:p>
    <w:p w:rsidR="007C0440" w:rsidRPr="00F95FEA" w:rsidRDefault="007C0440" w:rsidP="007C0440">
      <w:pPr>
        <w:rPr>
          <w:rFonts w:eastAsia="Arial"/>
          <w:b/>
          <w:sz w:val="28"/>
          <w:szCs w:val="28"/>
        </w:rPr>
      </w:pPr>
    </w:p>
    <w:p w:rsidR="00327DA3" w:rsidRPr="00F95FEA" w:rsidRDefault="00327DA3" w:rsidP="005F38E1">
      <w:pPr>
        <w:spacing w:before="29"/>
        <w:ind w:left="252" w:right="7246"/>
        <w:rPr>
          <w:rFonts w:eastAsia="Arial"/>
          <w:sz w:val="24"/>
          <w:szCs w:val="24"/>
        </w:rPr>
      </w:pPr>
      <w:r w:rsidRPr="00F95FEA">
        <w:rPr>
          <w:rFonts w:eastAsia="Arial"/>
          <w:noProof/>
          <w:sz w:val="24"/>
          <w:szCs w:val="24"/>
        </w:rPr>
        <w:drawing>
          <wp:inline distT="0" distB="0" distL="0" distR="0">
            <wp:extent cx="8669548" cy="4242463"/>
            <wp:effectExtent l="19050" t="0" r="0" b="0"/>
            <wp:docPr id="40" name="Picture 39" descr="PROCESS FLOW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 FLOW FINAL.png"/>
                    <pic:cNvPicPr/>
                  </pic:nvPicPr>
                  <pic:blipFill>
                    <a:blip r:embed="rId20"/>
                    <a:stretch>
                      <a:fillRect/>
                    </a:stretch>
                  </pic:blipFill>
                  <pic:spPr>
                    <a:xfrm>
                      <a:off x="0" y="0"/>
                      <a:ext cx="8677100" cy="4246159"/>
                    </a:xfrm>
                    <a:prstGeom prst="rect">
                      <a:avLst/>
                    </a:prstGeom>
                  </pic:spPr>
                </pic:pic>
              </a:graphicData>
            </a:graphic>
          </wp:inline>
        </w:drawing>
      </w: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A57E39" w:rsidRDefault="00A57E39" w:rsidP="007C0440">
      <w:pPr>
        <w:rPr>
          <w:rFonts w:eastAsia="Arial"/>
          <w:b/>
          <w:sz w:val="28"/>
          <w:szCs w:val="28"/>
        </w:rPr>
      </w:pPr>
    </w:p>
    <w:p w:rsidR="007759E1" w:rsidRPr="00F95FEA" w:rsidRDefault="007759E1" w:rsidP="007C0440">
      <w:pPr>
        <w:rPr>
          <w:rFonts w:eastAsia="Arial"/>
          <w:b/>
          <w:sz w:val="28"/>
          <w:szCs w:val="28"/>
        </w:rPr>
      </w:pPr>
      <w:r w:rsidRPr="00F95FEA">
        <w:rPr>
          <w:rFonts w:eastAsia="Arial"/>
          <w:b/>
          <w:sz w:val="28"/>
          <w:szCs w:val="28"/>
        </w:rPr>
        <w:t>BLOCK DIAGRAM</w:t>
      </w:r>
    </w:p>
    <w:p w:rsidR="007C0440" w:rsidRPr="00F95FEA" w:rsidRDefault="007C0440" w:rsidP="009F51AC">
      <w:pPr>
        <w:spacing w:before="29"/>
        <w:ind w:right="7246"/>
        <w:rPr>
          <w:rFonts w:eastAsia="Arial"/>
          <w:b/>
          <w:sz w:val="24"/>
          <w:szCs w:val="24"/>
        </w:rPr>
      </w:pPr>
    </w:p>
    <w:p w:rsidR="005F6C08" w:rsidRPr="00F95FEA" w:rsidRDefault="005F6C08" w:rsidP="009F51AC">
      <w:pPr>
        <w:spacing w:before="29"/>
        <w:ind w:right="7246"/>
        <w:rPr>
          <w:rFonts w:eastAsia="Arial"/>
          <w:b/>
          <w:sz w:val="24"/>
          <w:szCs w:val="24"/>
        </w:rPr>
      </w:pPr>
    </w:p>
    <w:p w:rsidR="009F51AC" w:rsidRPr="00F95FEA" w:rsidRDefault="009F51AC" w:rsidP="009F51AC">
      <w:pPr>
        <w:spacing w:before="29"/>
        <w:ind w:right="7246"/>
        <w:rPr>
          <w:rFonts w:eastAsia="Arial"/>
          <w:b/>
          <w:sz w:val="24"/>
          <w:szCs w:val="24"/>
        </w:rPr>
      </w:pPr>
    </w:p>
    <w:p w:rsidR="009F51AC" w:rsidRPr="00F95FEA" w:rsidRDefault="009F51AC" w:rsidP="009F51AC">
      <w:pPr>
        <w:spacing w:before="29"/>
        <w:ind w:right="7246"/>
        <w:rPr>
          <w:rFonts w:eastAsia="Arial"/>
          <w:b/>
          <w:sz w:val="24"/>
          <w:szCs w:val="24"/>
        </w:rPr>
      </w:pPr>
    </w:p>
    <w:p w:rsidR="007759E1" w:rsidRPr="00F95FEA" w:rsidRDefault="005F6C08">
      <w:pPr>
        <w:spacing w:before="29"/>
        <w:ind w:left="252" w:right="7246"/>
        <w:jc w:val="center"/>
        <w:rPr>
          <w:rFonts w:eastAsia="Arial"/>
          <w:b/>
          <w:sz w:val="24"/>
          <w:szCs w:val="24"/>
        </w:rPr>
      </w:pPr>
      <w:r w:rsidRPr="00F95FEA">
        <w:rPr>
          <w:rFonts w:eastAsia="Arial"/>
          <w:b/>
          <w:noProof/>
          <w:sz w:val="24"/>
          <w:szCs w:val="24"/>
        </w:rPr>
        <w:drawing>
          <wp:inline distT="0" distB="0" distL="0" distR="0">
            <wp:extent cx="6916588" cy="4416724"/>
            <wp:effectExtent l="19050" t="0" r="0" b="0"/>
            <wp:docPr id="17" name="Picture 16" descr="BLOCK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 FINAL.png"/>
                    <pic:cNvPicPr/>
                  </pic:nvPicPr>
                  <pic:blipFill>
                    <a:blip r:embed="rId21"/>
                    <a:stretch>
                      <a:fillRect/>
                    </a:stretch>
                  </pic:blipFill>
                  <pic:spPr>
                    <a:xfrm>
                      <a:off x="0" y="0"/>
                      <a:ext cx="6924411" cy="4421720"/>
                    </a:xfrm>
                    <a:prstGeom prst="rect">
                      <a:avLst/>
                    </a:prstGeom>
                  </pic:spPr>
                </pic:pic>
              </a:graphicData>
            </a:graphic>
          </wp:inline>
        </w:drawing>
      </w: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rsidP="007C0440">
      <w:pPr>
        <w:rPr>
          <w:rFonts w:eastAsia="Arial"/>
          <w:b/>
          <w:sz w:val="28"/>
          <w:szCs w:val="28"/>
        </w:rPr>
      </w:pPr>
      <w:r w:rsidRPr="00F95FEA">
        <w:rPr>
          <w:rFonts w:eastAsia="Arial"/>
          <w:b/>
          <w:sz w:val="28"/>
          <w:szCs w:val="28"/>
        </w:rPr>
        <w:t>FLOW</w:t>
      </w:r>
      <w:r w:rsidR="005F6C08" w:rsidRPr="00F95FEA">
        <w:rPr>
          <w:rFonts w:eastAsia="Arial"/>
          <w:b/>
          <w:sz w:val="28"/>
          <w:szCs w:val="28"/>
        </w:rPr>
        <w:t xml:space="preserve"> CHART </w:t>
      </w:r>
      <w:r w:rsidRPr="00F95FEA">
        <w:rPr>
          <w:rFonts w:eastAsia="Arial"/>
          <w:b/>
          <w:sz w:val="28"/>
          <w:szCs w:val="28"/>
        </w:rPr>
        <w:t xml:space="preserve"> OF PREPROCESSING</w:t>
      </w:r>
    </w:p>
    <w:p w:rsidR="005F6C08" w:rsidRPr="00F95FEA" w:rsidRDefault="005F6C08" w:rsidP="007C0440">
      <w:pPr>
        <w:rPr>
          <w:rFonts w:eastAsia="Arial"/>
          <w:b/>
          <w:sz w:val="28"/>
          <w:szCs w:val="28"/>
        </w:rPr>
      </w:pPr>
    </w:p>
    <w:p w:rsidR="005F6C08" w:rsidRPr="00F95FEA" w:rsidRDefault="005F6C08">
      <w:pPr>
        <w:spacing w:before="29"/>
        <w:ind w:left="252" w:right="7246"/>
        <w:jc w:val="center"/>
        <w:rPr>
          <w:rFonts w:eastAsia="Arial"/>
          <w:b/>
          <w:sz w:val="24"/>
          <w:szCs w:val="24"/>
        </w:rPr>
      </w:pPr>
    </w:p>
    <w:p w:rsidR="005F6C08" w:rsidRPr="00F95FEA" w:rsidRDefault="005F6C08">
      <w:pPr>
        <w:spacing w:before="29"/>
        <w:ind w:left="252" w:right="7246"/>
        <w:jc w:val="center"/>
        <w:rPr>
          <w:rFonts w:eastAsia="Arial"/>
          <w:b/>
          <w:sz w:val="24"/>
          <w:szCs w:val="24"/>
        </w:rPr>
      </w:pPr>
    </w:p>
    <w:p w:rsidR="004B21D2" w:rsidRPr="00F95FEA" w:rsidRDefault="0057414F">
      <w:pPr>
        <w:spacing w:before="29"/>
        <w:ind w:left="252" w:right="7246"/>
        <w:jc w:val="center"/>
        <w:rPr>
          <w:rFonts w:eastAsia="Arial"/>
          <w:b/>
          <w:noProof/>
          <w:sz w:val="24"/>
          <w:szCs w:val="24"/>
        </w:rPr>
      </w:pPr>
      <w:r>
        <w:rPr>
          <w:rFonts w:eastAsia="Arial"/>
          <w:b/>
          <w:noProof/>
          <w:sz w:val="24"/>
          <w:szCs w:val="24"/>
        </w:rPr>
        <w:pict>
          <v:rect id="_x0000_s1194" style="position:absolute;left:0;text-align:left;margin-left:381pt;margin-top:415.1pt;width:130.85pt;height:36.35pt;z-index:251719680" strokecolor="white [3212]"/>
        </w:pict>
      </w:r>
    </w:p>
    <w:p w:rsidR="005F6C08" w:rsidRPr="00F95FEA" w:rsidRDefault="005F6C08">
      <w:pPr>
        <w:spacing w:before="29"/>
        <w:ind w:left="252" w:right="7246"/>
        <w:jc w:val="center"/>
        <w:rPr>
          <w:rFonts w:eastAsia="Arial"/>
          <w:b/>
          <w:sz w:val="24"/>
          <w:szCs w:val="24"/>
        </w:rPr>
      </w:pPr>
      <w:r w:rsidRPr="00F95FEA">
        <w:rPr>
          <w:rFonts w:eastAsia="Arial"/>
          <w:b/>
          <w:noProof/>
          <w:sz w:val="24"/>
          <w:szCs w:val="24"/>
        </w:rPr>
        <w:drawing>
          <wp:inline distT="0" distB="0" distL="0" distR="0">
            <wp:extent cx="7391040" cy="5089585"/>
            <wp:effectExtent l="19050" t="0" r="360" b="0"/>
            <wp:docPr id="25" name="Picture 24" descr="PRE PROCESS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 PROCESS FINAL.png"/>
                    <pic:cNvPicPr/>
                  </pic:nvPicPr>
                  <pic:blipFill>
                    <a:blip r:embed="rId22"/>
                    <a:stretch>
                      <a:fillRect/>
                    </a:stretch>
                  </pic:blipFill>
                  <pic:spPr>
                    <a:xfrm>
                      <a:off x="0" y="0"/>
                      <a:ext cx="7397478" cy="5094018"/>
                    </a:xfrm>
                    <a:prstGeom prst="rect">
                      <a:avLst/>
                    </a:prstGeom>
                  </pic:spPr>
                </pic:pic>
              </a:graphicData>
            </a:graphic>
          </wp:inline>
        </w:drawing>
      </w: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4B21D2" w:rsidRPr="00F95FEA" w:rsidRDefault="004B21D2">
      <w:pPr>
        <w:spacing w:before="29"/>
        <w:ind w:left="252" w:right="7246"/>
        <w:jc w:val="center"/>
        <w:rPr>
          <w:rFonts w:eastAsia="Arial"/>
          <w:b/>
          <w:sz w:val="24"/>
          <w:szCs w:val="24"/>
        </w:rPr>
      </w:pPr>
    </w:p>
    <w:p w:rsidR="007759E1" w:rsidRPr="00F95FEA" w:rsidRDefault="007759E1" w:rsidP="007C0440">
      <w:pPr>
        <w:rPr>
          <w:rFonts w:eastAsia="Arial"/>
          <w:b/>
          <w:sz w:val="28"/>
          <w:szCs w:val="28"/>
        </w:rPr>
      </w:pPr>
      <w:r w:rsidRPr="00F95FEA">
        <w:rPr>
          <w:rFonts w:eastAsia="Arial"/>
          <w:b/>
          <w:sz w:val="28"/>
          <w:szCs w:val="28"/>
        </w:rPr>
        <w:t>FLOW CHART</w:t>
      </w:r>
      <w:r w:rsidR="00C5221C" w:rsidRPr="00F95FEA">
        <w:rPr>
          <w:rFonts w:eastAsia="Arial"/>
          <w:b/>
          <w:sz w:val="28"/>
          <w:szCs w:val="28"/>
        </w:rPr>
        <w:t xml:space="preserve"> FOR CHARACTER RECOGNITION</w:t>
      </w:r>
    </w:p>
    <w:p w:rsidR="007C0440" w:rsidRPr="00F95FEA" w:rsidRDefault="007C0440" w:rsidP="007C0440">
      <w:pPr>
        <w:rPr>
          <w:rFonts w:eastAsia="Arial"/>
          <w:b/>
          <w:sz w:val="28"/>
          <w:szCs w:val="28"/>
        </w:rPr>
      </w:pPr>
    </w:p>
    <w:p w:rsidR="00E473F9" w:rsidRPr="00F95FEA" w:rsidRDefault="00E473F9" w:rsidP="007C0440">
      <w:pPr>
        <w:rPr>
          <w:rFonts w:eastAsia="Arial"/>
          <w:b/>
          <w:sz w:val="28"/>
          <w:szCs w:val="28"/>
        </w:rPr>
      </w:pPr>
    </w:p>
    <w:p w:rsidR="00C5221C" w:rsidRPr="00F95FEA" w:rsidRDefault="0057414F">
      <w:pPr>
        <w:spacing w:before="29"/>
        <w:ind w:left="252" w:right="7246"/>
        <w:jc w:val="center"/>
        <w:rPr>
          <w:rFonts w:eastAsia="Arial"/>
          <w:b/>
          <w:noProof/>
          <w:sz w:val="24"/>
          <w:szCs w:val="24"/>
        </w:rPr>
      </w:pPr>
      <w:r>
        <w:rPr>
          <w:rFonts w:eastAsia="Arial"/>
          <w:b/>
          <w:noProof/>
          <w:sz w:val="24"/>
          <w:szCs w:val="24"/>
        </w:rPr>
        <w:pict>
          <v:rect id="_x0000_s1193" style="position:absolute;left:0;text-align:left;margin-left:367.25pt;margin-top:600pt;width:147.75pt;height:26.3pt;z-index:251718656" strokecolor="white [3212]"/>
        </w:pict>
      </w:r>
      <w:r>
        <w:rPr>
          <w:rFonts w:eastAsia="Arial"/>
          <w:b/>
          <w:noProof/>
          <w:sz w:val="24"/>
          <w:szCs w:val="24"/>
        </w:rPr>
        <w:pict>
          <v:rect id="_x0000_s1192" style="position:absolute;left:0;text-align:left;margin-left:374.15pt;margin-top:432.25pt;width:136.45pt;height:28.8pt;z-index:251717632" strokecolor="white [3212]"/>
        </w:pict>
      </w:r>
    </w:p>
    <w:p w:rsidR="00E473F9" w:rsidRPr="00F95FEA" w:rsidRDefault="00E473F9">
      <w:pPr>
        <w:spacing w:before="29"/>
        <w:ind w:left="252" w:right="7246"/>
        <w:jc w:val="center"/>
        <w:rPr>
          <w:rFonts w:eastAsia="Arial"/>
          <w:b/>
          <w:noProof/>
          <w:sz w:val="24"/>
          <w:szCs w:val="24"/>
        </w:rPr>
      </w:pPr>
    </w:p>
    <w:p w:rsidR="00E473F9" w:rsidRPr="00F95FEA" w:rsidRDefault="00E473F9" w:rsidP="00E473F9">
      <w:pPr>
        <w:spacing w:before="29"/>
        <w:ind w:right="7246"/>
        <w:rPr>
          <w:rFonts w:eastAsia="Arial"/>
          <w:b/>
          <w:sz w:val="24"/>
          <w:szCs w:val="24"/>
        </w:rPr>
      </w:pPr>
      <w:r w:rsidRPr="00F95FEA">
        <w:rPr>
          <w:rFonts w:eastAsia="Arial"/>
          <w:b/>
          <w:noProof/>
          <w:sz w:val="24"/>
          <w:szCs w:val="24"/>
        </w:rPr>
        <w:drawing>
          <wp:inline distT="0" distB="0" distL="0" distR="0">
            <wp:extent cx="6143159" cy="4649638"/>
            <wp:effectExtent l="19050" t="0" r="0" b="0"/>
            <wp:docPr id="30" name="Picture 29" descr="RECOGNITION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OGNITION FINAL.png"/>
                    <pic:cNvPicPr/>
                  </pic:nvPicPr>
                  <pic:blipFill>
                    <a:blip r:embed="rId23"/>
                    <a:stretch>
                      <a:fillRect/>
                    </a:stretch>
                  </pic:blipFill>
                  <pic:spPr>
                    <a:xfrm>
                      <a:off x="0" y="0"/>
                      <a:ext cx="6145997" cy="4651786"/>
                    </a:xfrm>
                    <a:prstGeom prst="rect">
                      <a:avLst/>
                    </a:prstGeom>
                  </pic:spPr>
                </pic:pic>
              </a:graphicData>
            </a:graphic>
          </wp:inline>
        </w:drawing>
      </w:r>
    </w:p>
    <w:p w:rsidR="009F51AC" w:rsidRPr="00F95FEA" w:rsidRDefault="0057414F" w:rsidP="009F51AC">
      <w:pPr>
        <w:spacing w:before="29"/>
        <w:ind w:right="7246"/>
        <w:rPr>
          <w:rFonts w:eastAsia="Arial"/>
          <w:b/>
          <w:sz w:val="24"/>
          <w:szCs w:val="24"/>
        </w:rPr>
      </w:pPr>
      <w:r>
        <w:rPr>
          <w:rFonts w:eastAsia="Arial"/>
          <w:b/>
          <w:noProof/>
          <w:sz w:val="24"/>
          <w:szCs w:val="24"/>
        </w:rPr>
        <w:pict>
          <v:rect id="_x0000_s1195" style="position:absolute;margin-left:212.6pt;margin-top:519.95pt;width:107.05pt;height:10pt;z-index:251720704" strokecolor="white [3212]"/>
        </w:pict>
      </w:r>
      <w:r>
        <w:rPr>
          <w:rFonts w:eastAsia="Arial"/>
          <w:b/>
          <w:noProof/>
          <w:sz w:val="24"/>
          <w:szCs w:val="24"/>
        </w:rPr>
        <w:pict>
          <v:rect id="_x0000_s1180" style="position:absolute;margin-left:212.6pt;margin-top:560pt;width:107.05pt;height:23.15pt;z-index:251709440" strokecolor="white [3212]"/>
        </w:pict>
      </w:r>
      <w:r>
        <w:rPr>
          <w:rFonts w:eastAsia="Arial"/>
          <w:b/>
          <w:noProof/>
          <w:sz w:val="24"/>
          <w:szCs w:val="24"/>
        </w:rPr>
        <w:pict>
          <v:rect id="_x0000_s1179" style="position:absolute;margin-left:426.7pt;margin-top:27.2pt;width:56.35pt;height:33.2pt;z-index:251708416" strokecolor="white [3212]"/>
        </w:pict>
      </w:r>
    </w:p>
    <w:p w:rsidR="00B90BDB" w:rsidRPr="00F95FEA" w:rsidRDefault="00B90BDB" w:rsidP="007759E1">
      <w:pPr>
        <w:spacing w:before="29"/>
        <w:ind w:right="7246"/>
        <w:rPr>
          <w:rFonts w:eastAsia="Arial"/>
          <w:b/>
          <w:sz w:val="24"/>
          <w:szCs w:val="24"/>
        </w:rPr>
      </w:pPr>
    </w:p>
    <w:p w:rsidR="00B90BDB" w:rsidRPr="00F95FEA" w:rsidRDefault="00B90BDB" w:rsidP="007759E1">
      <w:pPr>
        <w:spacing w:before="29"/>
        <w:ind w:right="7246"/>
        <w:rPr>
          <w:rFonts w:eastAsia="Arial"/>
          <w:b/>
          <w:sz w:val="24"/>
          <w:szCs w:val="24"/>
        </w:rPr>
      </w:pPr>
    </w:p>
    <w:p w:rsidR="00B90BDB" w:rsidRPr="00F95FEA" w:rsidRDefault="00B90BDB" w:rsidP="007759E1">
      <w:pPr>
        <w:spacing w:before="29"/>
        <w:ind w:right="7246"/>
        <w:rPr>
          <w:rFonts w:eastAsia="Arial"/>
          <w:b/>
          <w:sz w:val="24"/>
          <w:szCs w:val="24"/>
        </w:rPr>
      </w:pPr>
    </w:p>
    <w:p w:rsidR="00B90BDB" w:rsidRPr="00F95FEA" w:rsidRDefault="00B90BDB" w:rsidP="007759E1">
      <w:pPr>
        <w:spacing w:before="29"/>
        <w:ind w:right="7246"/>
        <w:rPr>
          <w:rFonts w:eastAsia="Arial"/>
          <w:b/>
          <w:sz w:val="24"/>
          <w:szCs w:val="24"/>
        </w:rPr>
      </w:pPr>
    </w:p>
    <w:p w:rsidR="00F8329A" w:rsidRDefault="00F8329A" w:rsidP="007C0440">
      <w:pPr>
        <w:rPr>
          <w:rFonts w:eastAsia="Arial"/>
          <w:b/>
          <w:sz w:val="28"/>
          <w:szCs w:val="28"/>
        </w:rPr>
      </w:pPr>
    </w:p>
    <w:p w:rsidR="00F8329A" w:rsidRDefault="00F8329A" w:rsidP="007C0440">
      <w:pPr>
        <w:rPr>
          <w:rFonts w:eastAsia="Arial"/>
          <w:b/>
          <w:sz w:val="28"/>
          <w:szCs w:val="28"/>
        </w:rPr>
      </w:pPr>
    </w:p>
    <w:p w:rsidR="00F8329A" w:rsidRDefault="00F8329A" w:rsidP="007C0440">
      <w:pPr>
        <w:rPr>
          <w:rFonts w:eastAsia="Arial"/>
          <w:b/>
          <w:sz w:val="28"/>
          <w:szCs w:val="28"/>
        </w:rPr>
      </w:pPr>
    </w:p>
    <w:p w:rsidR="00F8329A" w:rsidRDefault="00F8329A" w:rsidP="007C0440">
      <w:pPr>
        <w:rPr>
          <w:rFonts w:eastAsia="Arial"/>
          <w:b/>
          <w:sz w:val="28"/>
          <w:szCs w:val="28"/>
        </w:rPr>
      </w:pPr>
    </w:p>
    <w:p w:rsidR="00F8329A" w:rsidRDefault="00F8329A" w:rsidP="007C0440">
      <w:pPr>
        <w:rPr>
          <w:rFonts w:eastAsia="Arial"/>
          <w:b/>
          <w:sz w:val="28"/>
          <w:szCs w:val="28"/>
        </w:rPr>
      </w:pPr>
    </w:p>
    <w:p w:rsidR="007759E1" w:rsidRPr="00F95FEA" w:rsidRDefault="0015471A" w:rsidP="007C0440">
      <w:pPr>
        <w:rPr>
          <w:rFonts w:eastAsia="Arial"/>
          <w:b/>
          <w:sz w:val="28"/>
          <w:szCs w:val="28"/>
        </w:rPr>
      </w:pPr>
      <w:r w:rsidRPr="00F95FEA">
        <w:rPr>
          <w:rFonts w:eastAsia="Arial"/>
          <w:b/>
          <w:sz w:val="28"/>
          <w:szCs w:val="28"/>
        </w:rPr>
        <w:t>FLOW CHART FOR HAND WRITTEN CLASSIFICATION</w:t>
      </w:r>
    </w:p>
    <w:p w:rsidR="007C0440" w:rsidRPr="00F95FEA" w:rsidRDefault="007C0440" w:rsidP="007C0440">
      <w:pPr>
        <w:rPr>
          <w:rFonts w:eastAsia="Arial"/>
          <w:b/>
          <w:sz w:val="28"/>
          <w:szCs w:val="28"/>
        </w:rPr>
      </w:pPr>
    </w:p>
    <w:p w:rsidR="00B90BDB" w:rsidRPr="00F95FEA" w:rsidRDefault="00B90BDB" w:rsidP="007759E1">
      <w:pPr>
        <w:spacing w:before="29"/>
        <w:ind w:right="7246"/>
        <w:rPr>
          <w:rFonts w:eastAsia="Arial"/>
          <w:b/>
          <w:sz w:val="28"/>
          <w:szCs w:val="28"/>
        </w:rPr>
      </w:pPr>
    </w:p>
    <w:p w:rsidR="00B90BDB" w:rsidRPr="00F95FEA" w:rsidRDefault="00B90BDB" w:rsidP="007759E1">
      <w:pPr>
        <w:spacing w:before="29"/>
        <w:ind w:right="7246"/>
        <w:rPr>
          <w:rFonts w:eastAsia="Arial"/>
          <w:b/>
          <w:sz w:val="24"/>
          <w:szCs w:val="24"/>
        </w:rPr>
      </w:pPr>
    </w:p>
    <w:p w:rsidR="00B90BDB" w:rsidRPr="00F95FEA" w:rsidRDefault="00B90BDB" w:rsidP="007759E1">
      <w:pPr>
        <w:spacing w:before="29"/>
        <w:ind w:right="7246"/>
        <w:rPr>
          <w:rFonts w:eastAsia="Arial"/>
          <w:b/>
          <w:sz w:val="24"/>
          <w:szCs w:val="24"/>
        </w:rPr>
      </w:pPr>
      <w:r w:rsidRPr="00F95FEA">
        <w:rPr>
          <w:rFonts w:eastAsia="Arial"/>
          <w:b/>
          <w:noProof/>
          <w:sz w:val="24"/>
          <w:szCs w:val="24"/>
        </w:rPr>
        <w:drawing>
          <wp:inline distT="0" distB="0" distL="0" distR="0">
            <wp:extent cx="6433509" cy="4707200"/>
            <wp:effectExtent l="19050" t="0" r="5391" b="0"/>
            <wp:docPr id="41" name="Picture 40" descr="FLOWCHART OVERALL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WCHART OVERALL FINAL.png"/>
                    <pic:cNvPicPr/>
                  </pic:nvPicPr>
                  <pic:blipFill>
                    <a:blip r:embed="rId24"/>
                    <a:stretch>
                      <a:fillRect/>
                    </a:stretch>
                  </pic:blipFill>
                  <pic:spPr>
                    <a:xfrm>
                      <a:off x="0" y="0"/>
                      <a:ext cx="6442972" cy="4714124"/>
                    </a:xfrm>
                    <a:prstGeom prst="rect">
                      <a:avLst/>
                    </a:prstGeom>
                  </pic:spPr>
                </pic:pic>
              </a:graphicData>
            </a:graphic>
          </wp:inline>
        </w:drawing>
      </w:r>
    </w:p>
    <w:p w:rsidR="00B90BDB" w:rsidRPr="00F95FEA" w:rsidRDefault="00B90BDB" w:rsidP="007759E1">
      <w:pPr>
        <w:spacing w:before="29"/>
        <w:ind w:right="7246"/>
        <w:rPr>
          <w:rFonts w:eastAsia="Arial"/>
          <w:b/>
          <w:sz w:val="24"/>
          <w:szCs w:val="24"/>
        </w:rPr>
      </w:pPr>
    </w:p>
    <w:p w:rsidR="00B90BDB" w:rsidRPr="00F95FEA" w:rsidRDefault="00B90BDB" w:rsidP="007759E1">
      <w:pPr>
        <w:spacing w:before="29"/>
        <w:ind w:right="7246"/>
        <w:rPr>
          <w:rFonts w:eastAsia="Arial"/>
          <w:b/>
          <w:sz w:val="24"/>
          <w:szCs w:val="24"/>
        </w:rPr>
      </w:pPr>
    </w:p>
    <w:p w:rsidR="00B90BDB" w:rsidRPr="00F95FEA" w:rsidRDefault="00B90BDB" w:rsidP="007759E1">
      <w:pPr>
        <w:spacing w:before="29"/>
        <w:ind w:right="7246"/>
        <w:rPr>
          <w:rFonts w:eastAsia="Arial"/>
          <w:b/>
          <w:sz w:val="24"/>
          <w:szCs w:val="24"/>
        </w:rPr>
      </w:pPr>
    </w:p>
    <w:p w:rsidR="00B90BDB" w:rsidRPr="00F95FEA" w:rsidRDefault="00B90BDB" w:rsidP="007759E1">
      <w:pPr>
        <w:spacing w:before="29"/>
        <w:ind w:right="7246"/>
        <w:rPr>
          <w:rFonts w:eastAsia="Arial"/>
          <w:b/>
          <w:sz w:val="24"/>
          <w:szCs w:val="24"/>
        </w:rPr>
      </w:pPr>
    </w:p>
    <w:p w:rsidR="00B90BDB" w:rsidRPr="00F95FEA" w:rsidRDefault="00B90BDB" w:rsidP="007759E1">
      <w:pPr>
        <w:spacing w:before="29"/>
        <w:ind w:right="7246"/>
        <w:rPr>
          <w:rFonts w:eastAsia="Arial"/>
          <w:b/>
          <w:sz w:val="24"/>
          <w:szCs w:val="24"/>
        </w:rPr>
      </w:pPr>
    </w:p>
    <w:p w:rsidR="007759E1" w:rsidRPr="00F95FEA" w:rsidRDefault="0057414F" w:rsidP="007759E1">
      <w:pPr>
        <w:spacing w:before="29"/>
        <w:ind w:right="7246"/>
        <w:rPr>
          <w:rFonts w:eastAsia="Arial"/>
          <w:b/>
          <w:sz w:val="24"/>
          <w:szCs w:val="24"/>
        </w:rPr>
      </w:pPr>
      <w:r>
        <w:rPr>
          <w:rFonts w:eastAsia="Arial"/>
          <w:b/>
          <w:noProof/>
          <w:sz w:val="24"/>
          <w:szCs w:val="24"/>
        </w:rPr>
        <w:pict>
          <v:rect id="_x0000_s1173" style="position:absolute;margin-left:52.3pt;margin-top:22.85pt;width:373.15pt;height:31.9pt;z-index:251704320" strokecolor="white [3212]"/>
        </w:pict>
      </w: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B90BDB" w:rsidRPr="00F95FEA" w:rsidRDefault="00B90BDB">
      <w:pPr>
        <w:spacing w:before="29"/>
        <w:ind w:left="252" w:right="7246"/>
        <w:jc w:val="center"/>
        <w:rPr>
          <w:rFonts w:eastAsia="Arial"/>
          <w:b/>
          <w:sz w:val="36"/>
          <w:szCs w:val="36"/>
        </w:rPr>
      </w:pPr>
    </w:p>
    <w:p w:rsidR="00B90BDB" w:rsidRPr="00F95FEA" w:rsidRDefault="00B90BDB">
      <w:pPr>
        <w:spacing w:before="29"/>
        <w:ind w:left="252" w:right="7246"/>
        <w:jc w:val="center"/>
        <w:rPr>
          <w:rFonts w:eastAsia="Arial"/>
          <w:b/>
          <w:sz w:val="36"/>
          <w:szCs w:val="36"/>
        </w:rPr>
      </w:pPr>
    </w:p>
    <w:p w:rsidR="00B90BDB" w:rsidRPr="00F95FEA" w:rsidRDefault="00B90BDB">
      <w:pPr>
        <w:spacing w:before="29"/>
        <w:ind w:left="252" w:right="7246"/>
        <w:jc w:val="center"/>
        <w:rPr>
          <w:rFonts w:eastAsia="Arial"/>
          <w:b/>
          <w:sz w:val="36"/>
          <w:szCs w:val="36"/>
        </w:rPr>
      </w:pPr>
    </w:p>
    <w:p w:rsidR="00F8329A" w:rsidRDefault="00F8329A" w:rsidP="007C0440">
      <w:pPr>
        <w:rPr>
          <w:rFonts w:eastAsia="Arial"/>
          <w:b/>
          <w:sz w:val="28"/>
          <w:szCs w:val="28"/>
        </w:rPr>
      </w:pPr>
    </w:p>
    <w:p w:rsidR="00F8329A" w:rsidRDefault="00F8329A" w:rsidP="007C0440">
      <w:pPr>
        <w:rPr>
          <w:rFonts w:eastAsia="Arial"/>
          <w:b/>
          <w:sz w:val="28"/>
          <w:szCs w:val="28"/>
        </w:rPr>
      </w:pPr>
    </w:p>
    <w:p w:rsidR="007759E1" w:rsidRPr="00F95FEA" w:rsidRDefault="00E17F9E" w:rsidP="007C0440">
      <w:pPr>
        <w:rPr>
          <w:rFonts w:eastAsia="Arial"/>
          <w:b/>
          <w:sz w:val="28"/>
          <w:szCs w:val="28"/>
        </w:rPr>
      </w:pPr>
      <w:r w:rsidRPr="00F95FEA">
        <w:rPr>
          <w:rFonts w:eastAsia="Arial"/>
          <w:b/>
          <w:sz w:val="28"/>
          <w:szCs w:val="28"/>
        </w:rPr>
        <w:t xml:space="preserve">ACTIVITY </w:t>
      </w:r>
      <w:r w:rsidR="007C0440" w:rsidRPr="00F95FEA">
        <w:rPr>
          <w:rFonts w:eastAsia="Arial"/>
          <w:b/>
          <w:sz w:val="28"/>
          <w:szCs w:val="28"/>
        </w:rPr>
        <w:t xml:space="preserve"> </w:t>
      </w:r>
      <w:r w:rsidRPr="00F95FEA">
        <w:rPr>
          <w:rFonts w:eastAsia="Arial"/>
          <w:b/>
          <w:sz w:val="28"/>
          <w:szCs w:val="28"/>
        </w:rPr>
        <w:t>DIAGRAMS</w:t>
      </w:r>
    </w:p>
    <w:p w:rsidR="007C0440" w:rsidRPr="00F95FEA" w:rsidRDefault="007C0440" w:rsidP="007C0440">
      <w:pPr>
        <w:rPr>
          <w:rFonts w:eastAsia="Arial"/>
          <w:b/>
          <w:sz w:val="28"/>
          <w:szCs w:val="28"/>
        </w:rPr>
      </w:pPr>
    </w:p>
    <w:p w:rsidR="007C0440" w:rsidRPr="00F95FEA" w:rsidRDefault="007C0440" w:rsidP="007C0440">
      <w:pPr>
        <w:rPr>
          <w:rFonts w:eastAsia="Arial"/>
          <w:b/>
          <w:sz w:val="28"/>
          <w:szCs w:val="28"/>
        </w:rPr>
      </w:pPr>
    </w:p>
    <w:p w:rsidR="00E17F9E" w:rsidRPr="00F95FEA" w:rsidRDefault="00E17F9E">
      <w:pPr>
        <w:spacing w:before="29"/>
        <w:ind w:left="252" w:right="7246"/>
        <w:jc w:val="center"/>
        <w:rPr>
          <w:rFonts w:eastAsia="Arial"/>
          <w:b/>
          <w:sz w:val="24"/>
          <w:szCs w:val="24"/>
        </w:rPr>
      </w:pPr>
      <w:r w:rsidRPr="00F95FEA">
        <w:rPr>
          <w:rFonts w:eastAsia="Arial"/>
          <w:b/>
          <w:noProof/>
          <w:sz w:val="24"/>
          <w:szCs w:val="24"/>
        </w:rPr>
        <w:drawing>
          <wp:inline distT="0" distB="0" distL="0" distR="0">
            <wp:extent cx="7789131" cy="4723075"/>
            <wp:effectExtent l="19050" t="0" r="2319" b="0"/>
            <wp:docPr id="18" name="Picture 17" descr="ACTIVITY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1.png"/>
                    <pic:cNvPicPr/>
                  </pic:nvPicPr>
                  <pic:blipFill>
                    <a:blip r:embed="rId25"/>
                    <a:stretch>
                      <a:fillRect/>
                    </a:stretch>
                  </pic:blipFill>
                  <pic:spPr>
                    <a:xfrm>
                      <a:off x="0" y="0"/>
                      <a:ext cx="7802593" cy="4731238"/>
                    </a:xfrm>
                    <a:prstGeom prst="rect">
                      <a:avLst/>
                    </a:prstGeom>
                  </pic:spPr>
                </pic:pic>
              </a:graphicData>
            </a:graphic>
          </wp:inline>
        </w:drawing>
      </w: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7759E1" w:rsidRPr="00F95FEA" w:rsidRDefault="00734C45" w:rsidP="00734C45">
      <w:pPr>
        <w:rPr>
          <w:rFonts w:eastAsia="Arial"/>
          <w:b/>
          <w:sz w:val="28"/>
          <w:szCs w:val="28"/>
        </w:rPr>
      </w:pPr>
      <w:r w:rsidRPr="00F95FEA">
        <w:rPr>
          <w:rFonts w:eastAsia="Arial"/>
        </w:rPr>
        <w:t xml:space="preserve"> </w:t>
      </w:r>
      <w:r w:rsidR="007C0440" w:rsidRPr="00F95FEA">
        <w:rPr>
          <w:rFonts w:eastAsia="Arial"/>
        </w:rPr>
        <w:t xml:space="preserve">                      </w:t>
      </w:r>
      <w:r w:rsidR="001F6C7F" w:rsidRPr="00F95FEA">
        <w:rPr>
          <w:rFonts w:eastAsia="Arial"/>
          <w:b/>
          <w:sz w:val="28"/>
          <w:szCs w:val="28"/>
        </w:rPr>
        <w:t>ACTIVITY DIAGRAM PROCESSING (INSERT SAMPLE)</w:t>
      </w:r>
    </w:p>
    <w:p w:rsidR="001F6C7F" w:rsidRPr="00F95FEA" w:rsidRDefault="001F6C7F" w:rsidP="00734C45">
      <w:pPr>
        <w:rPr>
          <w:rFonts w:eastAsia="Arial"/>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1F6C7F">
      <w:pPr>
        <w:spacing w:before="29"/>
        <w:ind w:left="252" w:right="7246"/>
        <w:jc w:val="center"/>
        <w:rPr>
          <w:rFonts w:eastAsia="Arial"/>
          <w:b/>
          <w:sz w:val="24"/>
          <w:szCs w:val="24"/>
        </w:rPr>
      </w:pPr>
    </w:p>
    <w:p w:rsidR="001F6C7F" w:rsidRPr="00F95FEA" w:rsidRDefault="0057414F">
      <w:pPr>
        <w:spacing w:before="29"/>
        <w:ind w:left="252" w:right="7246"/>
        <w:jc w:val="center"/>
        <w:rPr>
          <w:rFonts w:eastAsia="Arial"/>
          <w:b/>
          <w:sz w:val="24"/>
          <w:szCs w:val="24"/>
        </w:rPr>
      </w:pPr>
      <w:r>
        <w:rPr>
          <w:rFonts w:eastAsia="Arial"/>
          <w:b/>
          <w:noProof/>
          <w:sz w:val="24"/>
          <w:szCs w:val="24"/>
        </w:rPr>
        <w:lastRenderedPageBreak/>
        <w:pict>
          <v:rect id="_x0000_s1200" style="position:absolute;left:0;text-align:left;margin-left:340.3pt;margin-top:205.35pt;width:59.1pt;height:52.3pt;z-index:251722752" strokecolor="white [3212]"/>
        </w:pict>
      </w:r>
      <w:r>
        <w:rPr>
          <w:rFonts w:eastAsia="Arial"/>
          <w:b/>
          <w:noProof/>
          <w:sz w:val="24"/>
          <w:szCs w:val="24"/>
        </w:rPr>
        <w:pict>
          <v:shapetype id="_x0000_t32" coordsize="21600,21600" o:spt="32" o:oned="t" path="m,l21600,21600e" filled="f">
            <v:path arrowok="t" fillok="f" o:connecttype="none"/>
            <o:lock v:ext="edit" shapetype="t"/>
          </v:shapetype>
          <v:shape id="_x0000_s1189" type="#_x0000_t32" style="position:absolute;left:0;text-align:left;margin-left:44.2pt;margin-top:275.4pt;width:5pt;height:4.75pt;z-index:251715584" o:connectortype="straight"/>
        </w:pict>
      </w:r>
      <w:r>
        <w:rPr>
          <w:rFonts w:eastAsia="Arial"/>
          <w:b/>
          <w:noProof/>
          <w:sz w:val="24"/>
          <w:szCs w:val="24"/>
        </w:rPr>
        <w:pict>
          <v:shape id="_x0000_s1188" type="#_x0000_t32" style="position:absolute;left:0;text-align:left;margin-left:44.2pt;margin-top:268.25pt;width:5pt;height:7.15pt;flip:x;z-index:251714560" o:connectortype="straight"/>
        </w:pict>
      </w:r>
      <w:r>
        <w:rPr>
          <w:rFonts w:eastAsia="Arial"/>
          <w:b/>
          <w:noProof/>
          <w:sz w:val="24"/>
          <w:szCs w:val="24"/>
        </w:rPr>
        <w:pict>
          <v:shape id="_x0000_s1187" type="#_x0000_t32" style="position:absolute;left:0;text-align:left;margin-left:44.2pt;margin-top:275.4pt;width:49.45pt;height:0;z-index:251713536" o:connectortype="straight"/>
        </w:pict>
      </w:r>
      <w:r>
        <w:rPr>
          <w:rFonts w:eastAsia="Arial"/>
          <w:b/>
          <w:noProof/>
          <w:sz w:val="24"/>
          <w:szCs w:val="24"/>
        </w:rPr>
        <w:pict>
          <v:oval id="_x0000_s1186" style="position:absolute;left:0;text-align:left;margin-left:27.55pt;margin-top:268.25pt;width:9.1pt;height:11.9pt;z-index:251712512" fillcolor="black [3213]"/>
        </w:pict>
      </w:r>
      <w:r>
        <w:rPr>
          <w:rFonts w:eastAsia="Arial"/>
          <w:b/>
          <w:noProof/>
          <w:sz w:val="24"/>
          <w:szCs w:val="24"/>
        </w:rPr>
        <w:pict>
          <v:oval id="_x0000_s1185" style="position:absolute;left:0;text-align:left;margin-left:16.65pt;margin-top:261.4pt;width:27.55pt;height:26.9pt;z-index:251711488"/>
        </w:pict>
      </w:r>
      <w:r>
        <w:rPr>
          <w:rFonts w:eastAsia="Arial"/>
          <w:b/>
          <w:noProof/>
          <w:sz w:val="24"/>
          <w:szCs w:val="24"/>
        </w:rPr>
        <w:pict>
          <v:oval id="_x0000_s1184" style="position:absolute;left:0;text-align:left;margin-left:20.4pt;margin-top:268.25pt;width:7.15pt;height:7.15pt;z-index:251710464"/>
        </w:pict>
      </w:r>
      <w:r w:rsidR="001F6C7F" w:rsidRPr="00F95FEA">
        <w:rPr>
          <w:rFonts w:eastAsia="Arial"/>
          <w:b/>
          <w:noProof/>
          <w:sz w:val="24"/>
          <w:szCs w:val="24"/>
        </w:rPr>
        <w:drawing>
          <wp:inline distT="0" distB="0" distL="0" distR="0">
            <wp:extent cx="8338623" cy="4018777"/>
            <wp:effectExtent l="19050" t="0" r="5277" b="0"/>
            <wp:docPr id="19" name="Picture 18" descr="ACTIVITY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2.png"/>
                    <pic:cNvPicPr/>
                  </pic:nvPicPr>
                  <pic:blipFill>
                    <a:blip r:embed="rId26"/>
                    <a:stretch>
                      <a:fillRect/>
                    </a:stretch>
                  </pic:blipFill>
                  <pic:spPr>
                    <a:xfrm>
                      <a:off x="0" y="0"/>
                      <a:ext cx="8344785" cy="4021747"/>
                    </a:xfrm>
                    <a:prstGeom prst="rect">
                      <a:avLst/>
                    </a:prstGeom>
                  </pic:spPr>
                </pic:pic>
              </a:graphicData>
            </a:graphic>
          </wp:inline>
        </w:drawing>
      </w:r>
    </w:p>
    <w:p w:rsidR="001F6C7F" w:rsidRPr="00F95FEA" w:rsidRDefault="001F6C7F" w:rsidP="001F6C7F">
      <w:pPr>
        <w:spacing w:before="29"/>
        <w:ind w:right="7246"/>
        <w:rPr>
          <w:rFonts w:eastAsia="Arial"/>
          <w:b/>
          <w:sz w:val="24"/>
          <w:szCs w:val="24"/>
        </w:rPr>
      </w:pPr>
    </w:p>
    <w:p w:rsidR="001F6C7F" w:rsidRPr="00F95FEA" w:rsidRDefault="001F6C7F" w:rsidP="001F6C7F">
      <w:pPr>
        <w:spacing w:before="29"/>
        <w:ind w:right="7246"/>
        <w:rPr>
          <w:rFonts w:eastAsia="Arial"/>
          <w:b/>
          <w:sz w:val="24"/>
          <w:szCs w:val="24"/>
        </w:rPr>
      </w:pPr>
    </w:p>
    <w:p w:rsidR="00B66766" w:rsidRPr="00F95FEA" w:rsidRDefault="005362BD" w:rsidP="005362BD">
      <w:pPr>
        <w:rPr>
          <w:rFonts w:eastAsia="Arial"/>
          <w:b/>
          <w:sz w:val="24"/>
          <w:szCs w:val="24"/>
        </w:rPr>
      </w:pPr>
      <w:r w:rsidRPr="00F95FEA">
        <w:rPr>
          <w:rFonts w:eastAsia="Arial"/>
        </w:rPr>
        <w:br/>
      </w:r>
      <w:r w:rsidRPr="00F95FEA">
        <w:rPr>
          <w:rFonts w:eastAsia="Arial"/>
        </w:rPr>
        <w:br/>
      </w:r>
      <w:r w:rsidRPr="00F95FEA">
        <w:rPr>
          <w:rFonts w:eastAsia="Arial"/>
        </w:rPr>
        <w:br/>
      </w:r>
      <w:r w:rsidRPr="00F95FEA">
        <w:rPr>
          <w:rFonts w:eastAsia="Arial"/>
        </w:rPr>
        <w:br/>
      </w:r>
      <w:r w:rsidRPr="00F95FEA">
        <w:rPr>
          <w:rFonts w:eastAsia="Arial"/>
        </w:rPr>
        <w:br/>
      </w:r>
    </w:p>
    <w:p w:rsidR="001F6C7F" w:rsidRPr="00F95FEA" w:rsidRDefault="005362BD" w:rsidP="005362BD">
      <w:pPr>
        <w:rPr>
          <w:rFonts w:eastAsia="Arial"/>
          <w:b/>
          <w:sz w:val="28"/>
          <w:szCs w:val="28"/>
        </w:rPr>
      </w:pPr>
      <w:r w:rsidRPr="00F95FEA">
        <w:rPr>
          <w:rFonts w:eastAsia="Arial"/>
          <w:b/>
          <w:sz w:val="28"/>
          <w:szCs w:val="28"/>
        </w:rPr>
        <w:t xml:space="preserve">   </w:t>
      </w:r>
      <w:r w:rsidR="007C0440" w:rsidRPr="00F95FEA">
        <w:rPr>
          <w:rFonts w:eastAsia="Arial"/>
          <w:b/>
          <w:sz w:val="28"/>
          <w:szCs w:val="28"/>
        </w:rPr>
        <w:t xml:space="preserve">            </w:t>
      </w:r>
      <w:r w:rsidR="00466940" w:rsidRPr="00F95FEA">
        <w:rPr>
          <w:rFonts w:eastAsia="Arial"/>
          <w:b/>
          <w:sz w:val="28"/>
          <w:szCs w:val="28"/>
        </w:rPr>
        <w:t>ACTIVITY</w:t>
      </w:r>
      <w:r w:rsidR="00A47AF7" w:rsidRPr="00F95FEA">
        <w:rPr>
          <w:rFonts w:eastAsia="Arial"/>
          <w:b/>
          <w:sz w:val="28"/>
          <w:szCs w:val="28"/>
        </w:rPr>
        <w:t xml:space="preserve"> </w:t>
      </w:r>
      <w:r w:rsidR="00466940" w:rsidRPr="00F95FEA">
        <w:rPr>
          <w:rFonts w:eastAsia="Arial"/>
          <w:b/>
          <w:sz w:val="28"/>
          <w:szCs w:val="28"/>
        </w:rPr>
        <w:t xml:space="preserve">DIAGRAM FOR </w:t>
      </w:r>
      <w:r w:rsidR="005D5418" w:rsidRPr="00F95FEA">
        <w:rPr>
          <w:rFonts w:eastAsia="Arial"/>
          <w:b/>
          <w:sz w:val="28"/>
          <w:szCs w:val="28"/>
        </w:rPr>
        <w:t xml:space="preserve">REMOVING </w:t>
      </w:r>
      <w:r w:rsidR="00E735DC" w:rsidRPr="00F95FEA">
        <w:rPr>
          <w:rFonts w:eastAsia="Arial"/>
          <w:b/>
          <w:sz w:val="28"/>
          <w:szCs w:val="28"/>
        </w:rPr>
        <w:t>THE SAMPLE</w:t>
      </w: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p>
    <w:p w:rsidR="00CE2792" w:rsidRPr="00F95FEA" w:rsidRDefault="00CE2792" w:rsidP="005362BD">
      <w:pPr>
        <w:rPr>
          <w:rFonts w:eastAsia="Arial"/>
          <w:b/>
          <w:sz w:val="28"/>
          <w:szCs w:val="28"/>
        </w:rPr>
      </w:pPr>
      <w:r w:rsidRPr="00F95FEA">
        <w:rPr>
          <w:rFonts w:eastAsia="Arial"/>
          <w:b/>
          <w:noProof/>
          <w:sz w:val="28"/>
          <w:szCs w:val="28"/>
        </w:rPr>
        <w:lastRenderedPageBreak/>
        <w:drawing>
          <wp:inline distT="0" distB="0" distL="0" distR="0">
            <wp:extent cx="8238917" cy="5443268"/>
            <wp:effectExtent l="19050" t="0" r="0" b="0"/>
            <wp:docPr id="47" name="Picture 46" descr="ACTIVITY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4.png"/>
                    <pic:cNvPicPr/>
                  </pic:nvPicPr>
                  <pic:blipFill>
                    <a:blip r:embed="rId27"/>
                    <a:stretch>
                      <a:fillRect/>
                    </a:stretch>
                  </pic:blipFill>
                  <pic:spPr>
                    <a:xfrm>
                      <a:off x="0" y="0"/>
                      <a:ext cx="8253289" cy="5452763"/>
                    </a:xfrm>
                    <a:prstGeom prst="rect">
                      <a:avLst/>
                    </a:prstGeom>
                  </pic:spPr>
                </pic:pic>
              </a:graphicData>
            </a:graphic>
          </wp:inline>
        </w:drawing>
      </w:r>
    </w:p>
    <w:p w:rsidR="00466940" w:rsidRPr="00F95FEA" w:rsidRDefault="00466940" w:rsidP="001C72D2">
      <w:pPr>
        <w:spacing w:before="29"/>
        <w:ind w:right="7246"/>
        <w:jc w:val="center"/>
        <w:rPr>
          <w:rFonts w:eastAsia="Arial"/>
          <w:b/>
          <w:sz w:val="28"/>
          <w:szCs w:val="28"/>
        </w:rPr>
      </w:pPr>
    </w:p>
    <w:p w:rsidR="00466940" w:rsidRPr="00F95FEA" w:rsidRDefault="00466940" w:rsidP="001F6C7F">
      <w:pPr>
        <w:spacing w:before="29"/>
        <w:ind w:right="7246"/>
        <w:rPr>
          <w:rFonts w:eastAsia="Arial"/>
          <w:b/>
          <w:sz w:val="28"/>
          <w:szCs w:val="28"/>
        </w:rPr>
      </w:pPr>
    </w:p>
    <w:p w:rsidR="00466940" w:rsidRPr="00F95FEA" w:rsidRDefault="00CE2792" w:rsidP="00CE2792">
      <w:pPr>
        <w:rPr>
          <w:rFonts w:eastAsia="Arial"/>
          <w:b/>
          <w:sz w:val="28"/>
          <w:szCs w:val="28"/>
        </w:rPr>
      </w:pPr>
      <w:r w:rsidRPr="00F95FEA">
        <w:rPr>
          <w:rFonts w:eastAsia="Arial"/>
          <w:b/>
          <w:sz w:val="28"/>
          <w:szCs w:val="28"/>
        </w:rPr>
        <w:t xml:space="preserve">                ACTIVITY DIAGRAM FOR TRAINING THE DATSETS</w:t>
      </w:r>
    </w:p>
    <w:p w:rsidR="00F10BB0" w:rsidRPr="00F95FEA" w:rsidRDefault="00B66766" w:rsidP="00F10BB0">
      <w:pPr>
        <w:spacing w:before="29"/>
        <w:ind w:right="7246"/>
        <w:rPr>
          <w:rFonts w:eastAsia="Arial"/>
          <w:b/>
          <w:sz w:val="24"/>
          <w:szCs w:val="24"/>
        </w:rPr>
      </w:pPr>
      <w:r w:rsidRPr="00F95FEA">
        <w:rPr>
          <w:rFonts w:eastAsia="Arial"/>
          <w:b/>
          <w:noProof/>
          <w:sz w:val="24"/>
          <w:szCs w:val="24"/>
        </w:rPr>
        <w:lastRenderedPageBreak/>
        <w:drawing>
          <wp:inline distT="0" distB="0" distL="0" distR="0">
            <wp:extent cx="7409316" cy="5055080"/>
            <wp:effectExtent l="19050" t="0" r="1134" b="0"/>
            <wp:docPr id="21" name="Picture 20" descr="ACTIVITY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3.png"/>
                    <pic:cNvPicPr/>
                  </pic:nvPicPr>
                  <pic:blipFill>
                    <a:blip r:embed="rId28"/>
                    <a:stretch>
                      <a:fillRect/>
                    </a:stretch>
                  </pic:blipFill>
                  <pic:spPr>
                    <a:xfrm>
                      <a:off x="0" y="0"/>
                      <a:ext cx="7423500" cy="5064757"/>
                    </a:xfrm>
                    <a:prstGeom prst="rect">
                      <a:avLst/>
                    </a:prstGeom>
                  </pic:spPr>
                </pic:pic>
              </a:graphicData>
            </a:graphic>
          </wp:inline>
        </w:drawing>
      </w:r>
      <w:r w:rsidR="00466940" w:rsidRPr="00F95FEA">
        <w:rPr>
          <w:rFonts w:eastAsia="Arial"/>
          <w:b/>
          <w:sz w:val="24"/>
          <w:szCs w:val="24"/>
        </w:rPr>
        <w:t xml:space="preserve"> </w:t>
      </w:r>
      <w:r w:rsidR="00F10BB0" w:rsidRPr="00F95FEA">
        <w:rPr>
          <w:rFonts w:eastAsia="Arial"/>
          <w:b/>
          <w:sz w:val="24"/>
          <w:szCs w:val="24"/>
        </w:rPr>
        <w:t xml:space="preserve">                                                </w:t>
      </w:r>
    </w:p>
    <w:p w:rsidR="00F10BB0" w:rsidRPr="00F95FEA" w:rsidRDefault="00F10BB0" w:rsidP="00F10BB0">
      <w:pPr>
        <w:spacing w:before="29"/>
        <w:ind w:right="7246"/>
        <w:rPr>
          <w:rFonts w:eastAsia="Arial"/>
          <w:b/>
          <w:sz w:val="24"/>
          <w:szCs w:val="24"/>
        </w:rPr>
      </w:pPr>
    </w:p>
    <w:p w:rsidR="00F10BB0" w:rsidRPr="00F95FEA" w:rsidRDefault="007C0440" w:rsidP="007C0440">
      <w:pPr>
        <w:rPr>
          <w:rFonts w:eastAsia="Arial"/>
          <w:b/>
          <w:sz w:val="28"/>
          <w:szCs w:val="28"/>
        </w:rPr>
      </w:pPr>
      <w:r w:rsidRPr="00F95FEA">
        <w:rPr>
          <w:rFonts w:eastAsia="Arial"/>
        </w:rPr>
        <w:t xml:space="preserve">                   </w:t>
      </w:r>
      <w:r w:rsidRPr="00F95FEA">
        <w:rPr>
          <w:rFonts w:eastAsia="Arial"/>
          <w:b/>
          <w:sz w:val="28"/>
          <w:szCs w:val="28"/>
        </w:rPr>
        <w:t xml:space="preserve"> </w:t>
      </w:r>
      <w:r w:rsidR="00F10BB0" w:rsidRPr="00F95FEA">
        <w:rPr>
          <w:rFonts w:eastAsia="Arial"/>
          <w:b/>
          <w:sz w:val="28"/>
          <w:szCs w:val="28"/>
        </w:rPr>
        <w:t>ACTIVITY DIAGRAM FOR CHARACTER RECONITION</w:t>
      </w:r>
    </w:p>
    <w:p w:rsidR="00F10BB0" w:rsidRPr="00F95FEA" w:rsidRDefault="00F10BB0" w:rsidP="007C0440">
      <w:pPr>
        <w:rPr>
          <w:rFonts w:eastAsia="Arial"/>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466940" w:rsidRPr="00F95FEA" w:rsidRDefault="00466940" w:rsidP="001F6C7F">
      <w:pPr>
        <w:spacing w:before="29"/>
        <w:ind w:right="7246"/>
        <w:rPr>
          <w:rFonts w:eastAsia="Arial"/>
          <w:b/>
          <w:sz w:val="24"/>
          <w:szCs w:val="24"/>
        </w:rPr>
      </w:pPr>
    </w:p>
    <w:p w:rsidR="001F6C7F" w:rsidRPr="00F95FEA" w:rsidRDefault="001F6C7F" w:rsidP="001F6C7F">
      <w:pPr>
        <w:spacing w:before="29"/>
        <w:ind w:right="7246"/>
        <w:rPr>
          <w:rFonts w:eastAsia="Arial"/>
          <w:b/>
          <w:sz w:val="24"/>
          <w:szCs w:val="24"/>
        </w:rPr>
      </w:pPr>
    </w:p>
    <w:p w:rsidR="001F6C7F" w:rsidRPr="00F95FEA" w:rsidRDefault="001F6C7F" w:rsidP="001F6C7F">
      <w:pPr>
        <w:spacing w:before="29"/>
        <w:ind w:right="7246"/>
        <w:rPr>
          <w:rFonts w:eastAsia="Arial"/>
          <w:b/>
          <w:sz w:val="24"/>
          <w:szCs w:val="24"/>
        </w:rPr>
      </w:pPr>
    </w:p>
    <w:p w:rsidR="001F6C7F" w:rsidRPr="00F95FEA" w:rsidRDefault="00F10BB0" w:rsidP="001F6C7F">
      <w:pPr>
        <w:spacing w:before="29"/>
        <w:ind w:right="7246"/>
        <w:rPr>
          <w:rFonts w:eastAsia="Arial"/>
          <w:b/>
          <w:sz w:val="24"/>
          <w:szCs w:val="24"/>
        </w:rPr>
      </w:pPr>
      <w:r w:rsidRPr="00F95FEA">
        <w:rPr>
          <w:rFonts w:eastAsia="Arial"/>
          <w:b/>
          <w:noProof/>
          <w:sz w:val="24"/>
          <w:szCs w:val="24"/>
        </w:rPr>
        <w:lastRenderedPageBreak/>
        <w:drawing>
          <wp:inline distT="0" distB="0" distL="0" distR="0">
            <wp:extent cx="8453886" cy="4965864"/>
            <wp:effectExtent l="19050" t="0" r="4314" b="0"/>
            <wp:docPr id="15" name="Picture 14" descr="ACTIVITY WHOLE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WHOLE FINAL.png"/>
                    <pic:cNvPicPr/>
                  </pic:nvPicPr>
                  <pic:blipFill>
                    <a:blip r:embed="rId29"/>
                    <a:stretch>
                      <a:fillRect/>
                    </a:stretch>
                  </pic:blipFill>
                  <pic:spPr>
                    <a:xfrm>
                      <a:off x="0" y="0"/>
                      <a:ext cx="8462820" cy="4971112"/>
                    </a:xfrm>
                    <a:prstGeom prst="rect">
                      <a:avLst/>
                    </a:prstGeom>
                  </pic:spPr>
                </pic:pic>
              </a:graphicData>
            </a:graphic>
          </wp:inline>
        </w:drawing>
      </w:r>
    </w:p>
    <w:p w:rsidR="001F6C7F" w:rsidRPr="00F95FEA" w:rsidRDefault="001F6C7F" w:rsidP="001F6C7F">
      <w:pPr>
        <w:spacing w:before="29"/>
        <w:ind w:right="7246"/>
        <w:rPr>
          <w:rFonts w:eastAsia="Arial"/>
          <w:b/>
          <w:sz w:val="24"/>
          <w:szCs w:val="24"/>
        </w:rPr>
      </w:pPr>
    </w:p>
    <w:p w:rsidR="001F6C7F" w:rsidRPr="00F95FEA" w:rsidRDefault="001F6C7F" w:rsidP="001F6C7F">
      <w:pPr>
        <w:spacing w:before="29"/>
        <w:ind w:right="7246"/>
        <w:rPr>
          <w:rFonts w:eastAsia="Arial"/>
          <w:b/>
          <w:sz w:val="24"/>
          <w:szCs w:val="24"/>
        </w:rPr>
      </w:pPr>
    </w:p>
    <w:p w:rsidR="001F6C7F" w:rsidRPr="00F95FEA" w:rsidRDefault="001F6C7F" w:rsidP="001F6C7F">
      <w:pPr>
        <w:spacing w:before="29"/>
        <w:ind w:right="7246"/>
        <w:rPr>
          <w:rFonts w:eastAsia="Arial"/>
          <w:b/>
          <w:sz w:val="24"/>
          <w:szCs w:val="24"/>
        </w:rPr>
      </w:pPr>
    </w:p>
    <w:p w:rsidR="007C0440" w:rsidRPr="00F95FEA" w:rsidRDefault="007C0440" w:rsidP="007C0440">
      <w:pPr>
        <w:rPr>
          <w:rFonts w:eastAsia="Arial"/>
          <w:b/>
          <w:sz w:val="28"/>
          <w:szCs w:val="28"/>
        </w:rPr>
      </w:pPr>
      <w:r w:rsidRPr="00F95FEA">
        <w:rPr>
          <w:rFonts w:eastAsia="Arial"/>
          <w:sz w:val="28"/>
          <w:szCs w:val="28"/>
        </w:rPr>
        <w:t xml:space="preserve">          </w:t>
      </w:r>
      <w:r w:rsidRPr="00F95FEA">
        <w:rPr>
          <w:rFonts w:eastAsia="Arial"/>
          <w:b/>
          <w:sz w:val="28"/>
          <w:szCs w:val="28"/>
        </w:rPr>
        <w:t>ACTIVITY DIAGRAM FOR HAND WRITTEN IDENTIFICATION</w:t>
      </w:r>
    </w:p>
    <w:p w:rsidR="001F6C7F" w:rsidRPr="00F95FEA" w:rsidRDefault="001F6C7F" w:rsidP="001F6C7F">
      <w:pPr>
        <w:spacing w:before="29"/>
        <w:ind w:right="7246"/>
        <w:rPr>
          <w:rFonts w:eastAsia="Arial"/>
          <w:b/>
          <w:sz w:val="24"/>
          <w:szCs w:val="24"/>
        </w:rPr>
      </w:pPr>
    </w:p>
    <w:p w:rsidR="001F6C7F" w:rsidRPr="00F95FEA" w:rsidRDefault="001F6C7F" w:rsidP="001F6C7F">
      <w:pPr>
        <w:spacing w:before="29"/>
        <w:ind w:right="7246"/>
        <w:rPr>
          <w:rFonts w:eastAsia="Arial"/>
          <w:b/>
          <w:sz w:val="24"/>
          <w:szCs w:val="24"/>
        </w:rPr>
      </w:pPr>
    </w:p>
    <w:p w:rsidR="001F6C7F" w:rsidRPr="00F95FEA" w:rsidRDefault="001F6C7F" w:rsidP="001F6C7F">
      <w:pPr>
        <w:spacing w:before="29"/>
        <w:ind w:right="7246"/>
        <w:rPr>
          <w:rFonts w:eastAsia="Arial"/>
          <w:b/>
          <w:sz w:val="24"/>
          <w:szCs w:val="24"/>
        </w:rPr>
      </w:pPr>
    </w:p>
    <w:p w:rsidR="007759E1" w:rsidRPr="00F95FEA" w:rsidRDefault="007759E1">
      <w:pPr>
        <w:spacing w:before="29"/>
        <w:ind w:left="252" w:right="7246"/>
        <w:jc w:val="center"/>
        <w:rPr>
          <w:rFonts w:eastAsia="Arial"/>
          <w:b/>
          <w:sz w:val="24"/>
          <w:szCs w:val="24"/>
        </w:rPr>
      </w:pPr>
    </w:p>
    <w:p w:rsidR="005D5418" w:rsidRPr="00F95FEA" w:rsidRDefault="005D5418" w:rsidP="007C0440">
      <w:pPr>
        <w:rPr>
          <w:rFonts w:eastAsia="Arial"/>
          <w:b/>
          <w:sz w:val="28"/>
          <w:szCs w:val="28"/>
        </w:rPr>
      </w:pPr>
    </w:p>
    <w:p w:rsidR="005D5418" w:rsidRPr="00F95FEA" w:rsidRDefault="005D5418" w:rsidP="007C0440">
      <w:pPr>
        <w:rPr>
          <w:rFonts w:eastAsia="Arial"/>
          <w:b/>
          <w:sz w:val="28"/>
          <w:szCs w:val="28"/>
        </w:rPr>
      </w:pPr>
    </w:p>
    <w:p w:rsidR="005D5418" w:rsidRPr="00F95FEA" w:rsidRDefault="005D5418" w:rsidP="007C0440">
      <w:pPr>
        <w:rPr>
          <w:rFonts w:eastAsia="Arial"/>
          <w:b/>
          <w:sz w:val="28"/>
          <w:szCs w:val="28"/>
        </w:rPr>
      </w:pPr>
    </w:p>
    <w:p w:rsidR="005D5418" w:rsidRPr="00F95FEA" w:rsidRDefault="005D5418" w:rsidP="007C0440">
      <w:pPr>
        <w:rPr>
          <w:rFonts w:eastAsia="Arial"/>
          <w:b/>
          <w:sz w:val="28"/>
          <w:szCs w:val="28"/>
        </w:rPr>
      </w:pPr>
    </w:p>
    <w:p w:rsidR="005D5418" w:rsidRPr="00F95FEA" w:rsidRDefault="005D5418" w:rsidP="007C0440">
      <w:pPr>
        <w:rPr>
          <w:rFonts w:eastAsia="Arial"/>
          <w:b/>
          <w:sz w:val="28"/>
          <w:szCs w:val="28"/>
        </w:rPr>
      </w:pPr>
    </w:p>
    <w:p w:rsidR="005D5418" w:rsidRPr="00F95FEA" w:rsidRDefault="005D5418" w:rsidP="007C0440">
      <w:pPr>
        <w:rPr>
          <w:rFonts w:eastAsia="Arial"/>
          <w:b/>
          <w:sz w:val="28"/>
          <w:szCs w:val="28"/>
        </w:rPr>
      </w:pPr>
    </w:p>
    <w:p w:rsidR="00F8329A" w:rsidRDefault="00F8329A" w:rsidP="007C0440">
      <w:pPr>
        <w:rPr>
          <w:rFonts w:eastAsia="Arial"/>
          <w:b/>
          <w:sz w:val="28"/>
          <w:szCs w:val="28"/>
        </w:rPr>
      </w:pPr>
    </w:p>
    <w:p w:rsidR="00F8329A" w:rsidRDefault="00F8329A" w:rsidP="007C0440">
      <w:pPr>
        <w:rPr>
          <w:rFonts w:eastAsia="Arial"/>
          <w:b/>
          <w:sz w:val="28"/>
          <w:szCs w:val="28"/>
        </w:rPr>
      </w:pPr>
    </w:p>
    <w:p w:rsidR="00F8329A" w:rsidRDefault="00F8329A" w:rsidP="007C0440">
      <w:pPr>
        <w:rPr>
          <w:rFonts w:eastAsia="Arial"/>
          <w:b/>
          <w:sz w:val="28"/>
          <w:szCs w:val="28"/>
        </w:rPr>
      </w:pPr>
    </w:p>
    <w:p w:rsidR="00F8329A" w:rsidRDefault="00F8329A" w:rsidP="007C0440">
      <w:pPr>
        <w:rPr>
          <w:rFonts w:eastAsia="Arial"/>
          <w:b/>
          <w:sz w:val="28"/>
          <w:szCs w:val="28"/>
        </w:rPr>
      </w:pPr>
    </w:p>
    <w:p w:rsidR="007759E1" w:rsidRPr="00F95FEA" w:rsidRDefault="00D55059" w:rsidP="007C0440">
      <w:pPr>
        <w:rPr>
          <w:rFonts w:eastAsia="Arial"/>
          <w:b/>
          <w:sz w:val="28"/>
          <w:szCs w:val="28"/>
        </w:rPr>
      </w:pPr>
      <w:r>
        <w:rPr>
          <w:rFonts w:eastAsia="Arial"/>
          <w:b/>
          <w:sz w:val="28"/>
          <w:szCs w:val="28"/>
        </w:rPr>
        <w:lastRenderedPageBreak/>
        <w:t>BASIC 0</w:t>
      </w:r>
      <w:r w:rsidR="001C72D2" w:rsidRPr="00F95FEA">
        <w:rPr>
          <w:rFonts w:eastAsia="Arial"/>
          <w:b/>
          <w:sz w:val="28"/>
          <w:szCs w:val="28"/>
        </w:rPr>
        <w:t>CR ARCHITECTURE</w:t>
      </w:r>
    </w:p>
    <w:p w:rsidR="007C0440" w:rsidRPr="00F95FEA" w:rsidRDefault="007C0440" w:rsidP="007C0440">
      <w:pPr>
        <w:rPr>
          <w:rFonts w:eastAsia="Arial"/>
          <w:b/>
          <w:sz w:val="28"/>
          <w:szCs w:val="28"/>
        </w:rPr>
      </w:pPr>
    </w:p>
    <w:p w:rsidR="007C0440" w:rsidRPr="00F95FEA" w:rsidRDefault="007C0440" w:rsidP="007C0440">
      <w:pPr>
        <w:rPr>
          <w:rFonts w:eastAsia="Arial"/>
          <w:b/>
          <w:sz w:val="28"/>
          <w:szCs w:val="28"/>
        </w:rPr>
      </w:pPr>
    </w:p>
    <w:p w:rsidR="007C0440" w:rsidRPr="00F95FEA" w:rsidRDefault="007C0440" w:rsidP="007C0440">
      <w:pPr>
        <w:rPr>
          <w:rFonts w:eastAsia="Arial"/>
          <w:b/>
          <w:sz w:val="28"/>
          <w:szCs w:val="28"/>
        </w:rPr>
      </w:pPr>
    </w:p>
    <w:p w:rsidR="001C72D2" w:rsidRPr="00F95FEA" w:rsidRDefault="001C72D2" w:rsidP="001C72D2">
      <w:pPr>
        <w:spacing w:before="29"/>
        <w:ind w:right="7246"/>
        <w:jc w:val="center"/>
        <w:rPr>
          <w:rFonts w:eastAsia="Arial"/>
          <w:b/>
          <w:sz w:val="24"/>
          <w:szCs w:val="24"/>
        </w:rPr>
      </w:pPr>
    </w:p>
    <w:p w:rsidR="001C72D2" w:rsidRPr="00F95FEA" w:rsidRDefault="00CD4A00" w:rsidP="00CD4A00">
      <w:pPr>
        <w:spacing w:before="29"/>
        <w:ind w:right="7246"/>
        <w:rPr>
          <w:rFonts w:eastAsia="Arial"/>
          <w:b/>
          <w:sz w:val="24"/>
          <w:szCs w:val="24"/>
        </w:rPr>
      </w:pPr>
      <w:r w:rsidRPr="00F95FEA">
        <w:rPr>
          <w:rFonts w:eastAsia="Arial"/>
          <w:b/>
          <w:noProof/>
          <w:sz w:val="24"/>
          <w:szCs w:val="24"/>
        </w:rPr>
        <w:drawing>
          <wp:inline distT="0" distB="0" distL="0" distR="0">
            <wp:extent cx="7054611" cy="4019909"/>
            <wp:effectExtent l="19050" t="0" r="0" b="0"/>
            <wp:docPr id="42" name="Picture 41" descr="OCR ARCHI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R ARCHI FINAL.png"/>
                    <pic:cNvPicPr/>
                  </pic:nvPicPr>
                  <pic:blipFill>
                    <a:blip r:embed="rId30"/>
                    <a:stretch>
                      <a:fillRect/>
                    </a:stretch>
                  </pic:blipFill>
                  <pic:spPr>
                    <a:xfrm>
                      <a:off x="0" y="0"/>
                      <a:ext cx="7060456" cy="4023240"/>
                    </a:xfrm>
                    <a:prstGeom prst="rect">
                      <a:avLst/>
                    </a:prstGeom>
                  </pic:spPr>
                </pic:pic>
              </a:graphicData>
            </a:graphic>
          </wp:inline>
        </w:drawing>
      </w:r>
    </w:p>
    <w:p w:rsidR="007759E1" w:rsidRPr="00F95FEA" w:rsidRDefault="007759E1">
      <w:pPr>
        <w:spacing w:before="29"/>
        <w:ind w:left="252" w:right="7246"/>
        <w:jc w:val="center"/>
        <w:rPr>
          <w:rFonts w:eastAsia="Arial"/>
          <w:b/>
          <w:sz w:val="24"/>
          <w:szCs w:val="24"/>
        </w:rPr>
      </w:pPr>
    </w:p>
    <w:p w:rsidR="007759E1" w:rsidRPr="00F95FEA" w:rsidRDefault="007759E1">
      <w:pPr>
        <w:spacing w:before="29"/>
        <w:ind w:left="252" w:right="7246"/>
        <w:jc w:val="center"/>
        <w:rPr>
          <w:rFonts w:eastAsia="Arial"/>
          <w:b/>
          <w:sz w:val="24"/>
          <w:szCs w:val="24"/>
        </w:rPr>
      </w:pPr>
    </w:p>
    <w:p w:rsidR="001C72D2" w:rsidRPr="00F95FEA" w:rsidRDefault="001C72D2">
      <w:pPr>
        <w:spacing w:before="29"/>
        <w:ind w:left="252" w:right="7246"/>
        <w:jc w:val="center"/>
        <w:rPr>
          <w:rFonts w:eastAsia="Arial"/>
          <w:b/>
          <w:sz w:val="24"/>
          <w:szCs w:val="24"/>
        </w:rPr>
      </w:pPr>
    </w:p>
    <w:p w:rsidR="001C72D2" w:rsidRPr="00F95FEA" w:rsidRDefault="001C72D2">
      <w:pPr>
        <w:spacing w:before="29"/>
        <w:ind w:left="252" w:right="7246"/>
        <w:jc w:val="center"/>
        <w:rPr>
          <w:rFonts w:eastAsia="Arial"/>
          <w:b/>
          <w:sz w:val="24"/>
          <w:szCs w:val="24"/>
        </w:rPr>
      </w:pPr>
    </w:p>
    <w:p w:rsidR="001C72D2" w:rsidRPr="00F95FEA" w:rsidRDefault="001C72D2">
      <w:pPr>
        <w:spacing w:before="29"/>
        <w:ind w:left="252" w:right="7246"/>
        <w:jc w:val="center"/>
        <w:rPr>
          <w:rFonts w:eastAsia="Arial"/>
          <w:b/>
          <w:sz w:val="24"/>
          <w:szCs w:val="24"/>
        </w:rPr>
      </w:pPr>
    </w:p>
    <w:p w:rsidR="001C72D2" w:rsidRPr="00F95FEA" w:rsidRDefault="001C72D2">
      <w:pPr>
        <w:spacing w:before="29"/>
        <w:ind w:left="252" w:right="7246"/>
        <w:jc w:val="center"/>
        <w:rPr>
          <w:rFonts w:eastAsia="Arial"/>
          <w:b/>
          <w:sz w:val="24"/>
          <w:szCs w:val="24"/>
        </w:rPr>
      </w:pPr>
    </w:p>
    <w:p w:rsidR="001C72D2" w:rsidRPr="00F95FEA" w:rsidRDefault="001C72D2">
      <w:pPr>
        <w:spacing w:before="29"/>
        <w:ind w:left="252" w:right="7246"/>
        <w:jc w:val="center"/>
        <w:rPr>
          <w:rFonts w:eastAsia="Arial"/>
          <w:b/>
          <w:sz w:val="24"/>
          <w:szCs w:val="24"/>
        </w:rPr>
      </w:pPr>
    </w:p>
    <w:p w:rsidR="005F38E1" w:rsidRPr="00F95FEA" w:rsidRDefault="005F38E1">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CD4A00" w:rsidRPr="00F95FEA" w:rsidRDefault="00CD4A00">
      <w:pPr>
        <w:spacing w:before="29"/>
        <w:ind w:left="252" w:right="7246"/>
        <w:jc w:val="center"/>
        <w:rPr>
          <w:rFonts w:eastAsia="Arial"/>
          <w:b/>
          <w:sz w:val="24"/>
          <w:szCs w:val="24"/>
        </w:rPr>
      </w:pPr>
    </w:p>
    <w:p w:rsidR="007759E1" w:rsidRPr="00F95FEA" w:rsidRDefault="00D55059" w:rsidP="007C0440">
      <w:pPr>
        <w:rPr>
          <w:rFonts w:eastAsia="Arial"/>
          <w:b/>
          <w:sz w:val="28"/>
          <w:szCs w:val="28"/>
        </w:rPr>
      </w:pPr>
      <w:r>
        <w:rPr>
          <w:rFonts w:eastAsia="Arial"/>
          <w:b/>
          <w:sz w:val="28"/>
          <w:szCs w:val="28"/>
        </w:rPr>
        <w:t>BASIC ARCHITECTURE 0</w:t>
      </w:r>
      <w:r w:rsidR="00132140" w:rsidRPr="00F95FEA">
        <w:rPr>
          <w:rFonts w:eastAsia="Arial"/>
          <w:b/>
          <w:sz w:val="28"/>
          <w:szCs w:val="28"/>
        </w:rPr>
        <w:t>F SYSTEM</w:t>
      </w:r>
      <w:r w:rsidR="007C0440" w:rsidRPr="00F95FEA">
        <w:rPr>
          <w:rFonts w:eastAsia="Arial"/>
          <w:b/>
          <w:sz w:val="28"/>
          <w:szCs w:val="28"/>
        </w:rPr>
        <w:t xml:space="preserve">   </w:t>
      </w:r>
      <w:r w:rsidR="005F38E1" w:rsidRPr="00F95FEA">
        <w:rPr>
          <w:rFonts w:eastAsia="Arial"/>
          <w:b/>
          <w:sz w:val="28"/>
          <w:szCs w:val="28"/>
        </w:rPr>
        <w:t>(HAND WRITTEN IDENTIFICATION)</w:t>
      </w:r>
    </w:p>
    <w:p w:rsidR="00132140" w:rsidRPr="00F95FEA" w:rsidRDefault="00132140" w:rsidP="007C0440">
      <w:pPr>
        <w:rPr>
          <w:rFonts w:eastAsia="Arial"/>
          <w:b/>
          <w:noProof/>
          <w:sz w:val="28"/>
          <w:szCs w:val="28"/>
        </w:rPr>
      </w:pPr>
    </w:p>
    <w:p w:rsidR="00CD4A00" w:rsidRPr="00F95FEA" w:rsidRDefault="00CD4A00">
      <w:pPr>
        <w:spacing w:before="29"/>
        <w:ind w:left="252" w:right="7246"/>
        <w:jc w:val="center"/>
        <w:rPr>
          <w:rFonts w:eastAsia="Arial"/>
          <w:b/>
          <w:noProof/>
          <w:sz w:val="24"/>
          <w:szCs w:val="24"/>
        </w:rPr>
      </w:pPr>
    </w:p>
    <w:p w:rsidR="00CD4A00" w:rsidRPr="00F95FEA" w:rsidRDefault="00CD4A00">
      <w:pPr>
        <w:spacing w:before="29"/>
        <w:ind w:left="252" w:right="7246"/>
        <w:jc w:val="center"/>
        <w:rPr>
          <w:rFonts w:eastAsia="Arial"/>
          <w:b/>
          <w:noProof/>
          <w:sz w:val="24"/>
          <w:szCs w:val="24"/>
        </w:rPr>
      </w:pPr>
    </w:p>
    <w:p w:rsidR="00CD4A00" w:rsidRPr="00F95FEA" w:rsidRDefault="00CD4A00" w:rsidP="00CD4A00">
      <w:pPr>
        <w:spacing w:before="29"/>
        <w:ind w:right="7246"/>
        <w:rPr>
          <w:rFonts w:eastAsia="Arial"/>
          <w:b/>
          <w:sz w:val="24"/>
          <w:szCs w:val="24"/>
        </w:rPr>
      </w:pPr>
      <w:r w:rsidRPr="00F95FEA">
        <w:rPr>
          <w:rFonts w:eastAsia="Arial"/>
          <w:b/>
          <w:noProof/>
          <w:sz w:val="24"/>
          <w:szCs w:val="24"/>
        </w:rPr>
        <w:drawing>
          <wp:inline distT="0" distB="0" distL="0" distR="0">
            <wp:extent cx="7951758" cy="4408098"/>
            <wp:effectExtent l="19050" t="0" r="0" b="0"/>
            <wp:docPr id="43" name="Picture 42" descr="BASIC ARCHITECTURE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IC ARCHITECTURE FINAL.png"/>
                    <pic:cNvPicPr/>
                  </pic:nvPicPr>
                  <pic:blipFill>
                    <a:blip r:embed="rId31"/>
                    <a:stretch>
                      <a:fillRect/>
                    </a:stretch>
                  </pic:blipFill>
                  <pic:spPr>
                    <a:xfrm>
                      <a:off x="0" y="0"/>
                      <a:ext cx="7958683" cy="4411937"/>
                    </a:xfrm>
                    <a:prstGeom prst="rect">
                      <a:avLst/>
                    </a:prstGeom>
                  </pic:spPr>
                </pic:pic>
              </a:graphicData>
            </a:graphic>
          </wp:inline>
        </w:drawing>
      </w:r>
    </w:p>
    <w:p w:rsidR="00132140" w:rsidRPr="00F95FEA" w:rsidRDefault="00132140">
      <w:pPr>
        <w:spacing w:before="29"/>
        <w:ind w:left="252" w:right="7246"/>
        <w:jc w:val="center"/>
        <w:rPr>
          <w:rFonts w:eastAsia="Arial"/>
          <w:b/>
          <w:sz w:val="24"/>
          <w:szCs w:val="24"/>
        </w:rPr>
      </w:pPr>
    </w:p>
    <w:p w:rsidR="00132140" w:rsidRPr="00F95FEA" w:rsidRDefault="00132140">
      <w:pPr>
        <w:spacing w:before="29"/>
        <w:ind w:left="252" w:right="7246"/>
        <w:jc w:val="center"/>
        <w:rPr>
          <w:rFonts w:eastAsia="Arial"/>
          <w:b/>
          <w:sz w:val="24"/>
          <w:szCs w:val="24"/>
        </w:rPr>
      </w:pPr>
    </w:p>
    <w:p w:rsidR="00132140" w:rsidRPr="00F95FEA" w:rsidRDefault="00132140">
      <w:pPr>
        <w:spacing w:before="29"/>
        <w:ind w:left="252" w:right="7246"/>
        <w:jc w:val="center"/>
        <w:rPr>
          <w:rFonts w:eastAsia="Arial"/>
          <w:b/>
          <w:sz w:val="24"/>
          <w:szCs w:val="24"/>
        </w:rPr>
      </w:pPr>
    </w:p>
    <w:p w:rsidR="00132140" w:rsidRPr="00F95FEA" w:rsidRDefault="00132140">
      <w:pPr>
        <w:spacing w:before="29"/>
        <w:ind w:left="252" w:right="7246"/>
        <w:jc w:val="center"/>
        <w:rPr>
          <w:rFonts w:eastAsia="Arial"/>
          <w:b/>
          <w:sz w:val="24"/>
          <w:szCs w:val="24"/>
        </w:rPr>
      </w:pPr>
    </w:p>
    <w:p w:rsidR="00132140" w:rsidRPr="00F95FEA" w:rsidRDefault="00132140">
      <w:pPr>
        <w:spacing w:before="29"/>
        <w:ind w:left="252" w:right="7246"/>
        <w:jc w:val="center"/>
        <w:rPr>
          <w:rFonts w:eastAsia="Arial"/>
          <w:b/>
          <w:sz w:val="24"/>
          <w:szCs w:val="24"/>
        </w:rPr>
      </w:pPr>
    </w:p>
    <w:p w:rsidR="00132140" w:rsidRPr="00F95FEA" w:rsidRDefault="00132140">
      <w:pPr>
        <w:spacing w:before="29"/>
        <w:ind w:left="252" w:right="7246"/>
        <w:jc w:val="center"/>
        <w:rPr>
          <w:rFonts w:eastAsia="Arial"/>
          <w:b/>
          <w:sz w:val="24"/>
          <w:szCs w:val="24"/>
        </w:rPr>
      </w:pPr>
    </w:p>
    <w:p w:rsidR="00132140" w:rsidRPr="00F95FEA" w:rsidRDefault="00132140">
      <w:pPr>
        <w:spacing w:before="29"/>
        <w:ind w:left="252" w:right="7246"/>
        <w:jc w:val="center"/>
        <w:rPr>
          <w:rFonts w:eastAsia="Arial"/>
          <w:b/>
          <w:sz w:val="24"/>
          <w:szCs w:val="24"/>
        </w:rPr>
      </w:pPr>
    </w:p>
    <w:p w:rsidR="00132140" w:rsidRPr="00F95FEA" w:rsidRDefault="00132140">
      <w:pPr>
        <w:spacing w:before="29"/>
        <w:ind w:left="252" w:right="7246"/>
        <w:jc w:val="center"/>
        <w:rPr>
          <w:rFonts w:eastAsia="Arial"/>
          <w:b/>
          <w:sz w:val="24"/>
          <w:szCs w:val="24"/>
        </w:rPr>
      </w:pPr>
    </w:p>
    <w:p w:rsidR="00132140" w:rsidRPr="00F95FEA" w:rsidRDefault="00132140">
      <w:pPr>
        <w:spacing w:before="29"/>
        <w:ind w:left="252" w:right="7246"/>
        <w:jc w:val="center"/>
        <w:rPr>
          <w:rFonts w:eastAsia="Arial"/>
          <w:b/>
          <w:sz w:val="24"/>
          <w:szCs w:val="24"/>
        </w:rPr>
      </w:pPr>
    </w:p>
    <w:p w:rsidR="00132140" w:rsidRPr="00F95FEA" w:rsidRDefault="00132140">
      <w:pPr>
        <w:spacing w:before="29"/>
        <w:ind w:left="252" w:right="7246"/>
        <w:jc w:val="center"/>
        <w:rPr>
          <w:rFonts w:eastAsia="Arial"/>
          <w:b/>
          <w:sz w:val="24"/>
          <w:szCs w:val="24"/>
        </w:rPr>
      </w:pPr>
    </w:p>
    <w:p w:rsidR="00F53A96" w:rsidRDefault="00F53A96" w:rsidP="00CD4A00">
      <w:pPr>
        <w:spacing w:before="70"/>
        <w:rPr>
          <w:rFonts w:eastAsia="Arial"/>
          <w:b/>
          <w:spacing w:val="-3"/>
          <w:sz w:val="36"/>
          <w:szCs w:val="36"/>
        </w:rPr>
      </w:pPr>
    </w:p>
    <w:p w:rsidR="00F53A96" w:rsidRDefault="00F53A96" w:rsidP="00CD4A00">
      <w:pPr>
        <w:spacing w:before="70"/>
        <w:rPr>
          <w:rFonts w:eastAsia="Arial"/>
          <w:b/>
          <w:spacing w:val="-3"/>
          <w:sz w:val="36"/>
          <w:szCs w:val="36"/>
        </w:rPr>
      </w:pPr>
    </w:p>
    <w:p w:rsidR="00F53A96" w:rsidRDefault="00F53A96" w:rsidP="00CD4A00">
      <w:pPr>
        <w:spacing w:before="70"/>
        <w:rPr>
          <w:rFonts w:eastAsia="Arial"/>
          <w:b/>
          <w:spacing w:val="-3"/>
          <w:sz w:val="36"/>
          <w:szCs w:val="36"/>
        </w:rPr>
      </w:pPr>
    </w:p>
    <w:p w:rsidR="00521F5F" w:rsidRDefault="007759E1" w:rsidP="00CD4A00">
      <w:pPr>
        <w:spacing w:before="70"/>
        <w:rPr>
          <w:rFonts w:eastAsia="Arial"/>
          <w:b/>
          <w:spacing w:val="-3"/>
          <w:sz w:val="36"/>
          <w:szCs w:val="36"/>
        </w:rPr>
      </w:pPr>
      <w:r w:rsidRPr="00F95FEA">
        <w:rPr>
          <w:rFonts w:eastAsia="Arial"/>
          <w:b/>
          <w:spacing w:val="-3"/>
          <w:sz w:val="36"/>
          <w:szCs w:val="36"/>
        </w:rPr>
        <w:lastRenderedPageBreak/>
        <w:t>COMPONENT LEVEL DIAGRAM</w:t>
      </w:r>
    </w:p>
    <w:p w:rsidR="00F53A96" w:rsidRDefault="00F53A96" w:rsidP="00CD4A00">
      <w:pPr>
        <w:spacing w:before="70"/>
        <w:rPr>
          <w:rFonts w:eastAsia="Arial"/>
          <w:b/>
          <w:spacing w:val="-3"/>
          <w:sz w:val="36"/>
          <w:szCs w:val="36"/>
        </w:rPr>
      </w:pPr>
    </w:p>
    <w:p w:rsidR="00F53A96" w:rsidRDefault="00F53A96" w:rsidP="00CD4A00">
      <w:pPr>
        <w:spacing w:before="70"/>
        <w:rPr>
          <w:rFonts w:eastAsia="Arial"/>
          <w:b/>
          <w:spacing w:val="-3"/>
          <w:sz w:val="36"/>
          <w:szCs w:val="36"/>
        </w:rPr>
      </w:pPr>
    </w:p>
    <w:p w:rsidR="00F53A96" w:rsidRDefault="00F53A96" w:rsidP="00CD4A00">
      <w:pPr>
        <w:spacing w:before="70"/>
        <w:rPr>
          <w:rFonts w:eastAsia="Arial"/>
          <w:b/>
          <w:spacing w:val="-3"/>
          <w:sz w:val="36"/>
          <w:szCs w:val="36"/>
        </w:rPr>
      </w:pPr>
    </w:p>
    <w:p w:rsidR="00F53A96" w:rsidRPr="00F95FEA" w:rsidRDefault="00F53A96" w:rsidP="00CD4A00">
      <w:pPr>
        <w:spacing w:before="70"/>
        <w:rPr>
          <w:rFonts w:eastAsia="Arial"/>
          <w:b/>
          <w:spacing w:val="-3"/>
          <w:sz w:val="36"/>
          <w:szCs w:val="36"/>
        </w:rPr>
      </w:pPr>
      <w:r>
        <w:rPr>
          <w:rFonts w:eastAsia="Arial"/>
          <w:b/>
          <w:noProof/>
          <w:spacing w:val="-3"/>
          <w:sz w:val="36"/>
          <w:szCs w:val="36"/>
        </w:rPr>
        <w:drawing>
          <wp:inline distT="0" distB="0" distL="0" distR="0">
            <wp:extent cx="7637396" cy="4623759"/>
            <wp:effectExtent l="19050" t="0" r="1654" b="0"/>
            <wp:docPr id="20" name="Picture 19" descr="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ng"/>
                    <pic:cNvPicPr/>
                  </pic:nvPicPr>
                  <pic:blipFill>
                    <a:blip r:embed="rId32"/>
                    <a:stretch>
                      <a:fillRect/>
                    </a:stretch>
                  </pic:blipFill>
                  <pic:spPr>
                    <a:xfrm>
                      <a:off x="0" y="0"/>
                      <a:ext cx="7641027" cy="4625957"/>
                    </a:xfrm>
                    <a:prstGeom prst="rect">
                      <a:avLst/>
                    </a:prstGeom>
                  </pic:spPr>
                </pic:pic>
              </a:graphicData>
            </a:graphic>
          </wp:inline>
        </w:drawing>
      </w:r>
    </w:p>
    <w:p w:rsidR="00CD4A00" w:rsidRPr="00F95FEA" w:rsidRDefault="00CD4A00" w:rsidP="00CD4A00">
      <w:pPr>
        <w:spacing w:before="70"/>
        <w:rPr>
          <w:rFonts w:eastAsia="Arial"/>
          <w:b/>
          <w:spacing w:val="-3"/>
          <w:sz w:val="36"/>
          <w:szCs w:val="36"/>
        </w:rPr>
      </w:pPr>
    </w:p>
    <w:p w:rsidR="00CD4A00" w:rsidRPr="00F95FEA" w:rsidRDefault="00CD4A00" w:rsidP="00CD4A00">
      <w:pPr>
        <w:spacing w:before="70"/>
        <w:rPr>
          <w:rFonts w:eastAsia="Arial"/>
          <w:b/>
          <w:spacing w:val="-3"/>
          <w:sz w:val="36"/>
          <w:szCs w:val="36"/>
        </w:rPr>
      </w:pPr>
    </w:p>
    <w:p w:rsidR="00CD4A00" w:rsidRPr="00F95FEA" w:rsidRDefault="00CD4A00" w:rsidP="00CD4A00">
      <w:pPr>
        <w:spacing w:before="70"/>
        <w:rPr>
          <w:rFonts w:eastAsia="Arial"/>
          <w:sz w:val="36"/>
          <w:szCs w:val="36"/>
        </w:rPr>
      </w:pPr>
    </w:p>
    <w:p w:rsidR="00521F5F" w:rsidRPr="00F95FEA" w:rsidRDefault="00521F5F">
      <w:pPr>
        <w:spacing w:before="70"/>
        <w:ind w:left="1358"/>
        <w:rPr>
          <w:rFonts w:eastAsia="Arial"/>
        </w:rPr>
      </w:pPr>
    </w:p>
    <w:p w:rsidR="009C4E84" w:rsidRPr="00F95FEA" w:rsidRDefault="00521F5F">
      <w:pPr>
        <w:spacing w:line="200" w:lineRule="exact"/>
      </w:pPr>
      <w:r w:rsidRPr="00F95FEA">
        <w:rPr>
          <w:rFonts w:eastAsia="Arial"/>
          <w:noProof/>
        </w:rPr>
        <w:drawing>
          <wp:inline distT="0" distB="0" distL="0" distR="0">
            <wp:extent cx="8099231" cy="4317559"/>
            <wp:effectExtent l="19050" t="0" r="0" b="0"/>
            <wp:docPr id="6" name="Picture 5" descr="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ng"/>
                    <pic:cNvPicPr/>
                  </pic:nvPicPr>
                  <pic:blipFill>
                    <a:blip r:embed="rId32"/>
                    <a:stretch>
                      <a:fillRect/>
                    </a:stretch>
                  </pic:blipFill>
                  <pic:spPr>
                    <a:xfrm>
                      <a:off x="0" y="0"/>
                      <a:ext cx="8109954" cy="4323275"/>
                    </a:xfrm>
                    <a:prstGeom prst="rect">
                      <a:avLst/>
                    </a:prstGeom>
                  </pic:spPr>
                </pic:pic>
              </a:graphicData>
            </a:graphic>
          </wp:inline>
        </w:drawing>
      </w:r>
      <w:r w:rsidR="003F3501">
        <w:rPr>
          <w:rFonts w:eastAsia="Arial"/>
        </w:rPr>
        <w:t>.</w:t>
      </w:r>
    </w:p>
    <w:p w:rsidR="009C4E84" w:rsidRPr="00F95FEA" w:rsidRDefault="009C4E84">
      <w:pPr>
        <w:spacing w:line="200" w:lineRule="exact"/>
        <w:rPr>
          <w:sz w:val="28"/>
          <w:szCs w:val="28"/>
        </w:rPr>
      </w:pPr>
    </w:p>
    <w:p w:rsidR="00781617" w:rsidRPr="00F95FEA" w:rsidRDefault="00781617">
      <w:pPr>
        <w:spacing w:line="200" w:lineRule="exact"/>
      </w:pPr>
    </w:p>
    <w:p w:rsidR="009C4E84" w:rsidRPr="00F95FEA" w:rsidRDefault="009C4E84">
      <w:pPr>
        <w:spacing w:before="34"/>
        <w:ind w:left="638"/>
        <w:rPr>
          <w:rFonts w:eastAsia="Arial"/>
          <w:b/>
          <w:spacing w:val="-3"/>
        </w:rPr>
      </w:pPr>
      <w:r w:rsidRPr="00F95FEA">
        <w:rPr>
          <w:rFonts w:eastAsia="Arial"/>
          <w:b/>
          <w:spacing w:val="-3"/>
        </w:rPr>
        <w:lastRenderedPageBreak/>
        <w:t xml:space="preserve"> </w:t>
      </w:r>
      <w:r w:rsidRPr="00F95FEA">
        <w:rPr>
          <w:rFonts w:eastAsia="Arial"/>
          <w:b/>
          <w:noProof/>
          <w:spacing w:val="-3"/>
        </w:rPr>
        <w:drawing>
          <wp:inline distT="0" distB="0" distL="0" distR="0">
            <wp:extent cx="5916295" cy="4568224"/>
            <wp:effectExtent l="19050" t="0" r="8255" b="0"/>
            <wp:docPr id="35" name="Picture 34" descr="deploymnt diagram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loymnt diagram FINAL.JPG"/>
                    <pic:cNvPicPr/>
                  </pic:nvPicPr>
                  <pic:blipFill>
                    <a:blip r:embed="rId33"/>
                    <a:stretch>
                      <a:fillRect/>
                    </a:stretch>
                  </pic:blipFill>
                  <pic:spPr>
                    <a:xfrm>
                      <a:off x="0" y="0"/>
                      <a:ext cx="5918658" cy="4570049"/>
                    </a:xfrm>
                    <a:prstGeom prst="rect">
                      <a:avLst/>
                    </a:prstGeom>
                  </pic:spPr>
                </pic:pic>
              </a:graphicData>
            </a:graphic>
          </wp:inline>
        </w:drawing>
      </w: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sz w:val="36"/>
          <w:szCs w:val="36"/>
        </w:rPr>
      </w:pPr>
      <w:r w:rsidRPr="00F95FEA">
        <w:rPr>
          <w:rFonts w:eastAsia="Arial"/>
          <w:b/>
          <w:spacing w:val="-3"/>
          <w:sz w:val="36"/>
          <w:szCs w:val="36"/>
        </w:rPr>
        <w:t>DEPLOYMENT DIAGRAM  (HAND WRITTEN IDENTIFICATION)</w:t>
      </w: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9C4E84" w:rsidRPr="00F95FEA" w:rsidRDefault="009C4E84">
      <w:pPr>
        <w:spacing w:before="34"/>
        <w:ind w:left="638"/>
        <w:rPr>
          <w:rFonts w:eastAsia="Arial"/>
          <w:b/>
          <w:spacing w:val="-3"/>
        </w:rPr>
      </w:pPr>
    </w:p>
    <w:p w:rsidR="00781617" w:rsidRPr="0071381D" w:rsidRDefault="006045B5">
      <w:pPr>
        <w:spacing w:before="34"/>
        <w:ind w:left="638"/>
        <w:rPr>
          <w:rFonts w:eastAsia="Arial"/>
          <w:b/>
          <w:sz w:val="28"/>
          <w:szCs w:val="28"/>
        </w:rPr>
      </w:pPr>
      <w:r w:rsidRPr="0071381D">
        <w:rPr>
          <w:rFonts w:eastAsia="Arial"/>
          <w:b/>
          <w:spacing w:val="-3"/>
          <w:sz w:val="28"/>
          <w:szCs w:val="28"/>
        </w:rPr>
        <w:t>3</w:t>
      </w:r>
      <w:r w:rsidR="00331360" w:rsidRPr="0071381D">
        <w:rPr>
          <w:rFonts w:eastAsia="Arial"/>
          <w:b/>
          <w:sz w:val="28"/>
          <w:szCs w:val="28"/>
        </w:rPr>
        <w:t>.</w:t>
      </w:r>
      <w:r w:rsidRPr="0071381D">
        <w:rPr>
          <w:rFonts w:eastAsia="Arial"/>
          <w:b/>
          <w:sz w:val="28"/>
          <w:szCs w:val="28"/>
        </w:rPr>
        <w:t>2</w:t>
      </w:r>
      <w:r w:rsidR="00331360" w:rsidRPr="0071381D">
        <w:rPr>
          <w:rFonts w:eastAsia="Arial"/>
          <w:b/>
          <w:spacing w:val="-4"/>
          <w:sz w:val="28"/>
          <w:szCs w:val="28"/>
        </w:rPr>
        <w:t xml:space="preserve"> </w:t>
      </w:r>
      <w:r w:rsidR="00331360" w:rsidRPr="0071381D">
        <w:rPr>
          <w:rFonts w:eastAsia="Arial"/>
          <w:b/>
          <w:sz w:val="28"/>
          <w:szCs w:val="28"/>
        </w:rPr>
        <w:t>Sy</w:t>
      </w:r>
      <w:r w:rsidR="00331360" w:rsidRPr="0071381D">
        <w:rPr>
          <w:rFonts w:eastAsia="Arial"/>
          <w:b/>
          <w:spacing w:val="-8"/>
          <w:sz w:val="28"/>
          <w:szCs w:val="28"/>
        </w:rPr>
        <w:t>s</w:t>
      </w:r>
      <w:r w:rsidR="003B1085">
        <w:rPr>
          <w:rFonts w:eastAsia="Arial"/>
          <w:b/>
          <w:sz w:val="28"/>
          <w:szCs w:val="28"/>
        </w:rPr>
        <w:t>tem I</w:t>
      </w:r>
      <w:r w:rsidR="00331360" w:rsidRPr="0071381D">
        <w:rPr>
          <w:rFonts w:eastAsia="Arial"/>
          <w:b/>
          <w:sz w:val="28"/>
          <w:szCs w:val="28"/>
        </w:rPr>
        <w:t>n</w:t>
      </w:r>
      <w:r w:rsidR="00331360" w:rsidRPr="0071381D">
        <w:rPr>
          <w:rFonts w:eastAsia="Arial"/>
          <w:b/>
          <w:spacing w:val="-13"/>
          <w:sz w:val="28"/>
          <w:szCs w:val="28"/>
        </w:rPr>
        <w:t>t</w:t>
      </w:r>
      <w:r w:rsidR="00331360" w:rsidRPr="0071381D">
        <w:rPr>
          <w:rFonts w:eastAsia="Arial"/>
          <w:b/>
          <w:sz w:val="28"/>
          <w:szCs w:val="28"/>
        </w:rPr>
        <w:t>erf</w:t>
      </w:r>
      <w:r w:rsidR="00331360" w:rsidRPr="0071381D">
        <w:rPr>
          <w:rFonts w:eastAsia="Arial"/>
          <w:b/>
          <w:spacing w:val="-7"/>
          <w:sz w:val="28"/>
          <w:szCs w:val="28"/>
        </w:rPr>
        <w:t>a</w:t>
      </w:r>
      <w:r w:rsidR="00331360" w:rsidRPr="0071381D">
        <w:rPr>
          <w:rFonts w:eastAsia="Arial"/>
          <w:b/>
          <w:sz w:val="28"/>
          <w:szCs w:val="28"/>
        </w:rPr>
        <w:t>c</w:t>
      </w:r>
      <w:r w:rsidR="00331360" w:rsidRPr="0071381D">
        <w:rPr>
          <w:rFonts w:eastAsia="Arial"/>
          <w:b/>
          <w:spacing w:val="-4"/>
          <w:sz w:val="28"/>
          <w:szCs w:val="28"/>
        </w:rPr>
        <w:t>e</w:t>
      </w:r>
      <w:r w:rsidR="00331360" w:rsidRPr="0071381D">
        <w:rPr>
          <w:rFonts w:eastAsia="Arial"/>
          <w:b/>
          <w:sz w:val="28"/>
          <w:szCs w:val="28"/>
        </w:rPr>
        <w:t>s</w:t>
      </w:r>
    </w:p>
    <w:p w:rsidR="0071381D" w:rsidRPr="0071381D" w:rsidRDefault="0071381D">
      <w:pPr>
        <w:spacing w:before="34"/>
        <w:ind w:left="638"/>
        <w:rPr>
          <w:rFonts w:eastAsia="Arial"/>
          <w:sz w:val="28"/>
          <w:szCs w:val="28"/>
        </w:rPr>
      </w:pPr>
    </w:p>
    <w:p w:rsidR="0071381D" w:rsidRDefault="003B1085" w:rsidP="0071381D">
      <w:pPr>
        <w:tabs>
          <w:tab w:val="left" w:pos="2380"/>
        </w:tabs>
        <w:spacing w:before="10" w:line="250" w:lineRule="auto"/>
        <w:ind w:left="2382" w:right="500" w:hanging="360"/>
        <w:rPr>
          <w:rFonts w:eastAsia="Arial"/>
          <w:b/>
          <w:spacing w:val="-3"/>
          <w:sz w:val="24"/>
          <w:szCs w:val="24"/>
        </w:rPr>
      </w:pPr>
      <w:r>
        <w:rPr>
          <w:rFonts w:eastAsia="Arial"/>
          <w:b/>
          <w:spacing w:val="-3"/>
          <w:sz w:val="24"/>
          <w:szCs w:val="24"/>
        </w:rPr>
        <w:t>USER I</w:t>
      </w:r>
      <w:r w:rsidR="0071381D" w:rsidRPr="0071381D">
        <w:rPr>
          <w:rFonts w:eastAsia="Arial"/>
          <w:b/>
          <w:spacing w:val="-3"/>
          <w:sz w:val="24"/>
          <w:szCs w:val="24"/>
        </w:rPr>
        <w:t>NTERFACE</w:t>
      </w:r>
    </w:p>
    <w:p w:rsidR="003B1085" w:rsidRPr="0071381D" w:rsidRDefault="003B1085" w:rsidP="0071381D">
      <w:pPr>
        <w:tabs>
          <w:tab w:val="left" w:pos="2380"/>
        </w:tabs>
        <w:spacing w:before="10" w:line="250" w:lineRule="auto"/>
        <w:ind w:left="2382" w:right="500" w:hanging="360"/>
        <w:rPr>
          <w:rFonts w:eastAsia="Arial"/>
          <w:b/>
          <w:spacing w:val="-3"/>
          <w:sz w:val="24"/>
          <w:szCs w:val="24"/>
        </w:rPr>
      </w:pPr>
    </w:p>
    <w:p w:rsidR="0071381D" w:rsidRPr="0071381D" w:rsidRDefault="00331360" w:rsidP="0071381D">
      <w:pPr>
        <w:tabs>
          <w:tab w:val="left" w:pos="2380"/>
        </w:tabs>
        <w:spacing w:before="10" w:line="250" w:lineRule="auto"/>
        <w:ind w:left="2382" w:right="500" w:hanging="360"/>
        <w:rPr>
          <w:sz w:val="24"/>
          <w:szCs w:val="24"/>
        </w:rPr>
      </w:pPr>
      <w:r w:rsidRPr="00F95FEA">
        <w:rPr>
          <w:w w:val="131"/>
          <w:sz w:val="18"/>
          <w:szCs w:val="18"/>
        </w:rPr>
        <w:t>●</w:t>
      </w:r>
      <w:r w:rsidRPr="00F95FEA">
        <w:rPr>
          <w:sz w:val="18"/>
          <w:szCs w:val="18"/>
        </w:rPr>
        <w:tab/>
      </w:r>
      <w:r w:rsidR="0071381D" w:rsidRPr="0071381D">
        <w:rPr>
          <w:sz w:val="24"/>
          <w:szCs w:val="24"/>
        </w:rPr>
        <w:t>The user interface is the interface through which the user interacts with the system.</w:t>
      </w:r>
      <w:r w:rsidR="0071381D">
        <w:rPr>
          <w:sz w:val="24"/>
          <w:szCs w:val="24"/>
        </w:rPr>
        <w:t xml:space="preserve"> </w:t>
      </w:r>
      <w:r w:rsidR="0071381D" w:rsidRPr="0071381D">
        <w:rPr>
          <w:sz w:val="24"/>
          <w:szCs w:val="24"/>
        </w:rPr>
        <w:t>Our interface has many options for the user for example first for upload image then</w:t>
      </w:r>
      <w:r w:rsidR="0071381D">
        <w:rPr>
          <w:sz w:val="24"/>
          <w:szCs w:val="24"/>
        </w:rPr>
        <w:t xml:space="preserve"> analysis  and then classes a</w:t>
      </w:r>
      <w:r w:rsidR="0071381D" w:rsidRPr="0071381D">
        <w:rPr>
          <w:sz w:val="24"/>
          <w:szCs w:val="24"/>
        </w:rPr>
        <w:t>nd classification</w:t>
      </w:r>
      <w:r w:rsidR="0071381D">
        <w:rPr>
          <w:sz w:val="24"/>
          <w:szCs w:val="24"/>
        </w:rPr>
        <w:t>. It must be multi tab for proper functioning and data visualization must be clear and complete. we draw the expected interface for our system and explain the process step wise for clear understanding.</w:t>
      </w:r>
    </w:p>
    <w:p w:rsidR="00781617" w:rsidRPr="0071381D" w:rsidRDefault="006320FE" w:rsidP="00D912A0">
      <w:pPr>
        <w:spacing w:line="250" w:lineRule="auto"/>
        <w:ind w:left="2382" w:right="186"/>
        <w:rPr>
          <w:rFonts w:eastAsia="Arial"/>
          <w:sz w:val="24"/>
          <w:szCs w:val="24"/>
        </w:rPr>
      </w:pPr>
      <w:r w:rsidRPr="0071381D">
        <w:rPr>
          <w:rFonts w:eastAsia="Arial"/>
          <w:sz w:val="24"/>
          <w:szCs w:val="24"/>
        </w:rPr>
        <w:t>.</w:t>
      </w:r>
    </w:p>
    <w:p w:rsidR="00FC5469" w:rsidRPr="00F95FEA" w:rsidRDefault="00FC5469" w:rsidP="00D912A0">
      <w:pPr>
        <w:spacing w:line="250" w:lineRule="auto"/>
        <w:ind w:left="2382" w:right="186"/>
        <w:rPr>
          <w:rFonts w:eastAsia="Arial"/>
        </w:rPr>
      </w:pPr>
    </w:p>
    <w:p w:rsidR="00FC5469" w:rsidRPr="00F95FEA" w:rsidRDefault="00FC5469" w:rsidP="00D912A0">
      <w:pPr>
        <w:spacing w:line="250" w:lineRule="auto"/>
        <w:ind w:left="2382" w:right="186"/>
        <w:rPr>
          <w:rFonts w:eastAsia="Arial"/>
        </w:rPr>
      </w:pPr>
    </w:p>
    <w:p w:rsidR="009E62DE" w:rsidRPr="00F95FEA" w:rsidRDefault="009E62DE" w:rsidP="009E62DE">
      <w:pPr>
        <w:spacing w:line="250" w:lineRule="auto"/>
        <w:ind w:right="186"/>
        <w:rPr>
          <w:rFonts w:eastAsia="Arial"/>
        </w:rPr>
      </w:pPr>
    </w:p>
    <w:p w:rsidR="009E62DE" w:rsidRPr="00F95FEA" w:rsidRDefault="009E62DE" w:rsidP="00BA2BAB">
      <w:pPr>
        <w:rPr>
          <w:rFonts w:eastAsia="Arial"/>
        </w:rPr>
      </w:pPr>
      <w:r w:rsidRPr="00F95FEA">
        <w:rPr>
          <w:rFonts w:eastAsia="Arial"/>
          <w:noProof/>
        </w:rPr>
        <w:drawing>
          <wp:inline distT="0" distB="0" distL="0" distR="0">
            <wp:extent cx="9152627" cy="5028749"/>
            <wp:effectExtent l="19050" t="0" r="0" b="0"/>
            <wp:docPr id="37" name="Picture 36" descr="SWIML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IMLANE.png"/>
                    <pic:cNvPicPr/>
                  </pic:nvPicPr>
                  <pic:blipFill>
                    <a:blip r:embed="rId34"/>
                    <a:stretch>
                      <a:fillRect/>
                    </a:stretch>
                  </pic:blipFill>
                  <pic:spPr>
                    <a:xfrm>
                      <a:off x="0" y="0"/>
                      <a:ext cx="9172814" cy="5039840"/>
                    </a:xfrm>
                    <a:prstGeom prst="rect">
                      <a:avLst/>
                    </a:prstGeom>
                  </pic:spPr>
                </pic:pic>
              </a:graphicData>
            </a:graphic>
          </wp:inline>
        </w:drawing>
      </w: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9E62DE" w:rsidRPr="00F95FEA" w:rsidRDefault="009E62D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sz w:val="24"/>
          <w:szCs w:val="24"/>
        </w:rPr>
      </w:pPr>
      <w:r w:rsidRPr="00F95FEA">
        <w:rPr>
          <w:rFonts w:eastAsia="Arial"/>
          <w:sz w:val="24"/>
          <w:szCs w:val="24"/>
        </w:rPr>
        <w:t>SAMPLES  PROVIDED</w:t>
      </w:r>
    </w:p>
    <w:p w:rsidR="00FC5469" w:rsidRPr="00F95FEA" w:rsidRDefault="00FC5469" w:rsidP="00D912A0">
      <w:pPr>
        <w:spacing w:line="250" w:lineRule="auto"/>
        <w:ind w:left="2382" w:right="186"/>
        <w:rPr>
          <w:rFonts w:eastAsia="Arial"/>
          <w:sz w:val="24"/>
          <w:szCs w:val="24"/>
        </w:rPr>
      </w:pPr>
    </w:p>
    <w:p w:rsidR="00FC5469" w:rsidRPr="00F95FEA" w:rsidRDefault="00FC5469" w:rsidP="00D912A0">
      <w:pPr>
        <w:spacing w:line="250" w:lineRule="auto"/>
        <w:ind w:left="2382" w:right="186"/>
        <w:rPr>
          <w:rFonts w:eastAsia="Arial"/>
          <w:sz w:val="24"/>
          <w:szCs w:val="24"/>
        </w:rPr>
      </w:pPr>
    </w:p>
    <w:p w:rsidR="006320FE" w:rsidRPr="00F95FEA" w:rsidRDefault="006320FE" w:rsidP="006320FE">
      <w:pPr>
        <w:spacing w:line="250" w:lineRule="auto"/>
        <w:ind w:right="186"/>
        <w:rPr>
          <w:rFonts w:eastAsia="Arial"/>
        </w:rPr>
      </w:pPr>
      <w:r w:rsidRPr="00F95FEA">
        <w:rPr>
          <w:rFonts w:eastAsia="Arial"/>
          <w:noProof/>
        </w:rPr>
        <w:drawing>
          <wp:inline distT="0" distB="0" distL="0" distR="0">
            <wp:extent cx="6080155" cy="4357315"/>
            <wp:effectExtent l="19050" t="0" r="0" b="0"/>
            <wp:docPr id="28" name="Picture 27" descr="SAMP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S.jpg"/>
                    <pic:cNvPicPr/>
                  </pic:nvPicPr>
                  <pic:blipFill>
                    <a:blip r:embed="rId35"/>
                    <a:srcRect r="-9" b="4530"/>
                    <a:stretch>
                      <a:fillRect/>
                    </a:stretch>
                  </pic:blipFill>
                  <pic:spPr>
                    <a:xfrm>
                      <a:off x="0" y="0"/>
                      <a:ext cx="6080155" cy="4357315"/>
                    </a:xfrm>
                    <a:prstGeom prst="rect">
                      <a:avLst/>
                    </a:prstGeom>
                  </pic:spPr>
                </pic:pic>
              </a:graphicData>
            </a:graphic>
          </wp:inline>
        </w:drawing>
      </w:r>
    </w:p>
    <w:p w:rsidR="00AD77B1" w:rsidRPr="00F95FEA" w:rsidRDefault="00AD77B1" w:rsidP="006320FE">
      <w:pPr>
        <w:spacing w:line="250" w:lineRule="auto"/>
        <w:ind w:right="186"/>
        <w:rPr>
          <w:rFonts w:eastAsia="Arial"/>
        </w:rPr>
      </w:pPr>
    </w:p>
    <w:p w:rsidR="00AD77B1" w:rsidRPr="00F95FEA" w:rsidRDefault="00AD77B1" w:rsidP="006320FE">
      <w:pPr>
        <w:spacing w:line="250" w:lineRule="auto"/>
        <w:ind w:right="186"/>
        <w:rPr>
          <w:rFonts w:eastAsia="Arial"/>
        </w:rPr>
      </w:pPr>
    </w:p>
    <w:p w:rsidR="00AD77B1" w:rsidRPr="00F95FEA" w:rsidRDefault="00AD77B1" w:rsidP="006320FE">
      <w:pPr>
        <w:spacing w:line="250" w:lineRule="auto"/>
        <w:ind w:right="186"/>
        <w:rPr>
          <w:rFonts w:eastAsia="Arial"/>
        </w:rPr>
      </w:pPr>
    </w:p>
    <w:p w:rsidR="00AD77B1" w:rsidRPr="00F95FEA" w:rsidRDefault="00AD77B1" w:rsidP="006320FE">
      <w:pPr>
        <w:spacing w:line="250" w:lineRule="auto"/>
        <w:ind w:right="186"/>
        <w:rPr>
          <w:rFonts w:eastAsia="Arial"/>
          <w:noProof/>
        </w:rPr>
      </w:pPr>
    </w:p>
    <w:p w:rsidR="00EA1814" w:rsidRPr="00F95FEA" w:rsidRDefault="00EA1814" w:rsidP="006320FE">
      <w:pPr>
        <w:spacing w:line="250" w:lineRule="auto"/>
        <w:ind w:right="186"/>
        <w:rPr>
          <w:rFonts w:eastAsia="Arial"/>
          <w:noProof/>
        </w:rPr>
      </w:pPr>
    </w:p>
    <w:p w:rsidR="00EA1814" w:rsidRPr="00F95FEA" w:rsidRDefault="00EA1814" w:rsidP="006320FE">
      <w:pPr>
        <w:spacing w:line="250" w:lineRule="auto"/>
        <w:ind w:right="186"/>
        <w:rPr>
          <w:rFonts w:eastAsia="Arial"/>
          <w:noProof/>
        </w:rPr>
      </w:pPr>
    </w:p>
    <w:p w:rsidR="00EA1814" w:rsidRPr="00F95FEA" w:rsidRDefault="00EA1814" w:rsidP="006320FE">
      <w:pPr>
        <w:spacing w:line="250" w:lineRule="auto"/>
        <w:ind w:right="186"/>
        <w:rPr>
          <w:rFonts w:eastAsia="Arial"/>
          <w:noProof/>
        </w:rPr>
      </w:pPr>
    </w:p>
    <w:p w:rsidR="00EA1814" w:rsidRPr="00F95FEA" w:rsidRDefault="00EA1814" w:rsidP="006320FE">
      <w:pPr>
        <w:spacing w:line="250" w:lineRule="auto"/>
        <w:ind w:right="186"/>
        <w:rPr>
          <w:rFonts w:eastAsia="Arial"/>
          <w:noProof/>
        </w:rPr>
      </w:pPr>
    </w:p>
    <w:p w:rsidR="00EA1814" w:rsidRPr="00F95FEA" w:rsidRDefault="00EA1814" w:rsidP="006320FE">
      <w:pPr>
        <w:spacing w:line="250" w:lineRule="auto"/>
        <w:ind w:right="186"/>
        <w:rPr>
          <w:rFonts w:eastAsia="Arial"/>
          <w:noProof/>
        </w:rPr>
      </w:pPr>
    </w:p>
    <w:p w:rsidR="00EA1814" w:rsidRPr="00F95FEA" w:rsidRDefault="00EA1814" w:rsidP="006320FE">
      <w:pPr>
        <w:spacing w:line="250" w:lineRule="auto"/>
        <w:ind w:right="186"/>
        <w:rPr>
          <w:rFonts w:eastAsia="Arial"/>
          <w:noProof/>
        </w:rPr>
      </w:pPr>
    </w:p>
    <w:p w:rsidR="00EA1814" w:rsidRPr="00F95FEA" w:rsidRDefault="00EA1814" w:rsidP="006320FE">
      <w:pPr>
        <w:spacing w:line="250" w:lineRule="auto"/>
        <w:ind w:right="186"/>
        <w:rPr>
          <w:rFonts w:eastAsia="Arial"/>
          <w:noProof/>
        </w:rPr>
      </w:pPr>
    </w:p>
    <w:p w:rsidR="00EA1814" w:rsidRPr="00F95FEA" w:rsidRDefault="00EA1814" w:rsidP="006320FE">
      <w:pPr>
        <w:spacing w:line="250" w:lineRule="auto"/>
        <w:ind w:right="186"/>
        <w:rPr>
          <w:rFonts w:eastAsia="Arial"/>
          <w:noProof/>
          <w:sz w:val="40"/>
          <w:szCs w:val="40"/>
        </w:rPr>
      </w:pPr>
      <w:r w:rsidRPr="00F95FEA">
        <w:rPr>
          <w:rFonts w:eastAsia="Arial"/>
          <w:noProof/>
          <w:sz w:val="40"/>
          <w:szCs w:val="40"/>
        </w:rPr>
        <w:lastRenderedPageBreak/>
        <w:t xml:space="preserve"> WORKING</w:t>
      </w:r>
      <w:r w:rsidRPr="00F95FEA">
        <w:rPr>
          <w:rFonts w:eastAsia="Arial"/>
          <w:noProof/>
          <w:sz w:val="40"/>
          <w:szCs w:val="40"/>
        </w:rPr>
        <w:drawing>
          <wp:inline distT="0" distB="0" distL="0" distR="0">
            <wp:extent cx="13334641" cy="8074325"/>
            <wp:effectExtent l="19050" t="0" r="359" b="0"/>
            <wp:docPr id="38" name="Picture 37" descr="HOW IT WORKS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W IT WORKS FINAL.png"/>
                    <pic:cNvPicPr/>
                  </pic:nvPicPr>
                  <pic:blipFill>
                    <a:blip r:embed="rId36"/>
                    <a:stretch>
                      <a:fillRect/>
                    </a:stretch>
                  </pic:blipFill>
                  <pic:spPr>
                    <a:xfrm>
                      <a:off x="0" y="0"/>
                      <a:ext cx="13363709" cy="8091926"/>
                    </a:xfrm>
                    <a:prstGeom prst="rect">
                      <a:avLst/>
                    </a:prstGeom>
                  </pic:spPr>
                </pic:pic>
              </a:graphicData>
            </a:graphic>
          </wp:inline>
        </w:drawing>
      </w: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noProof/>
          <w:sz w:val="40"/>
          <w:szCs w:val="40"/>
        </w:rPr>
      </w:pPr>
    </w:p>
    <w:p w:rsidR="00EA1814" w:rsidRPr="00F95FEA" w:rsidRDefault="00EA1814" w:rsidP="006320FE">
      <w:pPr>
        <w:spacing w:line="250" w:lineRule="auto"/>
        <w:ind w:right="186"/>
        <w:rPr>
          <w:rFonts w:eastAsia="Arial"/>
          <w:sz w:val="40"/>
          <w:szCs w:val="40"/>
        </w:rPr>
      </w:pPr>
    </w:p>
    <w:p w:rsidR="006320FE" w:rsidRPr="00F95FEA" w:rsidRDefault="006320FE" w:rsidP="00D912A0">
      <w:pPr>
        <w:spacing w:line="250" w:lineRule="auto"/>
        <w:ind w:left="2382" w:right="186"/>
        <w:rPr>
          <w:rFonts w:eastAsia="Arial"/>
        </w:rPr>
      </w:pPr>
    </w:p>
    <w:p w:rsidR="00AD77B1" w:rsidRPr="00F95FEA" w:rsidRDefault="00AD77B1" w:rsidP="00D912A0">
      <w:pPr>
        <w:spacing w:line="250" w:lineRule="auto"/>
        <w:ind w:left="2382" w:right="186"/>
        <w:rPr>
          <w:rFonts w:eastAsia="Arial"/>
        </w:rPr>
      </w:pPr>
    </w:p>
    <w:p w:rsidR="00AD77B1" w:rsidRPr="00F95FEA" w:rsidRDefault="00AD77B1" w:rsidP="00D912A0">
      <w:pPr>
        <w:spacing w:line="250" w:lineRule="auto"/>
        <w:ind w:left="2382" w:right="186"/>
        <w:rPr>
          <w:rFonts w:eastAsia="Arial"/>
        </w:rPr>
      </w:pPr>
    </w:p>
    <w:p w:rsidR="00AD77B1" w:rsidRPr="00F95FEA" w:rsidRDefault="00AD77B1" w:rsidP="00AD77B1">
      <w:pPr>
        <w:spacing w:line="250" w:lineRule="auto"/>
        <w:ind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rPr>
      </w:pPr>
    </w:p>
    <w:p w:rsidR="00AD77B1" w:rsidRPr="00F95FEA" w:rsidRDefault="00AD77B1" w:rsidP="00D912A0">
      <w:pPr>
        <w:spacing w:line="250" w:lineRule="auto"/>
        <w:ind w:left="2382" w:right="186"/>
        <w:rPr>
          <w:rFonts w:eastAsia="Arial"/>
        </w:rPr>
      </w:pPr>
    </w:p>
    <w:p w:rsidR="00AD77B1" w:rsidRPr="00F95FEA" w:rsidRDefault="00AD77B1" w:rsidP="00D912A0">
      <w:pPr>
        <w:spacing w:line="250" w:lineRule="auto"/>
        <w:ind w:left="2382" w:right="186"/>
        <w:rPr>
          <w:rFonts w:eastAsia="Arial"/>
        </w:rPr>
      </w:pPr>
    </w:p>
    <w:p w:rsidR="00AD77B1" w:rsidRPr="00F95FEA" w:rsidRDefault="00AD77B1" w:rsidP="00AD77B1">
      <w:pPr>
        <w:spacing w:line="250" w:lineRule="auto"/>
        <w:ind w:left="720"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D912A0">
      <w:pPr>
        <w:spacing w:line="250" w:lineRule="auto"/>
        <w:ind w:left="2382" w:right="186"/>
        <w:rPr>
          <w:rFonts w:eastAsia="Arial"/>
        </w:rPr>
      </w:pPr>
    </w:p>
    <w:p w:rsidR="006320FE" w:rsidRPr="00F95FEA" w:rsidRDefault="006320FE" w:rsidP="00482DAB">
      <w:pPr>
        <w:spacing w:line="250" w:lineRule="auto"/>
        <w:ind w:left="720" w:right="186"/>
        <w:rPr>
          <w:rFonts w:eastAsia="Arial"/>
        </w:rPr>
      </w:pPr>
    </w:p>
    <w:p w:rsidR="006320FE" w:rsidRPr="00F95FEA" w:rsidRDefault="00482DAB" w:rsidP="00482DAB">
      <w:pPr>
        <w:spacing w:line="250" w:lineRule="auto"/>
        <w:ind w:right="186"/>
        <w:rPr>
          <w:rFonts w:eastAsia="Arial"/>
        </w:rPr>
      </w:pPr>
      <w:r w:rsidRPr="00F95FEA">
        <w:rPr>
          <w:rFonts w:eastAsia="Arial"/>
          <w:noProof/>
        </w:rPr>
        <w:lastRenderedPageBreak/>
        <w:drawing>
          <wp:inline distT="0" distB="0" distL="0" distR="0">
            <wp:extent cx="6365847" cy="4357315"/>
            <wp:effectExtent l="19050" t="0" r="0" b="0"/>
            <wp:docPr id="34" name="Picture 33" descr="main interf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 interface.PNG"/>
                    <pic:cNvPicPr/>
                  </pic:nvPicPr>
                  <pic:blipFill>
                    <a:blip r:embed="rId37"/>
                    <a:stretch>
                      <a:fillRect/>
                    </a:stretch>
                  </pic:blipFill>
                  <pic:spPr>
                    <a:xfrm>
                      <a:off x="0" y="0"/>
                      <a:ext cx="6364900" cy="4356667"/>
                    </a:xfrm>
                    <a:prstGeom prst="rect">
                      <a:avLst/>
                    </a:prstGeom>
                  </pic:spPr>
                </pic:pic>
              </a:graphicData>
            </a:graphic>
          </wp:inline>
        </w:drawing>
      </w:r>
    </w:p>
    <w:p w:rsidR="00781617" w:rsidRPr="00F95FEA" w:rsidRDefault="00781617">
      <w:pPr>
        <w:spacing w:line="120" w:lineRule="exact"/>
        <w:rPr>
          <w:sz w:val="13"/>
          <w:szCs w:val="13"/>
        </w:rPr>
      </w:pPr>
    </w:p>
    <w:p w:rsidR="00781617" w:rsidRPr="00F95FEA" w:rsidRDefault="00781617">
      <w:pPr>
        <w:spacing w:line="240" w:lineRule="exact"/>
        <w:rPr>
          <w:sz w:val="24"/>
          <w:szCs w:val="24"/>
        </w:rPr>
      </w:pPr>
    </w:p>
    <w:p w:rsidR="00781617" w:rsidRDefault="00E0310B">
      <w:pPr>
        <w:ind w:left="638"/>
        <w:rPr>
          <w:rFonts w:eastAsia="Arial"/>
          <w:b/>
          <w:sz w:val="28"/>
          <w:szCs w:val="28"/>
        </w:rPr>
      </w:pPr>
      <w:r w:rsidRPr="00583BA7">
        <w:rPr>
          <w:rFonts w:eastAsia="Arial"/>
          <w:b/>
          <w:spacing w:val="-3"/>
          <w:sz w:val="28"/>
          <w:szCs w:val="28"/>
        </w:rPr>
        <w:t>3.3</w:t>
      </w:r>
      <w:r w:rsidR="00331360" w:rsidRPr="00583BA7">
        <w:rPr>
          <w:rFonts w:eastAsia="Arial"/>
          <w:b/>
          <w:spacing w:val="-4"/>
          <w:sz w:val="28"/>
          <w:szCs w:val="28"/>
        </w:rPr>
        <w:t xml:space="preserve"> </w:t>
      </w:r>
      <w:r w:rsidR="003C0B2F">
        <w:rPr>
          <w:rFonts w:eastAsia="Arial"/>
          <w:b/>
          <w:sz w:val="28"/>
          <w:szCs w:val="28"/>
        </w:rPr>
        <w:t>GENERAL C0NSTRAINTS &amp; ASSUMPTI0</w:t>
      </w:r>
      <w:r w:rsidR="00583BA7">
        <w:rPr>
          <w:rFonts w:eastAsia="Arial"/>
          <w:b/>
          <w:sz w:val="28"/>
          <w:szCs w:val="28"/>
        </w:rPr>
        <w:t>NS</w:t>
      </w:r>
    </w:p>
    <w:p w:rsidR="00583BA7" w:rsidRPr="00583BA7" w:rsidRDefault="00583BA7">
      <w:pPr>
        <w:ind w:left="638"/>
        <w:rPr>
          <w:rFonts w:eastAsia="Arial"/>
          <w:sz w:val="28"/>
          <w:szCs w:val="28"/>
        </w:rPr>
      </w:pPr>
    </w:p>
    <w:p w:rsidR="00583BA7" w:rsidRDefault="003C0B2F" w:rsidP="00DD2E14">
      <w:pPr>
        <w:spacing w:before="10" w:line="250" w:lineRule="auto"/>
        <w:ind w:left="2022" w:right="187" w:hanging="304"/>
        <w:rPr>
          <w:rFonts w:eastAsia="Arial"/>
          <w:b/>
          <w:spacing w:val="-3"/>
          <w:sz w:val="24"/>
          <w:szCs w:val="24"/>
        </w:rPr>
      </w:pPr>
      <w:r>
        <w:rPr>
          <w:rFonts w:eastAsia="Arial"/>
          <w:b/>
          <w:spacing w:val="-3"/>
          <w:sz w:val="24"/>
          <w:szCs w:val="24"/>
        </w:rPr>
        <w:t>ASSUMPTI0</w:t>
      </w:r>
      <w:r w:rsidR="00583BA7" w:rsidRPr="00583BA7">
        <w:rPr>
          <w:rFonts w:eastAsia="Arial"/>
          <w:b/>
          <w:spacing w:val="-3"/>
          <w:sz w:val="24"/>
          <w:szCs w:val="24"/>
        </w:rPr>
        <w:t>NS</w:t>
      </w:r>
    </w:p>
    <w:p w:rsidR="00583BA7" w:rsidRPr="00583BA7" w:rsidRDefault="00583BA7" w:rsidP="00DD2E14">
      <w:pPr>
        <w:spacing w:before="10" w:line="250" w:lineRule="auto"/>
        <w:ind w:left="2022" w:right="187" w:hanging="304"/>
        <w:rPr>
          <w:rFonts w:eastAsia="Arial"/>
          <w:b/>
          <w:spacing w:val="-3"/>
          <w:sz w:val="24"/>
          <w:szCs w:val="24"/>
        </w:rPr>
      </w:pPr>
    </w:p>
    <w:p w:rsidR="00781617" w:rsidRDefault="00583BA7" w:rsidP="00DD2E14">
      <w:pPr>
        <w:spacing w:before="10" w:line="250" w:lineRule="auto"/>
        <w:ind w:left="2022" w:right="187" w:hanging="304"/>
        <w:rPr>
          <w:rFonts w:eastAsia="Arial"/>
          <w:spacing w:val="-12"/>
          <w:sz w:val="24"/>
          <w:szCs w:val="24"/>
        </w:rPr>
      </w:pPr>
      <w:r w:rsidRPr="00583BA7">
        <w:rPr>
          <w:rFonts w:eastAsia="Arial"/>
          <w:spacing w:val="-3"/>
          <w:sz w:val="24"/>
          <w:szCs w:val="24"/>
        </w:rPr>
        <w:t xml:space="preserve">       </w:t>
      </w:r>
      <w:r w:rsidRPr="00583BA7">
        <w:rPr>
          <w:rFonts w:eastAsia="Arial"/>
          <w:sz w:val="24"/>
          <w:szCs w:val="24"/>
        </w:rPr>
        <w:t xml:space="preserve">Assumptions are made that the </w:t>
      </w:r>
      <w:r w:rsidR="00331360" w:rsidRPr="00583BA7">
        <w:rPr>
          <w:rFonts w:eastAsia="Arial"/>
          <w:sz w:val="24"/>
          <w:szCs w:val="24"/>
        </w:rPr>
        <w:t xml:space="preserve">the </w:t>
      </w:r>
      <w:r w:rsidR="00DD2E14" w:rsidRPr="00583BA7">
        <w:rPr>
          <w:rFonts w:eastAsia="Arial"/>
          <w:spacing w:val="-12"/>
          <w:sz w:val="24"/>
          <w:szCs w:val="24"/>
        </w:rPr>
        <w:t>System under  construction will be used by different writers like students or Teachers as well as authors or bankers as well by defining the different sources above it is obvious that  the sites of usage will also vary from actor to actor like a banker will use it in banks to identify the illegal passed document  by analyzing it.</w:t>
      </w:r>
    </w:p>
    <w:p w:rsidR="00583BA7" w:rsidRPr="00583BA7" w:rsidRDefault="00583BA7" w:rsidP="00DD2E14">
      <w:pPr>
        <w:spacing w:before="10" w:line="250" w:lineRule="auto"/>
        <w:ind w:left="2022" w:right="187" w:hanging="304"/>
        <w:rPr>
          <w:rFonts w:eastAsia="Arial"/>
          <w:sz w:val="24"/>
          <w:szCs w:val="24"/>
        </w:rPr>
      </w:pPr>
    </w:p>
    <w:p w:rsidR="00781617" w:rsidRDefault="00583BA7">
      <w:pPr>
        <w:ind w:left="1358"/>
        <w:rPr>
          <w:rFonts w:eastAsia="Arial"/>
          <w:b/>
          <w:spacing w:val="-3"/>
          <w:sz w:val="24"/>
          <w:szCs w:val="24"/>
        </w:rPr>
      </w:pPr>
      <w:r>
        <w:rPr>
          <w:rFonts w:eastAsia="Arial"/>
          <w:b/>
          <w:spacing w:val="-3"/>
          <w:sz w:val="24"/>
          <w:szCs w:val="24"/>
        </w:rPr>
        <w:t xml:space="preserve">    </w:t>
      </w:r>
      <w:r w:rsidR="003C0B2F">
        <w:rPr>
          <w:rFonts w:eastAsia="Arial"/>
          <w:b/>
          <w:spacing w:val="-3"/>
          <w:sz w:val="24"/>
          <w:szCs w:val="24"/>
        </w:rPr>
        <w:t>DEPENDENC1</w:t>
      </w:r>
      <w:r w:rsidRPr="00583BA7">
        <w:rPr>
          <w:rFonts w:eastAsia="Arial"/>
          <w:b/>
          <w:spacing w:val="-3"/>
          <w:sz w:val="24"/>
          <w:szCs w:val="24"/>
        </w:rPr>
        <w:t>ES</w:t>
      </w:r>
    </w:p>
    <w:p w:rsidR="00583BA7" w:rsidRPr="00583BA7" w:rsidRDefault="00583BA7">
      <w:pPr>
        <w:ind w:left="1358"/>
        <w:rPr>
          <w:rFonts w:eastAsia="Arial"/>
          <w:b/>
          <w:sz w:val="24"/>
          <w:szCs w:val="24"/>
        </w:rPr>
      </w:pPr>
    </w:p>
    <w:p w:rsidR="00781617" w:rsidRPr="00583BA7" w:rsidRDefault="00583BA7" w:rsidP="00964495">
      <w:pPr>
        <w:spacing w:before="10" w:line="250" w:lineRule="auto"/>
        <w:ind w:left="2022" w:right="200" w:hanging="304"/>
        <w:rPr>
          <w:rFonts w:eastAsia="Arial"/>
          <w:spacing w:val="-14"/>
          <w:sz w:val="24"/>
          <w:szCs w:val="24"/>
        </w:rPr>
      </w:pPr>
      <w:r w:rsidRPr="00583BA7">
        <w:rPr>
          <w:rFonts w:eastAsia="Arial"/>
          <w:spacing w:val="-3"/>
          <w:sz w:val="24"/>
          <w:szCs w:val="24"/>
        </w:rPr>
        <w:t xml:space="preserve">      </w:t>
      </w:r>
      <w:r w:rsidRPr="00583BA7">
        <w:rPr>
          <w:rFonts w:eastAsia="Arial"/>
          <w:spacing w:val="-4"/>
          <w:sz w:val="24"/>
          <w:szCs w:val="24"/>
        </w:rPr>
        <w:t xml:space="preserve">The system (hand written identification ) depends on basically in a SAMPLE MANAGEMENT SYSTEM . One sample from the user </w:t>
      </w:r>
      <w:r w:rsidR="00A618A2" w:rsidRPr="00583BA7">
        <w:rPr>
          <w:rFonts w:eastAsia="Arial"/>
          <w:spacing w:val="-4"/>
          <w:sz w:val="24"/>
          <w:szCs w:val="24"/>
        </w:rPr>
        <w:t>at least</w:t>
      </w:r>
      <w:r w:rsidRPr="00583BA7">
        <w:rPr>
          <w:rFonts w:eastAsia="Arial"/>
          <w:spacing w:val="-4"/>
          <w:sz w:val="24"/>
          <w:szCs w:val="24"/>
        </w:rPr>
        <w:t xml:space="preserve"> must be provided for classification and its data must be appropriate and sufficient for the completion of all the relevant and necessary data fields. High resolution camera is required for properly taking of samples.</w:t>
      </w:r>
    </w:p>
    <w:p w:rsidR="0025726E" w:rsidRDefault="0025726E" w:rsidP="00964495">
      <w:pPr>
        <w:spacing w:before="10" w:line="250" w:lineRule="auto"/>
        <w:ind w:left="2022" w:right="200" w:hanging="304"/>
        <w:rPr>
          <w:rFonts w:eastAsia="Arial"/>
          <w:spacing w:val="-14"/>
        </w:rPr>
      </w:pPr>
    </w:p>
    <w:p w:rsidR="0025726E" w:rsidRDefault="0025726E" w:rsidP="00964495">
      <w:pPr>
        <w:spacing w:before="10" w:line="250" w:lineRule="auto"/>
        <w:ind w:left="2022" w:right="200" w:hanging="304"/>
        <w:rPr>
          <w:rFonts w:eastAsia="Arial"/>
          <w:spacing w:val="-14"/>
        </w:rPr>
      </w:pPr>
    </w:p>
    <w:p w:rsidR="0025726E" w:rsidRDefault="0025726E" w:rsidP="00964495">
      <w:pPr>
        <w:spacing w:before="10" w:line="250" w:lineRule="auto"/>
        <w:ind w:left="2022" w:right="200" w:hanging="304"/>
        <w:rPr>
          <w:rFonts w:eastAsia="Arial"/>
          <w:spacing w:val="-14"/>
        </w:rPr>
      </w:pPr>
    </w:p>
    <w:p w:rsidR="0025726E" w:rsidRDefault="0025726E" w:rsidP="00964495">
      <w:pPr>
        <w:spacing w:before="10" w:line="250" w:lineRule="auto"/>
        <w:ind w:left="2022" w:right="200" w:hanging="304"/>
        <w:rPr>
          <w:rFonts w:eastAsia="Arial"/>
          <w:spacing w:val="-14"/>
        </w:rPr>
      </w:pPr>
    </w:p>
    <w:p w:rsidR="0025726E" w:rsidRDefault="0025726E" w:rsidP="00964495">
      <w:pPr>
        <w:spacing w:before="10" w:line="250" w:lineRule="auto"/>
        <w:ind w:left="2022" w:right="200" w:hanging="304"/>
        <w:rPr>
          <w:rFonts w:eastAsia="Arial"/>
          <w:spacing w:val="-14"/>
        </w:rPr>
      </w:pPr>
    </w:p>
    <w:p w:rsidR="0025726E" w:rsidRDefault="0025726E" w:rsidP="00964495">
      <w:pPr>
        <w:spacing w:before="10" w:line="250" w:lineRule="auto"/>
        <w:ind w:left="2022" w:right="200" w:hanging="304"/>
        <w:rPr>
          <w:rFonts w:eastAsia="Arial"/>
          <w:spacing w:val="-14"/>
        </w:rPr>
      </w:pPr>
    </w:p>
    <w:p w:rsidR="0025726E" w:rsidRPr="00F95FEA" w:rsidRDefault="0025726E" w:rsidP="00964495">
      <w:pPr>
        <w:spacing w:before="10" w:line="250" w:lineRule="auto"/>
        <w:ind w:left="2022" w:right="200" w:hanging="304"/>
        <w:rPr>
          <w:sz w:val="9"/>
          <w:szCs w:val="9"/>
        </w:rPr>
      </w:pPr>
    </w:p>
    <w:p w:rsidR="00781617" w:rsidRPr="00F95FEA" w:rsidRDefault="00781617">
      <w:pPr>
        <w:spacing w:before="8" w:line="100" w:lineRule="exact"/>
        <w:rPr>
          <w:sz w:val="11"/>
          <w:szCs w:val="11"/>
        </w:rPr>
      </w:pPr>
    </w:p>
    <w:p w:rsidR="00781617" w:rsidRPr="00F95FEA" w:rsidRDefault="00781617">
      <w:pPr>
        <w:spacing w:line="200" w:lineRule="exact"/>
      </w:pPr>
    </w:p>
    <w:p w:rsidR="00781617" w:rsidRPr="00A42219" w:rsidRDefault="0025726E">
      <w:pPr>
        <w:spacing w:before="29"/>
        <w:ind w:left="290"/>
        <w:rPr>
          <w:rFonts w:eastAsia="Arial"/>
          <w:sz w:val="32"/>
          <w:szCs w:val="32"/>
        </w:rPr>
      </w:pPr>
      <w:r w:rsidRPr="00A42219">
        <w:rPr>
          <w:rFonts w:eastAsia="Arial"/>
          <w:b/>
          <w:sz w:val="32"/>
          <w:szCs w:val="32"/>
        </w:rPr>
        <w:t>4</w:t>
      </w:r>
      <w:r w:rsidR="00331360" w:rsidRPr="00A42219">
        <w:rPr>
          <w:rFonts w:eastAsia="Arial"/>
          <w:b/>
          <w:sz w:val="32"/>
          <w:szCs w:val="32"/>
        </w:rPr>
        <w:t xml:space="preserve"> </w:t>
      </w:r>
      <w:r w:rsidR="00331360" w:rsidRPr="00A42219">
        <w:rPr>
          <w:rFonts w:eastAsia="Arial"/>
          <w:b/>
          <w:spacing w:val="26"/>
          <w:sz w:val="32"/>
          <w:szCs w:val="32"/>
        </w:rPr>
        <w:t xml:space="preserve"> </w:t>
      </w:r>
      <w:r w:rsidR="001D7004">
        <w:rPr>
          <w:rFonts w:eastAsia="Arial"/>
          <w:b/>
          <w:sz w:val="32"/>
          <w:szCs w:val="32"/>
        </w:rPr>
        <w:t xml:space="preserve">SYSTEM </w:t>
      </w:r>
      <w:r w:rsidR="00965B20">
        <w:rPr>
          <w:rFonts w:eastAsia="Arial"/>
          <w:b/>
          <w:sz w:val="32"/>
          <w:szCs w:val="32"/>
        </w:rPr>
        <w:t>0</w:t>
      </w:r>
      <w:r w:rsidR="001D7004">
        <w:rPr>
          <w:rFonts w:eastAsia="Arial"/>
          <w:b/>
          <w:sz w:val="32"/>
          <w:szCs w:val="32"/>
        </w:rPr>
        <w:t>BJECT M0</w:t>
      </w:r>
      <w:r w:rsidR="00A42219" w:rsidRPr="00A42219">
        <w:rPr>
          <w:rFonts w:eastAsia="Arial"/>
          <w:b/>
          <w:sz w:val="32"/>
          <w:szCs w:val="32"/>
        </w:rPr>
        <w:t>DEL</w:t>
      </w:r>
    </w:p>
    <w:p w:rsidR="00781617" w:rsidRPr="00F95FEA" w:rsidRDefault="00781617">
      <w:pPr>
        <w:spacing w:before="10" w:line="180" w:lineRule="exact"/>
        <w:rPr>
          <w:sz w:val="18"/>
          <w:szCs w:val="18"/>
        </w:rPr>
      </w:pPr>
    </w:p>
    <w:p w:rsidR="00781617" w:rsidRDefault="0025726E">
      <w:pPr>
        <w:ind w:left="638"/>
        <w:rPr>
          <w:rFonts w:eastAsia="Arial"/>
          <w:b/>
          <w:sz w:val="28"/>
          <w:szCs w:val="28"/>
        </w:rPr>
      </w:pPr>
      <w:r w:rsidRPr="00A42219">
        <w:rPr>
          <w:rFonts w:eastAsia="Arial"/>
          <w:b/>
          <w:spacing w:val="-3"/>
          <w:sz w:val="28"/>
          <w:szCs w:val="28"/>
        </w:rPr>
        <w:t>4</w:t>
      </w:r>
      <w:r w:rsidR="00331360" w:rsidRPr="00A42219">
        <w:rPr>
          <w:rFonts w:eastAsia="Arial"/>
          <w:b/>
          <w:sz w:val="28"/>
          <w:szCs w:val="28"/>
        </w:rPr>
        <w:t>.1</w:t>
      </w:r>
      <w:r w:rsidR="00331360" w:rsidRPr="00A42219">
        <w:rPr>
          <w:rFonts w:eastAsia="Arial"/>
          <w:b/>
          <w:spacing w:val="-4"/>
          <w:sz w:val="28"/>
          <w:szCs w:val="28"/>
        </w:rPr>
        <w:t xml:space="preserve"> </w:t>
      </w:r>
      <w:r w:rsidR="00A42219">
        <w:rPr>
          <w:rFonts w:eastAsia="Arial"/>
          <w:b/>
          <w:sz w:val="28"/>
          <w:szCs w:val="28"/>
        </w:rPr>
        <w:t>1ntroducti0n</w:t>
      </w:r>
    </w:p>
    <w:p w:rsidR="00A42219" w:rsidRDefault="00A42219">
      <w:pPr>
        <w:ind w:left="638"/>
        <w:rPr>
          <w:rFonts w:eastAsia="Arial"/>
          <w:b/>
          <w:sz w:val="28"/>
          <w:szCs w:val="28"/>
        </w:rPr>
      </w:pPr>
    </w:p>
    <w:p w:rsidR="00A42219" w:rsidRPr="00A42219" w:rsidRDefault="00A42219">
      <w:pPr>
        <w:ind w:left="638"/>
        <w:rPr>
          <w:rFonts w:eastAsia="Arial"/>
          <w:sz w:val="24"/>
          <w:szCs w:val="24"/>
        </w:rPr>
      </w:pPr>
      <w:r>
        <w:rPr>
          <w:rFonts w:eastAsia="Arial"/>
          <w:sz w:val="24"/>
          <w:szCs w:val="24"/>
        </w:rPr>
        <w:t xml:space="preserve"> </w:t>
      </w:r>
      <w:r w:rsidRPr="00A42219">
        <w:rPr>
          <w:rFonts w:eastAsia="Arial"/>
          <w:sz w:val="24"/>
          <w:szCs w:val="24"/>
        </w:rPr>
        <w:t xml:space="preserve">This is basically for the descriptions of subsystem in the system as our system hand written </w:t>
      </w:r>
      <w:r>
        <w:rPr>
          <w:rFonts w:eastAsia="Arial"/>
          <w:sz w:val="24"/>
          <w:szCs w:val="24"/>
        </w:rPr>
        <w:t xml:space="preserve">       </w:t>
      </w:r>
      <w:r w:rsidRPr="00A42219">
        <w:rPr>
          <w:rFonts w:eastAsia="Arial"/>
          <w:sz w:val="24"/>
          <w:szCs w:val="24"/>
        </w:rPr>
        <w:t>classification depends on subsystem sample management system.</w:t>
      </w:r>
    </w:p>
    <w:p w:rsidR="00781617" w:rsidRPr="00F95FEA" w:rsidRDefault="00781617">
      <w:pPr>
        <w:spacing w:line="120" w:lineRule="exact"/>
        <w:rPr>
          <w:sz w:val="12"/>
          <w:szCs w:val="12"/>
        </w:rPr>
      </w:pPr>
    </w:p>
    <w:p w:rsidR="00781617" w:rsidRDefault="0025726E">
      <w:pPr>
        <w:ind w:left="638"/>
        <w:rPr>
          <w:rFonts w:eastAsia="Arial"/>
          <w:b/>
          <w:sz w:val="28"/>
          <w:szCs w:val="28"/>
        </w:rPr>
      </w:pPr>
      <w:r w:rsidRPr="00A42219">
        <w:rPr>
          <w:rFonts w:eastAsia="Arial"/>
          <w:b/>
          <w:spacing w:val="-3"/>
          <w:sz w:val="28"/>
          <w:szCs w:val="28"/>
        </w:rPr>
        <w:t>4</w:t>
      </w:r>
      <w:r w:rsidR="00331360" w:rsidRPr="00A42219">
        <w:rPr>
          <w:rFonts w:eastAsia="Arial"/>
          <w:b/>
          <w:sz w:val="28"/>
          <w:szCs w:val="28"/>
        </w:rPr>
        <w:t>.2</w:t>
      </w:r>
      <w:r w:rsidR="00331360" w:rsidRPr="00A42219">
        <w:rPr>
          <w:rFonts w:eastAsia="Arial"/>
          <w:b/>
          <w:spacing w:val="-4"/>
          <w:sz w:val="28"/>
          <w:szCs w:val="28"/>
        </w:rPr>
        <w:t xml:space="preserve"> </w:t>
      </w:r>
      <w:r w:rsidR="00A42219">
        <w:rPr>
          <w:rFonts w:eastAsia="Arial"/>
          <w:b/>
          <w:sz w:val="28"/>
          <w:szCs w:val="28"/>
        </w:rPr>
        <w:t>SUB-SYSTEMS</w:t>
      </w:r>
    </w:p>
    <w:p w:rsidR="00A42219" w:rsidRPr="00A42219" w:rsidRDefault="00A42219">
      <w:pPr>
        <w:ind w:left="638"/>
        <w:rPr>
          <w:rFonts w:eastAsia="Arial"/>
          <w:sz w:val="28"/>
          <w:szCs w:val="28"/>
        </w:rPr>
      </w:pPr>
    </w:p>
    <w:p w:rsidR="00781617" w:rsidRPr="00A42219" w:rsidRDefault="00E7767B" w:rsidP="00E7767B">
      <w:pPr>
        <w:spacing w:before="70"/>
        <w:ind w:left="1358"/>
        <w:rPr>
          <w:rFonts w:eastAsia="Arial"/>
          <w:sz w:val="24"/>
          <w:szCs w:val="24"/>
        </w:rPr>
      </w:pPr>
      <w:r w:rsidRPr="00A42219">
        <w:rPr>
          <w:rFonts w:eastAsia="Arial"/>
          <w:sz w:val="24"/>
          <w:szCs w:val="24"/>
        </w:rPr>
        <w:t>Sample management system</w:t>
      </w:r>
    </w:p>
    <w:p w:rsidR="00781617" w:rsidRPr="00F95FEA" w:rsidRDefault="00781617">
      <w:pPr>
        <w:spacing w:before="20" w:line="220" w:lineRule="exact"/>
        <w:rPr>
          <w:sz w:val="22"/>
          <w:szCs w:val="22"/>
        </w:rPr>
      </w:pPr>
    </w:p>
    <w:p w:rsidR="00781617" w:rsidRPr="00F95FEA" w:rsidRDefault="00C202C1" w:rsidP="00C202C1">
      <w:r w:rsidRPr="00F95FEA">
        <w:rPr>
          <w:noProof/>
        </w:rPr>
        <w:drawing>
          <wp:inline distT="0" distB="0" distL="0" distR="0">
            <wp:extent cx="6678185" cy="2820875"/>
            <wp:effectExtent l="19050" t="0" r="8365" b="0"/>
            <wp:docPr id="5" name="Picture 4"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38"/>
                    <a:stretch>
                      <a:fillRect/>
                    </a:stretch>
                  </pic:blipFill>
                  <pic:spPr>
                    <a:xfrm>
                      <a:off x="0" y="0"/>
                      <a:ext cx="6679275" cy="2821335"/>
                    </a:xfrm>
                    <a:prstGeom prst="rect">
                      <a:avLst/>
                    </a:prstGeom>
                  </pic:spPr>
                </pic:pic>
              </a:graphicData>
            </a:graphic>
          </wp:inline>
        </w:drawing>
      </w:r>
    </w:p>
    <w:p w:rsidR="00781617" w:rsidRPr="00F95FEA" w:rsidRDefault="00781617">
      <w:pPr>
        <w:spacing w:before="4" w:line="140" w:lineRule="exact"/>
        <w:rPr>
          <w:sz w:val="15"/>
          <w:szCs w:val="15"/>
        </w:rPr>
      </w:pPr>
    </w:p>
    <w:p w:rsidR="00781617" w:rsidRPr="00F95FEA" w:rsidRDefault="00781617">
      <w:pPr>
        <w:spacing w:line="200" w:lineRule="exact"/>
      </w:pPr>
    </w:p>
    <w:p w:rsidR="00781617" w:rsidRDefault="00606FEF">
      <w:pPr>
        <w:ind w:left="638"/>
        <w:rPr>
          <w:rFonts w:eastAsia="Arial"/>
          <w:b/>
        </w:rPr>
      </w:pPr>
      <w:r>
        <w:rPr>
          <w:rFonts w:eastAsia="Arial"/>
          <w:b/>
          <w:spacing w:val="-3"/>
        </w:rPr>
        <w:t>4</w:t>
      </w:r>
      <w:r w:rsidR="00331360" w:rsidRPr="00F95FEA">
        <w:rPr>
          <w:rFonts w:eastAsia="Arial"/>
          <w:b/>
        </w:rPr>
        <w:t>.3</w:t>
      </w:r>
      <w:r w:rsidR="00331360" w:rsidRPr="00F95FEA">
        <w:rPr>
          <w:rFonts w:eastAsia="Arial"/>
          <w:b/>
          <w:spacing w:val="-4"/>
        </w:rPr>
        <w:t xml:space="preserve"> </w:t>
      </w:r>
      <w:r w:rsidR="00331360" w:rsidRPr="00F95FEA">
        <w:rPr>
          <w:rFonts w:eastAsia="Arial"/>
          <w:b/>
        </w:rPr>
        <w:t>Sub</w:t>
      </w:r>
      <w:r w:rsidR="00331360" w:rsidRPr="00F95FEA">
        <w:rPr>
          <w:rFonts w:eastAsia="Arial"/>
          <w:b/>
          <w:spacing w:val="-11"/>
        </w:rPr>
        <w:t>s</w:t>
      </w:r>
      <w:r w:rsidR="00331360" w:rsidRPr="00F95FEA">
        <w:rPr>
          <w:rFonts w:eastAsia="Arial"/>
          <w:b/>
        </w:rPr>
        <w:t>y</w:t>
      </w:r>
      <w:r w:rsidR="00331360" w:rsidRPr="00F95FEA">
        <w:rPr>
          <w:rFonts w:eastAsia="Arial"/>
          <w:b/>
          <w:spacing w:val="-4"/>
        </w:rPr>
        <w:t>s</w:t>
      </w:r>
      <w:r w:rsidR="00331360" w:rsidRPr="00F95FEA">
        <w:rPr>
          <w:rFonts w:eastAsia="Arial"/>
          <w:b/>
        </w:rPr>
        <w:t>tem Inte</w:t>
      </w:r>
      <w:r w:rsidR="00331360" w:rsidRPr="00F95FEA">
        <w:rPr>
          <w:rFonts w:eastAsia="Arial"/>
          <w:b/>
          <w:spacing w:val="-16"/>
        </w:rPr>
        <w:t>r</w:t>
      </w:r>
      <w:r w:rsidR="00331360" w:rsidRPr="00F95FEA">
        <w:rPr>
          <w:rFonts w:eastAsia="Arial"/>
          <w:b/>
        </w:rPr>
        <w:t>f</w:t>
      </w:r>
      <w:r w:rsidR="00331360" w:rsidRPr="00F95FEA">
        <w:rPr>
          <w:rFonts w:eastAsia="Arial"/>
          <w:b/>
          <w:spacing w:val="-4"/>
        </w:rPr>
        <w:t>a</w:t>
      </w:r>
      <w:r w:rsidR="00331360" w:rsidRPr="00F95FEA">
        <w:rPr>
          <w:rFonts w:eastAsia="Arial"/>
          <w:b/>
        </w:rPr>
        <w:t>c</w:t>
      </w:r>
      <w:r w:rsidR="00331360" w:rsidRPr="00F95FEA">
        <w:rPr>
          <w:rFonts w:eastAsia="Arial"/>
          <w:b/>
          <w:spacing w:val="-4"/>
        </w:rPr>
        <w:t>e</w:t>
      </w:r>
      <w:r w:rsidR="00331360" w:rsidRPr="00F95FEA">
        <w:rPr>
          <w:rFonts w:eastAsia="Arial"/>
          <w:b/>
        </w:rPr>
        <w:t>s</w:t>
      </w:r>
    </w:p>
    <w:p w:rsidR="002540A1" w:rsidRDefault="002540A1">
      <w:pPr>
        <w:ind w:left="638"/>
        <w:rPr>
          <w:rFonts w:eastAsia="Arial"/>
          <w:b/>
        </w:rPr>
      </w:pPr>
    </w:p>
    <w:p w:rsidR="002540A1" w:rsidRPr="002540A1" w:rsidRDefault="002540A1">
      <w:pPr>
        <w:ind w:left="638"/>
        <w:rPr>
          <w:rFonts w:eastAsia="Arial"/>
        </w:rPr>
      </w:pPr>
      <w:r w:rsidRPr="002540A1">
        <w:rPr>
          <w:rFonts w:eastAsia="Arial"/>
        </w:rPr>
        <w:t>There is no subsystem interfaces</w:t>
      </w:r>
      <w:r>
        <w:rPr>
          <w:rFonts w:eastAsia="Arial"/>
        </w:rPr>
        <w:t>.</w:t>
      </w:r>
    </w:p>
    <w:p w:rsidR="002540A1" w:rsidRPr="002540A1" w:rsidRDefault="002540A1">
      <w:pPr>
        <w:ind w:left="638"/>
        <w:rPr>
          <w:rFonts w:eastAsia="Arial"/>
        </w:rPr>
      </w:pPr>
    </w:p>
    <w:p w:rsidR="00781617" w:rsidRPr="00F95FEA" w:rsidRDefault="00781617">
      <w:pPr>
        <w:spacing w:line="200" w:lineRule="exact"/>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2540A1" w:rsidRDefault="002540A1">
      <w:pPr>
        <w:spacing w:before="29"/>
        <w:ind w:left="290"/>
        <w:rPr>
          <w:rFonts w:eastAsia="Arial"/>
          <w:b/>
          <w:sz w:val="24"/>
          <w:szCs w:val="24"/>
        </w:rPr>
      </w:pPr>
    </w:p>
    <w:p w:rsidR="00781617" w:rsidRPr="00A42219" w:rsidRDefault="002540A1">
      <w:pPr>
        <w:spacing w:before="29"/>
        <w:ind w:left="290"/>
        <w:rPr>
          <w:rFonts w:eastAsia="Arial"/>
          <w:sz w:val="32"/>
          <w:szCs w:val="32"/>
        </w:rPr>
      </w:pPr>
      <w:r w:rsidRPr="00A42219">
        <w:rPr>
          <w:rFonts w:eastAsia="Arial"/>
          <w:b/>
          <w:sz w:val="32"/>
          <w:szCs w:val="32"/>
        </w:rPr>
        <w:t>5</w:t>
      </w:r>
      <w:r w:rsidR="00331360" w:rsidRPr="00A42219">
        <w:rPr>
          <w:rFonts w:eastAsia="Arial"/>
          <w:b/>
          <w:spacing w:val="26"/>
          <w:sz w:val="32"/>
          <w:szCs w:val="32"/>
        </w:rPr>
        <w:t xml:space="preserve"> </w:t>
      </w:r>
      <w:r w:rsidR="00331360" w:rsidRPr="00A42219">
        <w:rPr>
          <w:rFonts w:eastAsia="Arial"/>
          <w:b/>
          <w:sz w:val="32"/>
          <w:szCs w:val="32"/>
        </w:rPr>
        <w:t>Object</w:t>
      </w:r>
      <w:r w:rsidR="00331360" w:rsidRPr="00A42219">
        <w:rPr>
          <w:rFonts w:eastAsia="Arial"/>
          <w:b/>
          <w:spacing w:val="1"/>
          <w:sz w:val="32"/>
          <w:szCs w:val="32"/>
        </w:rPr>
        <w:t xml:space="preserve"> </w:t>
      </w:r>
      <w:r w:rsidR="00331360" w:rsidRPr="00A42219">
        <w:rPr>
          <w:rFonts w:eastAsia="Arial"/>
          <w:b/>
          <w:sz w:val="32"/>
          <w:szCs w:val="32"/>
        </w:rPr>
        <w:t>D</w:t>
      </w:r>
      <w:r w:rsidR="00331360" w:rsidRPr="00A42219">
        <w:rPr>
          <w:rFonts w:eastAsia="Arial"/>
          <w:b/>
          <w:spacing w:val="-1"/>
          <w:sz w:val="32"/>
          <w:szCs w:val="32"/>
        </w:rPr>
        <w:t>e</w:t>
      </w:r>
      <w:r w:rsidR="00331360" w:rsidRPr="00A42219">
        <w:rPr>
          <w:rFonts w:eastAsia="Arial"/>
          <w:b/>
          <w:sz w:val="32"/>
          <w:szCs w:val="32"/>
        </w:rPr>
        <w:t>scriptions</w:t>
      </w:r>
    </w:p>
    <w:p w:rsidR="00781617" w:rsidRPr="00F95FEA" w:rsidRDefault="00781617">
      <w:pPr>
        <w:spacing w:before="10" w:line="180" w:lineRule="exact"/>
        <w:rPr>
          <w:sz w:val="18"/>
          <w:szCs w:val="18"/>
        </w:rPr>
      </w:pPr>
    </w:p>
    <w:p w:rsidR="00781617" w:rsidRDefault="002540A1">
      <w:pPr>
        <w:ind w:left="638"/>
        <w:rPr>
          <w:rFonts w:eastAsia="Arial"/>
          <w:b/>
          <w:sz w:val="28"/>
          <w:szCs w:val="28"/>
        </w:rPr>
      </w:pPr>
      <w:r w:rsidRPr="00A42219">
        <w:rPr>
          <w:rFonts w:eastAsia="Arial"/>
          <w:b/>
          <w:spacing w:val="-3"/>
          <w:sz w:val="28"/>
          <w:szCs w:val="28"/>
        </w:rPr>
        <w:t>5</w:t>
      </w:r>
      <w:r w:rsidR="00331360" w:rsidRPr="00A42219">
        <w:rPr>
          <w:rFonts w:eastAsia="Arial"/>
          <w:b/>
          <w:sz w:val="28"/>
          <w:szCs w:val="28"/>
        </w:rPr>
        <w:t>.1</w:t>
      </w:r>
      <w:r w:rsidR="00331360" w:rsidRPr="00A42219">
        <w:rPr>
          <w:rFonts w:eastAsia="Arial"/>
          <w:b/>
          <w:spacing w:val="-4"/>
          <w:sz w:val="28"/>
          <w:szCs w:val="28"/>
        </w:rPr>
        <w:t xml:space="preserve"> </w:t>
      </w:r>
      <w:r w:rsidR="00965B20">
        <w:rPr>
          <w:rFonts w:eastAsia="Arial"/>
          <w:b/>
          <w:sz w:val="28"/>
          <w:szCs w:val="28"/>
        </w:rPr>
        <w:t>0</w:t>
      </w:r>
      <w:r w:rsidR="00331360" w:rsidRPr="00A42219">
        <w:rPr>
          <w:rFonts w:eastAsia="Arial"/>
          <w:b/>
          <w:sz w:val="28"/>
          <w:szCs w:val="28"/>
        </w:rPr>
        <w:t>bje</w:t>
      </w:r>
      <w:r w:rsidR="00331360" w:rsidRPr="00A42219">
        <w:rPr>
          <w:rFonts w:eastAsia="Arial"/>
          <w:b/>
          <w:spacing w:val="-12"/>
          <w:sz w:val="28"/>
          <w:szCs w:val="28"/>
        </w:rPr>
        <w:t>c</w:t>
      </w:r>
      <w:r w:rsidR="00331360" w:rsidRPr="00A42219">
        <w:rPr>
          <w:rFonts w:eastAsia="Arial"/>
          <w:b/>
          <w:sz w:val="28"/>
          <w:szCs w:val="28"/>
        </w:rPr>
        <w:t>ts</w:t>
      </w:r>
    </w:p>
    <w:p w:rsidR="00CB26A2" w:rsidRPr="00A42219" w:rsidRDefault="00CB26A2">
      <w:pPr>
        <w:ind w:left="638"/>
        <w:rPr>
          <w:rFonts w:eastAsia="Arial"/>
          <w:sz w:val="28"/>
          <w:szCs w:val="28"/>
        </w:rPr>
      </w:pPr>
    </w:p>
    <w:p w:rsidR="00CB26A2" w:rsidRDefault="00E7767B" w:rsidP="00CB26A2">
      <w:pPr>
        <w:spacing w:before="70"/>
        <w:ind w:left="1358"/>
        <w:rPr>
          <w:rFonts w:eastAsia="Arial"/>
          <w:sz w:val="24"/>
          <w:szCs w:val="24"/>
        </w:rPr>
      </w:pPr>
      <w:r w:rsidRPr="00A42219">
        <w:rPr>
          <w:rFonts w:eastAsia="Arial"/>
          <w:sz w:val="24"/>
          <w:szCs w:val="24"/>
        </w:rPr>
        <w:t>Sample_Manager</w:t>
      </w:r>
      <w:r w:rsidR="00ED2CBA" w:rsidRPr="00A42219">
        <w:rPr>
          <w:rFonts w:eastAsia="Arial"/>
          <w:sz w:val="24"/>
          <w:szCs w:val="24"/>
        </w:rPr>
        <w:t xml:space="preserve"> is the class which is responsible for the handling of input and removing of all user samples</w:t>
      </w:r>
    </w:p>
    <w:p w:rsidR="00CB26A2" w:rsidRPr="00A42219" w:rsidRDefault="00CB26A2" w:rsidP="00CB26A2">
      <w:pPr>
        <w:spacing w:before="70"/>
        <w:ind w:left="1358"/>
        <w:rPr>
          <w:rFonts w:eastAsia="Arial"/>
          <w:sz w:val="24"/>
          <w:szCs w:val="24"/>
        </w:rPr>
      </w:pPr>
    </w:p>
    <w:p w:rsidR="00781617" w:rsidRPr="00F95FEA" w:rsidRDefault="00781617">
      <w:pPr>
        <w:spacing w:before="14" w:line="220" w:lineRule="exact"/>
        <w:rPr>
          <w:sz w:val="22"/>
          <w:szCs w:val="22"/>
        </w:rPr>
      </w:pPr>
    </w:p>
    <w:tbl>
      <w:tblPr>
        <w:tblW w:w="0" w:type="auto"/>
        <w:tblInd w:w="492" w:type="dxa"/>
        <w:tblLayout w:type="fixed"/>
        <w:tblCellMar>
          <w:left w:w="0" w:type="dxa"/>
          <w:right w:w="0" w:type="dxa"/>
        </w:tblCellMar>
        <w:tblLook w:val="01E0"/>
      </w:tblPr>
      <w:tblGrid>
        <w:gridCol w:w="3128"/>
        <w:gridCol w:w="5950"/>
      </w:tblGrid>
      <w:tr w:rsidR="00781617" w:rsidRPr="00F95FEA">
        <w:trPr>
          <w:trHeight w:hRule="exact" w:val="249"/>
        </w:trPr>
        <w:tc>
          <w:tcPr>
            <w:tcW w:w="9078" w:type="dxa"/>
            <w:gridSpan w:val="2"/>
            <w:tcBorders>
              <w:top w:val="single" w:sz="5" w:space="0" w:color="000000"/>
              <w:left w:val="single" w:sz="5" w:space="0" w:color="000000"/>
              <w:bottom w:val="single" w:sz="5" w:space="0" w:color="000000"/>
              <w:right w:val="single" w:sz="5" w:space="0" w:color="000000"/>
            </w:tcBorders>
          </w:tcPr>
          <w:p w:rsidR="00781617" w:rsidRPr="00F95FEA" w:rsidRDefault="00CB26A2">
            <w:pPr>
              <w:spacing w:before="7" w:line="220" w:lineRule="exact"/>
              <w:ind w:left="103"/>
            </w:pPr>
            <w:r>
              <w:rPr>
                <w:b/>
              </w:rPr>
              <w:t>Name of the class</w:t>
            </w:r>
            <w:r w:rsidR="00331360" w:rsidRPr="00F95FEA">
              <w:rPr>
                <w:b/>
              </w:rPr>
              <w:t>:</w:t>
            </w:r>
            <w:r w:rsidR="00331360" w:rsidRPr="00F95FEA">
              <w:rPr>
                <w:b/>
                <w:spacing w:val="47"/>
              </w:rPr>
              <w:t xml:space="preserve"> </w:t>
            </w:r>
            <w:r w:rsidR="00E7767B" w:rsidRPr="00F95FEA">
              <w:rPr>
                <w:rFonts w:eastAsia="Arial"/>
              </w:rPr>
              <w:t>Sample_Manager</w:t>
            </w:r>
          </w:p>
        </w:tc>
      </w:tr>
      <w:tr w:rsidR="00781617" w:rsidRPr="00F95FEA">
        <w:trPr>
          <w:trHeight w:hRule="exact" w:val="730"/>
        </w:trPr>
        <w:tc>
          <w:tcPr>
            <w:tcW w:w="9078" w:type="dxa"/>
            <w:gridSpan w:val="2"/>
            <w:tcBorders>
              <w:top w:val="single" w:sz="5" w:space="0" w:color="000000"/>
              <w:left w:val="single" w:sz="5" w:space="0" w:color="000000"/>
              <w:bottom w:val="nil"/>
              <w:right w:val="single" w:sz="5" w:space="0" w:color="000000"/>
            </w:tcBorders>
          </w:tcPr>
          <w:p w:rsidR="00781617" w:rsidRPr="00F95FEA" w:rsidRDefault="00331360">
            <w:pPr>
              <w:spacing w:before="8" w:line="250" w:lineRule="auto"/>
              <w:ind w:left="103" w:right="129"/>
              <w:jc w:val="both"/>
            </w:pPr>
            <w:r w:rsidRPr="00F95FEA">
              <w:rPr>
                <w:b/>
              </w:rPr>
              <w:t>Br</w:t>
            </w:r>
            <w:r w:rsidRPr="00F95FEA">
              <w:rPr>
                <w:b/>
                <w:spacing w:val="-8"/>
              </w:rPr>
              <w:t>i</w:t>
            </w:r>
            <w:r w:rsidRPr="00F95FEA">
              <w:rPr>
                <w:b/>
              </w:rPr>
              <w:t xml:space="preserve">ef </w:t>
            </w:r>
            <w:r w:rsidRPr="00F95FEA">
              <w:rPr>
                <w:b/>
                <w:spacing w:val="-4"/>
              </w:rPr>
              <w:t>d</w:t>
            </w:r>
            <w:r w:rsidRPr="00F95FEA">
              <w:rPr>
                <w:b/>
              </w:rPr>
              <w:t>e</w:t>
            </w:r>
            <w:r w:rsidRPr="00F95FEA">
              <w:rPr>
                <w:b/>
                <w:spacing w:val="-5"/>
              </w:rPr>
              <w:t>s</w:t>
            </w:r>
            <w:r w:rsidRPr="00F95FEA">
              <w:rPr>
                <w:b/>
              </w:rPr>
              <w:t>cr</w:t>
            </w:r>
            <w:r w:rsidRPr="00F95FEA">
              <w:rPr>
                <w:b/>
                <w:spacing w:val="-5"/>
              </w:rPr>
              <w:t>i</w:t>
            </w:r>
            <w:r w:rsidRPr="00F95FEA">
              <w:rPr>
                <w:b/>
              </w:rPr>
              <w:t xml:space="preserve">ption: </w:t>
            </w:r>
            <w:r w:rsidRPr="00F95FEA">
              <w:rPr>
                <w:b/>
                <w:spacing w:val="39"/>
              </w:rPr>
              <w:t xml:space="preserve"> </w:t>
            </w:r>
            <w:r w:rsidRPr="00A42219">
              <w:rPr>
                <w:sz w:val="24"/>
                <w:szCs w:val="24"/>
              </w:rPr>
              <w:t>The</w:t>
            </w:r>
            <w:r w:rsidRPr="00A42219">
              <w:rPr>
                <w:spacing w:val="1"/>
                <w:sz w:val="24"/>
                <w:szCs w:val="24"/>
              </w:rPr>
              <w:t xml:space="preserve"> </w:t>
            </w:r>
            <w:r w:rsidR="00E7767B" w:rsidRPr="00A42219">
              <w:rPr>
                <w:rFonts w:eastAsia="Arial"/>
                <w:sz w:val="24"/>
                <w:szCs w:val="24"/>
              </w:rPr>
              <w:t>Sample_Manager is responsible to handle the input of all samples from different types of writers and also updation of them like if a sample get deleted!</w:t>
            </w:r>
          </w:p>
        </w:tc>
      </w:tr>
      <w:tr w:rsidR="00781617" w:rsidRPr="00F95FEA">
        <w:trPr>
          <w:trHeight w:hRule="exact" w:val="250"/>
        </w:trPr>
        <w:tc>
          <w:tcPr>
            <w:tcW w:w="3128" w:type="dxa"/>
            <w:tcBorders>
              <w:top w:val="single" w:sz="5" w:space="0" w:color="000000"/>
              <w:left w:val="single" w:sz="5" w:space="0" w:color="000000"/>
              <w:bottom w:val="single" w:sz="5" w:space="0" w:color="000000"/>
              <w:right w:val="single" w:sz="5" w:space="0" w:color="000000"/>
            </w:tcBorders>
          </w:tcPr>
          <w:p w:rsidR="00781617" w:rsidRPr="002F20B7" w:rsidRDefault="002F20B7">
            <w:pPr>
              <w:spacing w:before="8" w:line="220" w:lineRule="exact"/>
              <w:ind w:left="815"/>
              <w:rPr>
                <w:sz w:val="24"/>
                <w:szCs w:val="24"/>
              </w:rPr>
            </w:pPr>
            <w:r w:rsidRPr="002F20B7">
              <w:rPr>
                <w:b/>
                <w:sz w:val="24"/>
                <w:szCs w:val="24"/>
              </w:rPr>
              <w:t>F1</w:t>
            </w:r>
            <w:r w:rsidR="00E2523E" w:rsidRPr="002F20B7">
              <w:rPr>
                <w:b/>
                <w:sz w:val="24"/>
                <w:szCs w:val="24"/>
              </w:rPr>
              <w:t>ELDS</w:t>
            </w:r>
          </w:p>
        </w:tc>
        <w:tc>
          <w:tcPr>
            <w:tcW w:w="5950" w:type="dxa"/>
            <w:tcBorders>
              <w:top w:val="single" w:sz="5" w:space="0" w:color="000000"/>
              <w:left w:val="single" w:sz="5" w:space="0" w:color="000000"/>
              <w:bottom w:val="single" w:sz="5" w:space="0" w:color="000000"/>
              <w:right w:val="single" w:sz="5" w:space="0" w:color="000000"/>
            </w:tcBorders>
          </w:tcPr>
          <w:p w:rsidR="00781617" w:rsidRPr="00C91C86" w:rsidRDefault="00C91C86" w:rsidP="00C91C86">
            <w:pPr>
              <w:spacing w:before="8" w:line="220" w:lineRule="exact"/>
              <w:ind w:right="2031"/>
              <w:rPr>
                <w:b/>
                <w:sz w:val="22"/>
                <w:szCs w:val="22"/>
              </w:rPr>
            </w:pPr>
            <w:r>
              <w:t xml:space="preserve">                             </w:t>
            </w:r>
            <w:r w:rsidRPr="00C91C86">
              <w:rPr>
                <w:b/>
                <w:sz w:val="22"/>
                <w:szCs w:val="22"/>
              </w:rPr>
              <w:t>EXPLAIN ATTRIBUTE</w:t>
            </w:r>
          </w:p>
        </w:tc>
      </w:tr>
      <w:tr w:rsidR="00781617" w:rsidRPr="00F95FEA">
        <w:trPr>
          <w:trHeight w:hRule="exact" w:val="490"/>
        </w:trPr>
        <w:tc>
          <w:tcPr>
            <w:tcW w:w="3128" w:type="dxa"/>
            <w:vMerge w:val="restart"/>
            <w:tcBorders>
              <w:top w:val="single" w:sz="5" w:space="0" w:color="000000"/>
              <w:left w:val="single" w:sz="5" w:space="0" w:color="000000"/>
              <w:right w:val="nil"/>
            </w:tcBorders>
          </w:tcPr>
          <w:p w:rsidR="00781617" w:rsidRPr="00F95FEA" w:rsidRDefault="00E7767B">
            <w:pPr>
              <w:spacing w:before="8"/>
              <w:ind w:left="103"/>
            </w:pPr>
            <w:r w:rsidRPr="00F95FEA">
              <w:t>Sample sample</w:t>
            </w:r>
          </w:p>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A42219" w:rsidP="00A42219">
            <w:pPr>
              <w:spacing w:before="8" w:line="250" w:lineRule="auto"/>
              <w:ind w:left="103" w:right="886"/>
            </w:pPr>
            <w:r>
              <w:t xml:space="preserve">REPRESENTING  a </w:t>
            </w:r>
            <w:r w:rsidR="00ED2CBA" w:rsidRPr="00F95FEA">
              <w:rPr>
                <w:spacing w:val="-1"/>
              </w:rPr>
              <w:t xml:space="preserve">Sample object </w:t>
            </w:r>
            <w:r>
              <w:rPr>
                <w:spacing w:val="-1"/>
              </w:rPr>
              <w:t>which is</w:t>
            </w:r>
            <w:r w:rsidR="00ED2CBA" w:rsidRPr="00F95FEA">
              <w:rPr>
                <w:spacing w:val="-1"/>
              </w:rPr>
              <w:t xml:space="preserve"> </w:t>
            </w:r>
            <w:r>
              <w:rPr>
                <w:spacing w:val="-1"/>
              </w:rPr>
              <w:t xml:space="preserve">required </w:t>
            </w:r>
            <w:r w:rsidR="00ED2CBA" w:rsidRPr="00F95FEA">
              <w:rPr>
                <w:spacing w:val="-1"/>
              </w:rPr>
              <w:t xml:space="preserve">in entire </w:t>
            </w:r>
            <w:r>
              <w:rPr>
                <w:spacing w:val="-1"/>
              </w:rPr>
              <w:t xml:space="preserve">CLASS and its purpose for </w:t>
            </w:r>
            <w:r w:rsidR="00ED2CBA" w:rsidRPr="00F95FEA">
              <w:rPr>
                <w:spacing w:val="-1"/>
              </w:rPr>
              <w:t>handling samples</w:t>
            </w:r>
          </w:p>
        </w:tc>
      </w:tr>
      <w:tr w:rsidR="00781617" w:rsidRPr="00F95FEA">
        <w:trPr>
          <w:trHeight w:hRule="exact" w:val="250"/>
        </w:trPr>
        <w:tc>
          <w:tcPr>
            <w:tcW w:w="3128" w:type="dxa"/>
            <w:vMerge/>
            <w:tcBorders>
              <w:left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C91C86" w:rsidRDefault="00D409E0">
            <w:pPr>
              <w:spacing w:before="8" w:line="220" w:lineRule="exact"/>
              <w:ind w:left="1647"/>
              <w:rPr>
                <w:sz w:val="22"/>
                <w:szCs w:val="22"/>
              </w:rPr>
            </w:pPr>
            <w:r>
              <w:rPr>
                <w:b/>
                <w:sz w:val="22"/>
                <w:szCs w:val="22"/>
              </w:rPr>
              <w:t>PDL (pr0</w:t>
            </w:r>
            <w:r w:rsidR="00A42219" w:rsidRPr="00C91C86">
              <w:rPr>
                <w:b/>
                <w:sz w:val="22"/>
                <w:szCs w:val="22"/>
              </w:rPr>
              <w:t>gram description language)</w:t>
            </w:r>
          </w:p>
        </w:tc>
      </w:tr>
      <w:tr w:rsidR="00781617" w:rsidRPr="00F95FEA">
        <w:trPr>
          <w:trHeight w:hRule="exact" w:val="250"/>
        </w:trPr>
        <w:tc>
          <w:tcPr>
            <w:tcW w:w="3128" w:type="dxa"/>
            <w:vMerge/>
            <w:tcBorders>
              <w:left w:val="single" w:sz="5" w:space="0" w:color="000000"/>
              <w:bottom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C8309B" w:rsidP="00ED2CBA">
            <w:pPr>
              <w:spacing w:before="8" w:line="220" w:lineRule="exact"/>
              <w:ind w:left="103"/>
            </w:pPr>
            <w:r>
              <w:t>PR1</w:t>
            </w:r>
            <w:r w:rsidR="00EC4AC9">
              <w:t xml:space="preserve">VATE </w:t>
            </w:r>
            <w:r w:rsidR="00ED2CBA" w:rsidRPr="00F95FEA">
              <w:t>Sample sample;</w:t>
            </w:r>
          </w:p>
        </w:tc>
      </w:tr>
      <w:tr w:rsidR="00781617" w:rsidRPr="00F95FEA">
        <w:trPr>
          <w:trHeight w:hRule="exact" w:val="250"/>
        </w:trPr>
        <w:tc>
          <w:tcPr>
            <w:tcW w:w="3128" w:type="dxa"/>
            <w:vMerge w:val="restart"/>
            <w:tcBorders>
              <w:top w:val="single" w:sz="5" w:space="0" w:color="000000"/>
              <w:left w:val="single" w:sz="5" w:space="0" w:color="000000"/>
              <w:right w:val="nil"/>
            </w:tcBorders>
          </w:tcPr>
          <w:p w:rsidR="00781617" w:rsidRPr="00F95FEA" w:rsidRDefault="00E7767B">
            <w:pPr>
              <w:spacing w:before="8"/>
              <w:ind w:left="103"/>
            </w:pPr>
            <w:r w:rsidRPr="00F95FEA">
              <w:t>AddSample</w:t>
            </w:r>
          </w:p>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C91C86" w:rsidP="00C91C86">
            <w:pPr>
              <w:spacing w:before="8" w:line="220" w:lineRule="exact"/>
              <w:ind w:right="2031"/>
            </w:pPr>
            <w:r>
              <w:rPr>
                <w:b/>
                <w:sz w:val="22"/>
                <w:szCs w:val="22"/>
              </w:rPr>
              <w:t xml:space="preserve">                          </w:t>
            </w:r>
            <w:r w:rsidRPr="00C91C86">
              <w:rPr>
                <w:b/>
                <w:sz w:val="22"/>
                <w:szCs w:val="22"/>
              </w:rPr>
              <w:t>EXPLAIN ATTRIBUTE</w:t>
            </w:r>
          </w:p>
        </w:tc>
      </w:tr>
      <w:tr w:rsidR="00781617" w:rsidRPr="00F95FEA">
        <w:trPr>
          <w:trHeight w:hRule="exact" w:val="490"/>
        </w:trPr>
        <w:tc>
          <w:tcPr>
            <w:tcW w:w="3128" w:type="dxa"/>
            <w:vMerge/>
            <w:tcBorders>
              <w:left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EC4AC9" w:rsidP="00EC4AC9">
            <w:pPr>
              <w:spacing w:before="8" w:line="250" w:lineRule="auto"/>
              <w:ind w:left="103" w:right="328"/>
            </w:pPr>
            <w:r>
              <w:t xml:space="preserve">REPRESENTING the </w:t>
            </w:r>
            <w:r w:rsidR="00ED2CBA" w:rsidRPr="00F95FEA">
              <w:rPr>
                <w:spacing w:val="-1"/>
              </w:rPr>
              <w:t>Addsample function to add new ones</w:t>
            </w:r>
          </w:p>
        </w:tc>
      </w:tr>
      <w:tr w:rsidR="00781617" w:rsidRPr="00F95FEA">
        <w:trPr>
          <w:trHeight w:hRule="exact" w:val="250"/>
        </w:trPr>
        <w:tc>
          <w:tcPr>
            <w:tcW w:w="3128" w:type="dxa"/>
            <w:vMerge/>
            <w:tcBorders>
              <w:left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C91C86" w:rsidRDefault="00D409E0">
            <w:pPr>
              <w:spacing w:before="8" w:line="220" w:lineRule="exact"/>
              <w:ind w:left="1647"/>
              <w:rPr>
                <w:sz w:val="22"/>
                <w:szCs w:val="22"/>
              </w:rPr>
            </w:pPr>
            <w:r>
              <w:rPr>
                <w:b/>
                <w:sz w:val="22"/>
                <w:szCs w:val="22"/>
              </w:rPr>
              <w:t>PDL (pr0</w:t>
            </w:r>
            <w:r w:rsidR="00C91C86" w:rsidRPr="00C91C86">
              <w:rPr>
                <w:b/>
                <w:sz w:val="22"/>
                <w:szCs w:val="22"/>
              </w:rPr>
              <w:t>gram description language)</w:t>
            </w:r>
          </w:p>
        </w:tc>
      </w:tr>
      <w:tr w:rsidR="00781617" w:rsidRPr="00F95FEA">
        <w:trPr>
          <w:trHeight w:hRule="exact" w:val="250"/>
        </w:trPr>
        <w:tc>
          <w:tcPr>
            <w:tcW w:w="3128" w:type="dxa"/>
            <w:vMerge/>
            <w:tcBorders>
              <w:left w:val="single" w:sz="5" w:space="0" w:color="000000"/>
              <w:bottom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C8309B">
            <w:pPr>
              <w:spacing w:before="8" w:line="220" w:lineRule="exact"/>
              <w:ind w:left="103"/>
            </w:pPr>
            <w:r>
              <w:t>PR1</w:t>
            </w:r>
            <w:r w:rsidR="00EC4AC9">
              <w:t>VATE</w:t>
            </w:r>
            <w:r w:rsidR="002635C0">
              <w:t>E</w:t>
            </w:r>
            <w:r w:rsidR="00EC4AC9" w:rsidRPr="00F95FEA">
              <w:t xml:space="preserve"> </w:t>
            </w:r>
            <w:r w:rsidR="00ED2CBA" w:rsidRPr="00F95FEA">
              <w:t xml:space="preserve">void </w:t>
            </w:r>
            <w:r w:rsidR="00331360" w:rsidRPr="00F95FEA">
              <w:rPr>
                <w:spacing w:val="3"/>
              </w:rPr>
              <w:t xml:space="preserve"> </w:t>
            </w:r>
            <w:r w:rsidR="00ED2CBA" w:rsidRPr="00F95FEA">
              <w:t>AddSample(Sample)</w:t>
            </w:r>
            <w:r w:rsidR="00331360" w:rsidRPr="00F95FEA">
              <w:t>;</w:t>
            </w:r>
          </w:p>
        </w:tc>
      </w:tr>
      <w:tr w:rsidR="00781617" w:rsidRPr="00F95FEA">
        <w:trPr>
          <w:trHeight w:hRule="exact" w:val="250"/>
        </w:trPr>
        <w:tc>
          <w:tcPr>
            <w:tcW w:w="3128" w:type="dxa"/>
            <w:vMerge w:val="restart"/>
            <w:tcBorders>
              <w:top w:val="single" w:sz="5" w:space="0" w:color="000000"/>
              <w:left w:val="single" w:sz="5" w:space="0" w:color="000000"/>
              <w:right w:val="nil"/>
            </w:tcBorders>
          </w:tcPr>
          <w:p w:rsidR="00781617" w:rsidRPr="00F95FEA" w:rsidRDefault="00E7767B">
            <w:pPr>
              <w:spacing w:before="8"/>
              <w:ind w:left="103"/>
            </w:pPr>
            <w:r w:rsidRPr="00F95FEA">
              <w:t>DeleteSample</w:t>
            </w:r>
          </w:p>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C91C86" w:rsidP="00C91C86">
            <w:pPr>
              <w:spacing w:before="8" w:line="220" w:lineRule="exact"/>
              <w:ind w:right="2031"/>
            </w:pPr>
            <w:r>
              <w:rPr>
                <w:b/>
              </w:rPr>
              <w:t xml:space="preserve">                          </w:t>
            </w:r>
            <w:r w:rsidRPr="00C91C86">
              <w:rPr>
                <w:b/>
                <w:sz w:val="22"/>
                <w:szCs w:val="22"/>
              </w:rPr>
              <w:t>EXPLAIN ATTRIBUTE</w:t>
            </w:r>
          </w:p>
        </w:tc>
      </w:tr>
      <w:tr w:rsidR="00781617" w:rsidRPr="00F95FEA">
        <w:trPr>
          <w:trHeight w:hRule="exact" w:val="490"/>
        </w:trPr>
        <w:tc>
          <w:tcPr>
            <w:tcW w:w="3128" w:type="dxa"/>
            <w:vMerge/>
            <w:tcBorders>
              <w:left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EC4AC9" w:rsidP="00ED2CBA">
            <w:pPr>
              <w:spacing w:before="8" w:line="250" w:lineRule="auto"/>
              <w:ind w:left="103" w:right="931"/>
            </w:pPr>
            <w:r>
              <w:t xml:space="preserve">REPRESENTING the </w:t>
            </w:r>
            <w:r w:rsidR="00ED2CBA" w:rsidRPr="00F95FEA">
              <w:rPr>
                <w:spacing w:val="-1"/>
              </w:rPr>
              <w:t>DeleteSample function</w:t>
            </w:r>
          </w:p>
        </w:tc>
      </w:tr>
      <w:tr w:rsidR="00781617" w:rsidRPr="00F95FEA">
        <w:trPr>
          <w:trHeight w:hRule="exact" w:val="250"/>
        </w:trPr>
        <w:tc>
          <w:tcPr>
            <w:tcW w:w="3128" w:type="dxa"/>
            <w:vMerge/>
            <w:tcBorders>
              <w:left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C91C86" w:rsidRDefault="00D409E0">
            <w:pPr>
              <w:spacing w:before="8" w:line="220" w:lineRule="exact"/>
              <w:ind w:left="1647"/>
              <w:rPr>
                <w:sz w:val="22"/>
                <w:szCs w:val="22"/>
              </w:rPr>
            </w:pPr>
            <w:r>
              <w:rPr>
                <w:b/>
                <w:sz w:val="22"/>
                <w:szCs w:val="22"/>
              </w:rPr>
              <w:t>PDL (pr0</w:t>
            </w:r>
            <w:r w:rsidR="00C91C86" w:rsidRPr="00C91C86">
              <w:rPr>
                <w:b/>
                <w:sz w:val="22"/>
                <w:szCs w:val="22"/>
              </w:rPr>
              <w:t>gram description language)</w:t>
            </w:r>
          </w:p>
        </w:tc>
      </w:tr>
      <w:tr w:rsidR="00781617" w:rsidRPr="00F95FEA">
        <w:trPr>
          <w:trHeight w:hRule="exact" w:val="250"/>
        </w:trPr>
        <w:tc>
          <w:tcPr>
            <w:tcW w:w="3128" w:type="dxa"/>
            <w:vMerge/>
            <w:tcBorders>
              <w:left w:val="single" w:sz="5" w:space="0" w:color="000000"/>
              <w:bottom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EC4AC9" w:rsidP="00ED2CBA">
            <w:pPr>
              <w:spacing w:before="8" w:line="220" w:lineRule="exact"/>
              <w:ind w:left="103"/>
            </w:pPr>
            <w:r>
              <w:t>PRIVATE</w:t>
            </w:r>
            <w:r w:rsidRPr="00F95FEA">
              <w:t xml:space="preserve"> </w:t>
            </w:r>
            <w:r>
              <w:t xml:space="preserve"> </w:t>
            </w:r>
            <w:r w:rsidR="00ED2CBA" w:rsidRPr="00F95FEA">
              <w:t>void DeleteSample(Sample,Writer);</w:t>
            </w:r>
          </w:p>
        </w:tc>
      </w:tr>
      <w:tr w:rsidR="00781617" w:rsidRPr="00F95FEA">
        <w:trPr>
          <w:trHeight w:hRule="exact" w:val="250"/>
        </w:trPr>
        <w:tc>
          <w:tcPr>
            <w:tcW w:w="3128" w:type="dxa"/>
            <w:vMerge w:val="restart"/>
            <w:tcBorders>
              <w:top w:val="single" w:sz="5" w:space="0" w:color="000000"/>
              <w:left w:val="single" w:sz="5" w:space="0" w:color="000000"/>
              <w:right w:val="nil"/>
            </w:tcBorders>
          </w:tcPr>
          <w:p w:rsidR="00781617" w:rsidRPr="00F95FEA" w:rsidRDefault="00E7767B">
            <w:pPr>
              <w:spacing w:before="8"/>
              <w:ind w:left="103"/>
            </w:pPr>
            <w:r w:rsidRPr="00F95FEA">
              <w:t>CountSample</w:t>
            </w:r>
          </w:p>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C91C86" w:rsidP="00C91C86">
            <w:pPr>
              <w:spacing w:before="8" w:line="220" w:lineRule="exact"/>
              <w:ind w:right="2031"/>
            </w:pPr>
            <w:r>
              <w:rPr>
                <w:b/>
              </w:rPr>
              <w:t xml:space="preserve">                           </w:t>
            </w:r>
            <w:r w:rsidRPr="00C91C86">
              <w:rPr>
                <w:b/>
                <w:sz w:val="22"/>
                <w:szCs w:val="22"/>
              </w:rPr>
              <w:t>EXPLAIN ATTRIBUTE</w:t>
            </w:r>
          </w:p>
        </w:tc>
      </w:tr>
      <w:tr w:rsidR="00781617" w:rsidRPr="00F95FEA">
        <w:trPr>
          <w:trHeight w:hRule="exact" w:val="490"/>
        </w:trPr>
        <w:tc>
          <w:tcPr>
            <w:tcW w:w="3128" w:type="dxa"/>
            <w:vMerge/>
            <w:tcBorders>
              <w:left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EC4AC9">
            <w:pPr>
              <w:spacing w:before="8" w:line="250" w:lineRule="auto"/>
              <w:ind w:left="103" w:right="292"/>
            </w:pPr>
            <w:r>
              <w:t xml:space="preserve">REPRESENTING the </w:t>
            </w:r>
            <w:r w:rsidR="00ED2CBA" w:rsidRPr="00F95FEA">
              <w:t>all samples of Given writer</w:t>
            </w:r>
          </w:p>
        </w:tc>
      </w:tr>
      <w:tr w:rsidR="00781617" w:rsidRPr="00F95FEA">
        <w:trPr>
          <w:trHeight w:hRule="exact" w:val="250"/>
        </w:trPr>
        <w:tc>
          <w:tcPr>
            <w:tcW w:w="3128" w:type="dxa"/>
            <w:vMerge/>
            <w:tcBorders>
              <w:left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C91C86" w:rsidRDefault="00D409E0">
            <w:pPr>
              <w:spacing w:before="8" w:line="220" w:lineRule="exact"/>
              <w:ind w:left="1647"/>
              <w:rPr>
                <w:sz w:val="22"/>
                <w:szCs w:val="22"/>
              </w:rPr>
            </w:pPr>
            <w:r>
              <w:rPr>
                <w:b/>
                <w:sz w:val="22"/>
                <w:szCs w:val="22"/>
              </w:rPr>
              <w:t>PDL (pr0gram descripti0</w:t>
            </w:r>
            <w:r w:rsidR="00C91C86" w:rsidRPr="00C91C86">
              <w:rPr>
                <w:b/>
                <w:sz w:val="22"/>
                <w:szCs w:val="22"/>
              </w:rPr>
              <w:t>n language)</w:t>
            </w:r>
          </w:p>
        </w:tc>
      </w:tr>
      <w:tr w:rsidR="00781617" w:rsidRPr="00F95FEA">
        <w:trPr>
          <w:trHeight w:hRule="exact" w:val="250"/>
        </w:trPr>
        <w:tc>
          <w:tcPr>
            <w:tcW w:w="3128" w:type="dxa"/>
            <w:vMerge/>
            <w:tcBorders>
              <w:left w:val="single" w:sz="5" w:space="0" w:color="000000"/>
              <w:bottom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EC4AC9" w:rsidP="00EC4AC9">
            <w:pPr>
              <w:spacing w:before="8" w:line="220" w:lineRule="exact"/>
              <w:ind w:left="103"/>
            </w:pPr>
            <w:r>
              <w:t>PRIVATE</w:t>
            </w:r>
            <w:r w:rsidRPr="00F95FEA">
              <w:t xml:space="preserve"> </w:t>
            </w:r>
            <w:r>
              <w:t xml:space="preserve"> </w:t>
            </w:r>
            <w:r w:rsidR="00ED2CBA" w:rsidRPr="00F95FEA">
              <w:t>int CountSamples</w:t>
            </w:r>
            <w:r>
              <w:t xml:space="preserve">s   </w:t>
            </w:r>
            <w:r w:rsidR="00ED2CBA" w:rsidRPr="00F95FEA">
              <w:t>(W</w:t>
            </w:r>
            <w:r>
              <w:t>RITER</w:t>
            </w:r>
            <w:r w:rsidR="00ED2CBA" w:rsidRPr="00F95FEA">
              <w:t>);</w:t>
            </w:r>
          </w:p>
        </w:tc>
      </w:tr>
      <w:tr w:rsidR="00781617" w:rsidRPr="00F95FEA">
        <w:trPr>
          <w:trHeight w:hRule="exact" w:val="250"/>
        </w:trPr>
        <w:tc>
          <w:tcPr>
            <w:tcW w:w="3128" w:type="dxa"/>
            <w:vMerge w:val="restart"/>
            <w:tcBorders>
              <w:top w:val="single" w:sz="5" w:space="0" w:color="000000"/>
              <w:left w:val="single" w:sz="5" w:space="0" w:color="000000"/>
              <w:right w:val="nil"/>
            </w:tcBorders>
          </w:tcPr>
          <w:p w:rsidR="00781617" w:rsidRPr="00F95FEA" w:rsidRDefault="00E7767B">
            <w:pPr>
              <w:spacing w:before="8"/>
              <w:ind w:left="103"/>
            </w:pPr>
            <w:r w:rsidRPr="00F95FEA">
              <w:t>ValidateSample</w:t>
            </w:r>
          </w:p>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C91C86" w:rsidP="00C91C86">
            <w:pPr>
              <w:spacing w:before="8" w:line="220" w:lineRule="exact"/>
              <w:ind w:right="2031"/>
            </w:pPr>
            <w:r>
              <w:rPr>
                <w:b/>
              </w:rPr>
              <w:t xml:space="preserve">                            </w:t>
            </w:r>
            <w:r w:rsidRPr="00C91C86">
              <w:rPr>
                <w:b/>
                <w:sz w:val="22"/>
                <w:szCs w:val="22"/>
              </w:rPr>
              <w:t>EXPLAIN ATTRIBUTE</w:t>
            </w:r>
          </w:p>
        </w:tc>
      </w:tr>
      <w:tr w:rsidR="00781617" w:rsidRPr="00F95FEA">
        <w:trPr>
          <w:trHeight w:hRule="exact" w:val="490"/>
        </w:trPr>
        <w:tc>
          <w:tcPr>
            <w:tcW w:w="3128" w:type="dxa"/>
            <w:vMerge/>
            <w:tcBorders>
              <w:left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EC4AC9" w:rsidP="00ED2CBA">
            <w:pPr>
              <w:spacing w:before="8" w:line="250" w:lineRule="auto"/>
              <w:ind w:left="103" w:right="278"/>
            </w:pPr>
            <w:r>
              <w:t xml:space="preserve">REPRESENTING the </w:t>
            </w:r>
            <w:r w:rsidR="00ED2CBA" w:rsidRPr="00F95FEA">
              <w:rPr>
                <w:spacing w:val="-1"/>
              </w:rPr>
              <w:t>ValidateSamples</w:t>
            </w:r>
          </w:p>
        </w:tc>
      </w:tr>
      <w:tr w:rsidR="00781617" w:rsidRPr="00F95FEA">
        <w:trPr>
          <w:trHeight w:hRule="exact" w:val="250"/>
        </w:trPr>
        <w:tc>
          <w:tcPr>
            <w:tcW w:w="3128" w:type="dxa"/>
            <w:vMerge/>
            <w:tcBorders>
              <w:left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C91C86" w:rsidRDefault="00D409E0">
            <w:pPr>
              <w:spacing w:before="8" w:line="220" w:lineRule="exact"/>
              <w:ind w:left="1647"/>
              <w:rPr>
                <w:sz w:val="22"/>
                <w:szCs w:val="22"/>
              </w:rPr>
            </w:pPr>
            <w:r>
              <w:rPr>
                <w:b/>
                <w:sz w:val="22"/>
                <w:szCs w:val="22"/>
              </w:rPr>
              <w:t>PDL (pr0gram descripti0</w:t>
            </w:r>
            <w:r w:rsidR="00C91C86" w:rsidRPr="00C91C86">
              <w:rPr>
                <w:b/>
                <w:sz w:val="22"/>
                <w:szCs w:val="22"/>
              </w:rPr>
              <w:t>n language)</w:t>
            </w:r>
          </w:p>
        </w:tc>
      </w:tr>
      <w:tr w:rsidR="00781617" w:rsidRPr="00F95FEA">
        <w:trPr>
          <w:trHeight w:hRule="exact" w:val="250"/>
        </w:trPr>
        <w:tc>
          <w:tcPr>
            <w:tcW w:w="3128" w:type="dxa"/>
            <w:vMerge/>
            <w:tcBorders>
              <w:left w:val="single" w:sz="5" w:space="0" w:color="000000"/>
              <w:bottom w:val="single" w:sz="5" w:space="0" w:color="000000"/>
              <w:right w:val="nil"/>
            </w:tcBorders>
          </w:tcPr>
          <w:p w:rsidR="00781617" w:rsidRPr="00F95FEA" w:rsidRDefault="00781617"/>
        </w:tc>
        <w:tc>
          <w:tcPr>
            <w:tcW w:w="5950" w:type="dxa"/>
            <w:tcBorders>
              <w:top w:val="single" w:sz="5" w:space="0" w:color="000000"/>
              <w:left w:val="single" w:sz="5" w:space="0" w:color="000000"/>
              <w:bottom w:val="single" w:sz="5" w:space="0" w:color="000000"/>
              <w:right w:val="single" w:sz="5" w:space="0" w:color="000000"/>
            </w:tcBorders>
          </w:tcPr>
          <w:p w:rsidR="00781617" w:rsidRPr="00F95FEA" w:rsidRDefault="00ED2CBA" w:rsidP="00ED2CBA">
            <w:pPr>
              <w:spacing w:before="8" w:line="220" w:lineRule="exact"/>
              <w:ind w:left="103"/>
            </w:pPr>
            <w:r w:rsidRPr="00F95FEA">
              <w:t>P</w:t>
            </w:r>
            <w:r w:rsidR="00331360" w:rsidRPr="00F95FEA">
              <w:rPr>
                <w:spacing w:val="-1"/>
              </w:rPr>
              <w:t>r</w:t>
            </w:r>
            <w:r w:rsidR="00331360" w:rsidRPr="00F95FEA">
              <w:t>i</w:t>
            </w:r>
            <w:r w:rsidR="00331360" w:rsidRPr="00F95FEA">
              <w:rPr>
                <w:spacing w:val="-2"/>
              </w:rPr>
              <w:t>v</w:t>
            </w:r>
            <w:r w:rsidR="00331360" w:rsidRPr="00F95FEA">
              <w:t>ate</w:t>
            </w:r>
            <w:r w:rsidRPr="00F95FEA">
              <w:t xml:space="preserve"> bool ValidateSamples(Sample,Writer);</w:t>
            </w:r>
          </w:p>
        </w:tc>
      </w:tr>
    </w:tbl>
    <w:p w:rsidR="00781617" w:rsidRPr="00F95FEA" w:rsidRDefault="00781617">
      <w:pPr>
        <w:spacing w:before="4" w:line="80" w:lineRule="exact"/>
        <w:rPr>
          <w:sz w:val="9"/>
          <w:szCs w:val="9"/>
        </w:rPr>
      </w:pPr>
    </w:p>
    <w:p w:rsidR="00781617" w:rsidRPr="00F95FEA" w:rsidRDefault="00781617">
      <w:pPr>
        <w:spacing w:line="200" w:lineRule="exact"/>
      </w:pPr>
    </w:p>
    <w:p w:rsidR="00781617" w:rsidRPr="00F95FEA" w:rsidRDefault="00781617">
      <w:pPr>
        <w:spacing w:before="10" w:line="240" w:lineRule="exact"/>
        <w:rPr>
          <w:sz w:val="24"/>
          <w:szCs w:val="24"/>
        </w:rPr>
      </w:pPr>
    </w:p>
    <w:p w:rsidR="002540A1" w:rsidRDefault="002540A1" w:rsidP="00A40681">
      <w:pPr>
        <w:spacing w:before="34"/>
        <w:ind w:left="1358"/>
        <w:rPr>
          <w:rFonts w:eastAsia="Arial"/>
          <w:spacing w:val="-3"/>
        </w:rPr>
      </w:pPr>
    </w:p>
    <w:p w:rsidR="002540A1" w:rsidRDefault="002540A1" w:rsidP="00A40681">
      <w:pPr>
        <w:spacing w:before="34"/>
        <w:ind w:left="1358"/>
        <w:rPr>
          <w:rFonts w:eastAsia="Arial"/>
          <w:spacing w:val="-3"/>
        </w:rPr>
      </w:pPr>
    </w:p>
    <w:p w:rsidR="002540A1" w:rsidRDefault="002540A1" w:rsidP="00A40681">
      <w:pPr>
        <w:spacing w:before="34"/>
        <w:ind w:left="1358"/>
        <w:rPr>
          <w:rFonts w:eastAsia="Arial"/>
          <w:spacing w:val="-3"/>
        </w:rPr>
      </w:pPr>
    </w:p>
    <w:p w:rsidR="002540A1" w:rsidRDefault="002540A1" w:rsidP="00A40681">
      <w:pPr>
        <w:spacing w:before="34"/>
        <w:ind w:left="1358"/>
        <w:rPr>
          <w:rFonts w:eastAsia="Arial"/>
          <w:spacing w:val="-3"/>
        </w:rPr>
      </w:pPr>
    </w:p>
    <w:p w:rsidR="002540A1" w:rsidRDefault="002540A1" w:rsidP="00A40681">
      <w:pPr>
        <w:spacing w:before="34"/>
        <w:ind w:left="1358"/>
        <w:rPr>
          <w:rFonts w:eastAsia="Arial"/>
          <w:spacing w:val="-3"/>
        </w:rPr>
      </w:pPr>
    </w:p>
    <w:p w:rsidR="002540A1" w:rsidRDefault="002540A1" w:rsidP="00A40681">
      <w:pPr>
        <w:spacing w:before="34"/>
        <w:ind w:left="1358"/>
        <w:rPr>
          <w:rFonts w:eastAsia="Arial"/>
          <w:spacing w:val="-3"/>
        </w:rPr>
      </w:pPr>
    </w:p>
    <w:p w:rsidR="002540A1" w:rsidRDefault="002540A1" w:rsidP="00A40681">
      <w:pPr>
        <w:spacing w:before="34"/>
        <w:ind w:left="1358"/>
        <w:rPr>
          <w:rFonts w:eastAsia="Arial"/>
          <w:spacing w:val="-3"/>
        </w:rPr>
      </w:pPr>
    </w:p>
    <w:p w:rsidR="002540A1" w:rsidRDefault="002540A1" w:rsidP="00A40681">
      <w:pPr>
        <w:spacing w:before="34"/>
        <w:ind w:left="1358"/>
        <w:rPr>
          <w:rFonts w:eastAsia="Arial"/>
          <w:spacing w:val="-3"/>
        </w:rPr>
      </w:pPr>
    </w:p>
    <w:p w:rsidR="002540A1" w:rsidRDefault="002540A1" w:rsidP="00A40681">
      <w:pPr>
        <w:spacing w:before="34"/>
        <w:ind w:left="1358"/>
        <w:rPr>
          <w:rFonts w:eastAsia="Arial"/>
          <w:spacing w:val="-3"/>
        </w:rPr>
      </w:pPr>
    </w:p>
    <w:p w:rsidR="002540A1" w:rsidRDefault="002540A1" w:rsidP="00A40681">
      <w:pPr>
        <w:spacing w:before="34"/>
        <w:ind w:left="1358"/>
        <w:rPr>
          <w:rFonts w:eastAsia="Arial"/>
          <w:spacing w:val="-3"/>
        </w:rPr>
      </w:pPr>
    </w:p>
    <w:p w:rsidR="00781617" w:rsidRDefault="00CB26A2" w:rsidP="00CB26A2">
      <w:pPr>
        <w:spacing w:before="34"/>
        <w:rPr>
          <w:rFonts w:eastAsia="Arial"/>
          <w:b/>
          <w:spacing w:val="-4"/>
          <w:sz w:val="24"/>
          <w:szCs w:val="24"/>
        </w:rPr>
      </w:pPr>
      <w:r>
        <w:rPr>
          <w:rFonts w:eastAsia="Arial"/>
          <w:b/>
          <w:spacing w:val="-3"/>
          <w:sz w:val="24"/>
          <w:szCs w:val="24"/>
        </w:rPr>
        <w:t xml:space="preserve">               </w:t>
      </w:r>
      <w:r w:rsidR="000218F3">
        <w:rPr>
          <w:rFonts w:eastAsia="Arial"/>
          <w:b/>
          <w:spacing w:val="-4"/>
          <w:sz w:val="24"/>
          <w:szCs w:val="24"/>
        </w:rPr>
        <w:t xml:space="preserve">DATA </w:t>
      </w:r>
      <w:r w:rsidR="00A40681" w:rsidRPr="00EC4AC9">
        <w:rPr>
          <w:rFonts w:eastAsia="Arial"/>
          <w:b/>
          <w:spacing w:val="-4"/>
          <w:sz w:val="24"/>
          <w:szCs w:val="24"/>
        </w:rPr>
        <w:t>T</w:t>
      </w:r>
      <w:r w:rsidR="000218F3">
        <w:rPr>
          <w:rFonts w:eastAsia="Arial"/>
          <w:b/>
          <w:spacing w:val="-4"/>
          <w:sz w:val="24"/>
          <w:szCs w:val="24"/>
        </w:rPr>
        <w:t>RAINER</w:t>
      </w:r>
    </w:p>
    <w:p w:rsidR="00CB26A2" w:rsidRDefault="00CB26A2" w:rsidP="00CB26A2">
      <w:pPr>
        <w:spacing w:before="34"/>
        <w:rPr>
          <w:rFonts w:eastAsia="Arial"/>
          <w:b/>
          <w:spacing w:val="-4"/>
          <w:sz w:val="24"/>
          <w:szCs w:val="24"/>
        </w:rPr>
      </w:pPr>
    </w:p>
    <w:p w:rsidR="000218F3" w:rsidRDefault="000218F3" w:rsidP="00A40681">
      <w:pPr>
        <w:spacing w:before="34"/>
        <w:ind w:left="1358"/>
        <w:rPr>
          <w:rFonts w:eastAsia="Arial"/>
          <w:spacing w:val="-4"/>
          <w:sz w:val="24"/>
          <w:szCs w:val="24"/>
        </w:rPr>
      </w:pPr>
      <w:r w:rsidRPr="000218F3">
        <w:rPr>
          <w:rFonts w:eastAsia="Arial"/>
          <w:spacing w:val="-4"/>
          <w:sz w:val="24"/>
          <w:szCs w:val="24"/>
        </w:rPr>
        <w:t>Its main target is on meth</w:t>
      </w:r>
      <w:r w:rsidR="002F20B7">
        <w:rPr>
          <w:rFonts w:eastAsia="Arial"/>
          <w:spacing w:val="-4"/>
          <w:sz w:val="24"/>
          <w:szCs w:val="24"/>
        </w:rPr>
        <w:t>odology of the system (interna1l</w:t>
      </w:r>
      <w:r w:rsidRPr="000218F3">
        <w:rPr>
          <w:rFonts w:eastAsia="Arial"/>
          <w:spacing w:val="-4"/>
          <w:sz w:val="24"/>
          <w:szCs w:val="24"/>
        </w:rPr>
        <w:t>y)</w:t>
      </w:r>
    </w:p>
    <w:p w:rsidR="00CB26A2" w:rsidRPr="000218F3" w:rsidRDefault="00CB26A2" w:rsidP="00A40681">
      <w:pPr>
        <w:spacing w:before="34"/>
        <w:ind w:left="1358"/>
        <w:rPr>
          <w:rFonts w:eastAsia="Arial"/>
          <w:sz w:val="24"/>
          <w:szCs w:val="24"/>
        </w:rPr>
      </w:pPr>
    </w:p>
    <w:p w:rsidR="00781617" w:rsidRPr="00F95FEA" w:rsidRDefault="00781617">
      <w:pPr>
        <w:spacing w:before="4" w:line="220" w:lineRule="exact"/>
        <w:rPr>
          <w:sz w:val="22"/>
          <w:szCs w:val="22"/>
        </w:rPr>
      </w:pPr>
    </w:p>
    <w:tbl>
      <w:tblPr>
        <w:tblW w:w="0" w:type="auto"/>
        <w:tblInd w:w="960" w:type="dxa"/>
        <w:tblLayout w:type="fixed"/>
        <w:tblCellMar>
          <w:left w:w="0" w:type="dxa"/>
          <w:right w:w="0" w:type="dxa"/>
        </w:tblCellMar>
        <w:tblLook w:val="01E0"/>
      </w:tblPr>
      <w:tblGrid>
        <w:gridCol w:w="2736"/>
        <w:gridCol w:w="5406"/>
      </w:tblGrid>
      <w:tr w:rsidR="00781617" w:rsidRPr="00F95FEA">
        <w:trPr>
          <w:trHeight w:hRule="exact" w:val="250"/>
        </w:trPr>
        <w:tc>
          <w:tcPr>
            <w:tcW w:w="8142" w:type="dxa"/>
            <w:gridSpan w:val="2"/>
            <w:tcBorders>
              <w:top w:val="single" w:sz="5" w:space="0" w:color="000000"/>
              <w:left w:val="single" w:sz="5" w:space="0" w:color="000000"/>
              <w:bottom w:val="single" w:sz="5" w:space="0" w:color="000000"/>
              <w:right w:val="single" w:sz="5" w:space="0" w:color="000000"/>
            </w:tcBorders>
          </w:tcPr>
          <w:p w:rsidR="00781617" w:rsidRPr="00F95FEA" w:rsidRDefault="000218F3">
            <w:pPr>
              <w:spacing w:before="7" w:line="220" w:lineRule="exact"/>
              <w:ind w:left="103"/>
            </w:pPr>
            <w:r>
              <w:rPr>
                <w:b/>
              </w:rPr>
              <w:t xml:space="preserve">NAME OF CLASS </w:t>
            </w:r>
            <w:r w:rsidR="00331360" w:rsidRPr="00F95FEA">
              <w:rPr>
                <w:b/>
              </w:rPr>
              <w:t>:</w:t>
            </w:r>
            <w:r w:rsidR="00331360" w:rsidRPr="00F95FEA">
              <w:rPr>
                <w:b/>
                <w:spacing w:val="47"/>
              </w:rPr>
              <w:t xml:space="preserve"> </w:t>
            </w:r>
            <w:r w:rsidR="00A40681" w:rsidRPr="00F95FEA">
              <w:rPr>
                <w:rFonts w:eastAsia="Arial"/>
                <w:spacing w:val="-4"/>
              </w:rPr>
              <w:t>DataTrainer</w:t>
            </w:r>
          </w:p>
        </w:tc>
      </w:tr>
      <w:tr w:rsidR="00781617" w:rsidRPr="00F95FEA">
        <w:trPr>
          <w:trHeight w:hRule="exact" w:val="730"/>
        </w:trPr>
        <w:tc>
          <w:tcPr>
            <w:tcW w:w="8142" w:type="dxa"/>
            <w:gridSpan w:val="2"/>
            <w:tcBorders>
              <w:top w:val="single" w:sz="5" w:space="0" w:color="000000"/>
              <w:left w:val="single" w:sz="5" w:space="0" w:color="000000"/>
              <w:bottom w:val="nil"/>
              <w:right w:val="single" w:sz="5" w:space="0" w:color="000000"/>
            </w:tcBorders>
          </w:tcPr>
          <w:p w:rsidR="00781617" w:rsidRPr="00F95FEA" w:rsidRDefault="000218F3" w:rsidP="00A40681">
            <w:pPr>
              <w:spacing w:before="8" w:line="250" w:lineRule="auto"/>
              <w:ind w:left="103" w:right="551"/>
              <w:jc w:val="both"/>
            </w:pPr>
            <w:r>
              <w:rPr>
                <w:b/>
              </w:rPr>
              <w:t xml:space="preserve">EXPLANATION </w:t>
            </w:r>
            <w:r w:rsidR="00331360" w:rsidRPr="00F95FEA">
              <w:t>T</w:t>
            </w:r>
            <w:r w:rsidR="00A40681" w:rsidRPr="00F95FEA">
              <w:t>he DataTrainer will collaborate with SampleManager and train the system and create the dataset</w:t>
            </w:r>
          </w:p>
        </w:tc>
      </w:tr>
      <w:tr w:rsidR="00781617" w:rsidRPr="00F95FEA" w:rsidTr="00B314D9">
        <w:trPr>
          <w:trHeight w:hRule="exact" w:val="250"/>
        </w:trPr>
        <w:tc>
          <w:tcPr>
            <w:tcW w:w="2736" w:type="dxa"/>
            <w:tcBorders>
              <w:top w:val="single" w:sz="5" w:space="0" w:color="000000"/>
              <w:left w:val="single" w:sz="5" w:space="0" w:color="000000"/>
              <w:bottom w:val="single" w:sz="5" w:space="0" w:color="000000"/>
              <w:right w:val="single" w:sz="5" w:space="0" w:color="000000"/>
            </w:tcBorders>
          </w:tcPr>
          <w:p w:rsidR="00781617" w:rsidRPr="000218F3" w:rsidRDefault="000218F3">
            <w:pPr>
              <w:spacing w:before="8" w:line="220" w:lineRule="exact"/>
              <w:ind w:left="571"/>
              <w:rPr>
                <w:sz w:val="24"/>
                <w:szCs w:val="24"/>
              </w:rPr>
            </w:pPr>
            <w:r w:rsidRPr="000218F3">
              <w:rPr>
                <w:b/>
                <w:sz w:val="24"/>
                <w:szCs w:val="24"/>
              </w:rPr>
              <w:t>FIELDS</w:t>
            </w:r>
          </w:p>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0218F3" w:rsidP="000218F3">
            <w:pPr>
              <w:spacing w:before="8" w:line="220" w:lineRule="exact"/>
              <w:ind w:right="1807"/>
            </w:pPr>
            <w:r>
              <w:rPr>
                <w:b/>
                <w:sz w:val="22"/>
                <w:szCs w:val="22"/>
              </w:rPr>
              <w:t xml:space="preserve">                      </w:t>
            </w:r>
            <w:r w:rsidRPr="00C91C86">
              <w:rPr>
                <w:b/>
                <w:sz w:val="22"/>
                <w:szCs w:val="22"/>
              </w:rPr>
              <w:t xml:space="preserve">EXPLAIN </w:t>
            </w:r>
            <w:r>
              <w:rPr>
                <w:b/>
                <w:sz w:val="22"/>
                <w:szCs w:val="22"/>
              </w:rPr>
              <w:t>FIELDS</w:t>
            </w:r>
          </w:p>
        </w:tc>
      </w:tr>
      <w:tr w:rsidR="00781617" w:rsidRPr="00F95FEA" w:rsidTr="00B314D9">
        <w:trPr>
          <w:trHeight w:hRule="exact" w:val="490"/>
        </w:trPr>
        <w:tc>
          <w:tcPr>
            <w:tcW w:w="2736" w:type="dxa"/>
            <w:tcBorders>
              <w:top w:val="single" w:sz="5" w:space="0" w:color="000000"/>
              <w:left w:val="single" w:sz="5" w:space="0" w:color="000000"/>
              <w:bottom w:val="single" w:sz="5" w:space="0" w:color="000000"/>
              <w:right w:val="single" w:sz="5" w:space="0" w:color="000000"/>
            </w:tcBorders>
          </w:tcPr>
          <w:p w:rsidR="00781617" w:rsidRPr="00F95FEA" w:rsidRDefault="00A40681">
            <w:pPr>
              <w:spacing w:before="8"/>
              <w:ind w:left="103"/>
            </w:pPr>
            <w:r w:rsidRPr="00F95FEA">
              <w:t>SampleComponent</w:t>
            </w:r>
          </w:p>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0218F3" w:rsidP="0036677A">
            <w:pPr>
              <w:spacing w:before="8" w:line="250" w:lineRule="auto"/>
              <w:ind w:left="103" w:right="422"/>
            </w:pPr>
            <w:r>
              <w:t xml:space="preserve">USED </w:t>
            </w:r>
            <w:r w:rsidR="0036677A" w:rsidRPr="00F95FEA">
              <w:t>to create or manuplate the Sample of Writer</w:t>
            </w:r>
          </w:p>
        </w:tc>
      </w:tr>
      <w:tr w:rsidR="00781617" w:rsidRPr="00F95FEA" w:rsidTr="00B314D9">
        <w:trPr>
          <w:trHeight w:hRule="exact" w:val="490"/>
        </w:trPr>
        <w:tc>
          <w:tcPr>
            <w:tcW w:w="2736" w:type="dxa"/>
            <w:tcBorders>
              <w:top w:val="single" w:sz="5" w:space="0" w:color="000000"/>
              <w:left w:val="single" w:sz="5" w:space="0" w:color="000000"/>
              <w:bottom w:val="single" w:sz="5" w:space="0" w:color="000000"/>
              <w:right w:val="single" w:sz="5" w:space="0" w:color="000000"/>
            </w:tcBorders>
          </w:tcPr>
          <w:p w:rsidR="00781617" w:rsidRPr="00F95FEA" w:rsidRDefault="00812403">
            <w:pPr>
              <w:spacing w:before="8"/>
              <w:ind w:left="103"/>
            </w:pPr>
            <w:r>
              <w:t>C0MP0</w:t>
            </w:r>
            <w:r w:rsidR="000218F3">
              <w:t>NENT(DATA)</w:t>
            </w:r>
          </w:p>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0218F3">
            <w:pPr>
              <w:spacing w:before="8" w:line="250" w:lineRule="auto"/>
              <w:ind w:left="103" w:right="275"/>
            </w:pPr>
            <w:r>
              <w:t>BASICALLY for taking fields that depend on elements (set).</w:t>
            </w:r>
          </w:p>
        </w:tc>
      </w:tr>
      <w:tr w:rsidR="00781617" w:rsidRPr="00F95FEA" w:rsidTr="00B314D9">
        <w:trPr>
          <w:trHeight w:hRule="exact" w:val="250"/>
        </w:trPr>
        <w:tc>
          <w:tcPr>
            <w:tcW w:w="2736" w:type="dxa"/>
            <w:tcBorders>
              <w:top w:val="single" w:sz="5" w:space="0" w:color="000000"/>
              <w:left w:val="single" w:sz="5" w:space="0" w:color="000000"/>
              <w:bottom w:val="single" w:sz="5" w:space="0" w:color="000000"/>
              <w:right w:val="single" w:sz="5" w:space="0" w:color="000000"/>
            </w:tcBorders>
          </w:tcPr>
          <w:p w:rsidR="00781617" w:rsidRPr="00F95FEA" w:rsidRDefault="00781617"/>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781617"/>
        </w:tc>
      </w:tr>
      <w:tr w:rsidR="00781617" w:rsidRPr="00F95FEA" w:rsidTr="00B314D9">
        <w:trPr>
          <w:trHeight w:hRule="exact" w:val="250"/>
        </w:trPr>
        <w:tc>
          <w:tcPr>
            <w:tcW w:w="2736" w:type="dxa"/>
            <w:tcBorders>
              <w:top w:val="single" w:sz="5" w:space="0" w:color="000000"/>
              <w:left w:val="single" w:sz="5" w:space="0" w:color="000000"/>
              <w:bottom w:val="single" w:sz="5" w:space="0" w:color="000000"/>
              <w:right w:val="single" w:sz="5" w:space="0" w:color="000000"/>
            </w:tcBorders>
          </w:tcPr>
          <w:p w:rsidR="00781617" w:rsidRPr="000218F3" w:rsidRDefault="00AA5BFB">
            <w:pPr>
              <w:spacing w:before="8" w:line="220" w:lineRule="exact"/>
              <w:ind w:left="419"/>
              <w:rPr>
                <w:sz w:val="24"/>
                <w:szCs w:val="24"/>
              </w:rPr>
            </w:pPr>
            <w:r>
              <w:rPr>
                <w:b/>
                <w:sz w:val="24"/>
                <w:szCs w:val="24"/>
              </w:rPr>
              <w:t>METH0</w:t>
            </w:r>
            <w:r w:rsidR="000218F3" w:rsidRPr="000218F3">
              <w:rPr>
                <w:b/>
                <w:sz w:val="24"/>
                <w:szCs w:val="24"/>
              </w:rPr>
              <w:t>DS</w:t>
            </w:r>
          </w:p>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0218F3" w:rsidP="000218F3">
            <w:pPr>
              <w:spacing w:before="8" w:line="220" w:lineRule="exact"/>
              <w:ind w:right="1863"/>
            </w:pPr>
            <w:r>
              <w:rPr>
                <w:b/>
                <w:spacing w:val="-5"/>
              </w:rPr>
              <w:t xml:space="preserve">    </w:t>
            </w:r>
            <w:r w:rsidR="00AA5BFB">
              <w:rPr>
                <w:b/>
                <w:spacing w:val="-5"/>
              </w:rPr>
              <w:t xml:space="preserve">                   EXPLAIN METH0</w:t>
            </w:r>
            <w:r>
              <w:rPr>
                <w:b/>
                <w:spacing w:val="-5"/>
              </w:rPr>
              <w:t>DS</w:t>
            </w:r>
          </w:p>
        </w:tc>
      </w:tr>
      <w:tr w:rsidR="00781617" w:rsidRPr="00F95FEA" w:rsidTr="00B314D9">
        <w:trPr>
          <w:trHeight w:hRule="exact" w:val="490"/>
        </w:trPr>
        <w:tc>
          <w:tcPr>
            <w:tcW w:w="2736" w:type="dxa"/>
            <w:tcBorders>
              <w:top w:val="single" w:sz="5" w:space="0" w:color="000000"/>
              <w:left w:val="single" w:sz="5" w:space="0" w:color="000000"/>
              <w:bottom w:val="single" w:sz="5" w:space="0" w:color="000000"/>
              <w:right w:val="single" w:sz="5" w:space="0" w:color="000000"/>
            </w:tcBorders>
          </w:tcPr>
          <w:p w:rsidR="00781617" w:rsidRPr="00B314D9" w:rsidRDefault="00B314D9" w:rsidP="00B314D9">
            <w:pPr>
              <w:spacing w:before="8"/>
              <w:ind w:left="103"/>
              <w:rPr>
                <w:sz w:val="24"/>
                <w:szCs w:val="24"/>
              </w:rPr>
            </w:pPr>
            <w:r>
              <w:rPr>
                <w:sz w:val="24"/>
                <w:szCs w:val="24"/>
              </w:rPr>
              <w:t>G</w:t>
            </w:r>
            <w:r w:rsidR="00331360" w:rsidRPr="00B314D9">
              <w:rPr>
                <w:sz w:val="24"/>
                <w:szCs w:val="24"/>
              </w:rPr>
              <w:t>e</w:t>
            </w:r>
            <w:r w:rsidR="00331360" w:rsidRPr="00B314D9">
              <w:rPr>
                <w:spacing w:val="-2"/>
                <w:sz w:val="24"/>
                <w:szCs w:val="24"/>
              </w:rPr>
              <w:t>t</w:t>
            </w:r>
            <w:r w:rsidR="00A40681" w:rsidRPr="00B314D9">
              <w:rPr>
                <w:sz w:val="24"/>
                <w:szCs w:val="24"/>
              </w:rPr>
              <w:t>S</w:t>
            </w:r>
            <w:r w:rsidRPr="00B314D9">
              <w:rPr>
                <w:sz w:val="24"/>
                <w:szCs w:val="24"/>
              </w:rPr>
              <w:t>AM</w:t>
            </w:r>
            <w:r w:rsidR="00331360" w:rsidRPr="00B314D9">
              <w:rPr>
                <w:spacing w:val="-1"/>
                <w:sz w:val="24"/>
                <w:szCs w:val="24"/>
              </w:rPr>
              <w:t>C</w:t>
            </w:r>
            <w:r w:rsidR="00331360" w:rsidRPr="00B314D9">
              <w:rPr>
                <w:sz w:val="24"/>
                <w:szCs w:val="24"/>
              </w:rPr>
              <w:t>o</w:t>
            </w:r>
            <w:r w:rsidR="00331360" w:rsidRPr="00B314D9">
              <w:rPr>
                <w:spacing w:val="-2"/>
                <w:sz w:val="24"/>
                <w:szCs w:val="24"/>
              </w:rPr>
              <w:t>m</w:t>
            </w:r>
            <w:r w:rsidR="002F20B7">
              <w:rPr>
                <w:sz w:val="24"/>
                <w:szCs w:val="24"/>
              </w:rPr>
              <w:t>p0</w:t>
            </w:r>
            <w:r w:rsidR="00331360" w:rsidRPr="00B314D9">
              <w:rPr>
                <w:sz w:val="24"/>
                <w:szCs w:val="24"/>
              </w:rPr>
              <w:t>n</w:t>
            </w:r>
            <w:r w:rsidR="00331360" w:rsidRPr="00B314D9">
              <w:rPr>
                <w:spacing w:val="1"/>
                <w:sz w:val="24"/>
                <w:szCs w:val="24"/>
              </w:rPr>
              <w:t>e</w:t>
            </w:r>
            <w:r w:rsidR="00331360" w:rsidRPr="00B314D9">
              <w:rPr>
                <w:sz w:val="24"/>
                <w:szCs w:val="24"/>
              </w:rPr>
              <w:t>nt()</w:t>
            </w:r>
          </w:p>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2F20B7">
            <w:pPr>
              <w:spacing w:before="8" w:line="250" w:lineRule="auto"/>
              <w:ind w:left="103" w:right="363"/>
            </w:pPr>
            <w:r>
              <w:t xml:space="preserve"> BASICALLY GETT</w:t>
            </w:r>
            <w:r w:rsidR="00812403">
              <w:t>RS REQUIRED FOR THE I</w:t>
            </w:r>
            <w:r w:rsidR="000218F3">
              <w:t>NTERFACE</w:t>
            </w:r>
            <w:r w:rsidR="00B314D9">
              <w:t>S</w:t>
            </w:r>
            <w:r w:rsidR="000218F3">
              <w:t>(USER</w:t>
            </w:r>
            <w:r w:rsidR="00B314D9">
              <w:t>S</w:t>
            </w:r>
            <w:r w:rsidR="000218F3">
              <w:t xml:space="preserve">). </w:t>
            </w:r>
          </w:p>
        </w:tc>
      </w:tr>
      <w:tr w:rsidR="00781617" w:rsidRPr="00F95FEA" w:rsidTr="00B314D9">
        <w:trPr>
          <w:trHeight w:hRule="exact" w:val="490"/>
        </w:trPr>
        <w:tc>
          <w:tcPr>
            <w:tcW w:w="2736" w:type="dxa"/>
            <w:tcBorders>
              <w:top w:val="single" w:sz="5" w:space="0" w:color="000000"/>
              <w:left w:val="single" w:sz="5" w:space="0" w:color="000000"/>
              <w:bottom w:val="single" w:sz="5" w:space="0" w:color="000000"/>
              <w:right w:val="single" w:sz="5" w:space="0" w:color="000000"/>
            </w:tcBorders>
          </w:tcPr>
          <w:p w:rsidR="00781617" w:rsidRPr="00B314D9" w:rsidRDefault="00B314D9" w:rsidP="00B314D9">
            <w:pPr>
              <w:spacing w:before="8"/>
              <w:ind w:left="103"/>
              <w:rPr>
                <w:sz w:val="24"/>
                <w:szCs w:val="24"/>
              </w:rPr>
            </w:pPr>
            <w:r>
              <w:rPr>
                <w:sz w:val="24"/>
                <w:szCs w:val="24"/>
              </w:rPr>
              <w:t>S</w:t>
            </w:r>
            <w:r w:rsidR="00331360" w:rsidRPr="00B314D9">
              <w:rPr>
                <w:sz w:val="24"/>
                <w:szCs w:val="24"/>
              </w:rPr>
              <w:t>e</w:t>
            </w:r>
            <w:r w:rsidR="00331360" w:rsidRPr="00B314D9">
              <w:rPr>
                <w:spacing w:val="-2"/>
                <w:sz w:val="24"/>
                <w:szCs w:val="24"/>
              </w:rPr>
              <w:t>t</w:t>
            </w:r>
            <w:r w:rsidR="00A40681" w:rsidRPr="00B314D9">
              <w:rPr>
                <w:sz w:val="24"/>
                <w:szCs w:val="24"/>
              </w:rPr>
              <w:t>S</w:t>
            </w:r>
            <w:r w:rsidRPr="00B314D9">
              <w:rPr>
                <w:sz w:val="24"/>
                <w:szCs w:val="24"/>
              </w:rPr>
              <w:t>AM</w:t>
            </w:r>
            <w:r w:rsidR="00331360" w:rsidRPr="00B314D9">
              <w:rPr>
                <w:spacing w:val="-1"/>
                <w:sz w:val="24"/>
                <w:szCs w:val="24"/>
              </w:rPr>
              <w:t>C</w:t>
            </w:r>
            <w:r w:rsidR="00331360" w:rsidRPr="00B314D9">
              <w:rPr>
                <w:sz w:val="24"/>
                <w:szCs w:val="24"/>
              </w:rPr>
              <w:t>o</w:t>
            </w:r>
            <w:r w:rsidR="00331360" w:rsidRPr="00B314D9">
              <w:rPr>
                <w:spacing w:val="-2"/>
                <w:sz w:val="24"/>
                <w:szCs w:val="24"/>
              </w:rPr>
              <w:t>m</w:t>
            </w:r>
            <w:r w:rsidR="002F20B7">
              <w:rPr>
                <w:sz w:val="24"/>
                <w:szCs w:val="24"/>
              </w:rPr>
              <w:t>p0</w:t>
            </w:r>
            <w:r w:rsidR="00331360" w:rsidRPr="00B314D9">
              <w:rPr>
                <w:sz w:val="24"/>
                <w:szCs w:val="24"/>
              </w:rPr>
              <w:t>n</w:t>
            </w:r>
            <w:r w:rsidR="00331360" w:rsidRPr="00B314D9">
              <w:rPr>
                <w:spacing w:val="1"/>
                <w:sz w:val="24"/>
                <w:szCs w:val="24"/>
              </w:rPr>
              <w:t>e</w:t>
            </w:r>
            <w:r w:rsidR="00331360" w:rsidRPr="00B314D9">
              <w:rPr>
                <w:sz w:val="24"/>
                <w:szCs w:val="24"/>
              </w:rPr>
              <w:t>n</w:t>
            </w:r>
            <w:r w:rsidR="00331360" w:rsidRPr="00B314D9">
              <w:rPr>
                <w:spacing w:val="-2"/>
                <w:sz w:val="24"/>
                <w:szCs w:val="24"/>
              </w:rPr>
              <w:t>t</w:t>
            </w:r>
            <w:r w:rsidR="00331360" w:rsidRPr="00B314D9">
              <w:rPr>
                <w:sz w:val="24"/>
                <w:szCs w:val="24"/>
              </w:rPr>
              <w:t>()</w:t>
            </w:r>
          </w:p>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2F20B7">
            <w:pPr>
              <w:spacing w:before="8" w:line="250" w:lineRule="auto"/>
              <w:ind w:left="103" w:right="385"/>
            </w:pPr>
            <w:r>
              <w:t>BASICALLY SETT</w:t>
            </w:r>
            <w:r w:rsidR="00812403">
              <w:t>RS REQUIRED FOR THE I</w:t>
            </w:r>
            <w:r w:rsidR="000218F3">
              <w:t>NTERFACE</w:t>
            </w:r>
            <w:r w:rsidR="00B314D9">
              <w:t>S</w:t>
            </w:r>
            <w:r w:rsidR="000218F3">
              <w:t>(USER</w:t>
            </w:r>
            <w:r w:rsidR="00B314D9">
              <w:t>S</w:t>
            </w:r>
            <w:r w:rsidR="000218F3">
              <w:t>).</w:t>
            </w:r>
          </w:p>
        </w:tc>
      </w:tr>
      <w:tr w:rsidR="00781617" w:rsidRPr="00F95FEA" w:rsidTr="00B314D9">
        <w:trPr>
          <w:trHeight w:hRule="exact" w:val="490"/>
        </w:trPr>
        <w:tc>
          <w:tcPr>
            <w:tcW w:w="2736" w:type="dxa"/>
            <w:tcBorders>
              <w:top w:val="single" w:sz="5" w:space="0" w:color="000000"/>
              <w:left w:val="single" w:sz="5" w:space="0" w:color="000000"/>
              <w:bottom w:val="single" w:sz="5" w:space="0" w:color="000000"/>
              <w:right w:val="single" w:sz="5" w:space="0" w:color="000000"/>
            </w:tcBorders>
          </w:tcPr>
          <w:p w:rsidR="00781617" w:rsidRPr="00B314D9" w:rsidRDefault="00B314D9">
            <w:pPr>
              <w:spacing w:before="8"/>
              <w:ind w:left="103"/>
              <w:rPr>
                <w:sz w:val="24"/>
                <w:szCs w:val="24"/>
              </w:rPr>
            </w:pPr>
            <w:r w:rsidRPr="00B314D9">
              <w:rPr>
                <w:sz w:val="24"/>
                <w:szCs w:val="24"/>
              </w:rPr>
              <w:t>G</w:t>
            </w:r>
            <w:r w:rsidR="00331360" w:rsidRPr="00B314D9">
              <w:rPr>
                <w:sz w:val="24"/>
                <w:szCs w:val="24"/>
              </w:rPr>
              <w:t>e</w:t>
            </w:r>
            <w:r w:rsidR="00331360" w:rsidRPr="00B314D9">
              <w:rPr>
                <w:spacing w:val="-2"/>
                <w:sz w:val="24"/>
                <w:szCs w:val="24"/>
              </w:rPr>
              <w:t>t</w:t>
            </w:r>
            <w:r w:rsidR="00331360" w:rsidRPr="00B314D9">
              <w:rPr>
                <w:spacing w:val="-1"/>
                <w:sz w:val="24"/>
                <w:szCs w:val="24"/>
              </w:rPr>
              <w:t>C</w:t>
            </w:r>
            <w:r w:rsidR="002F20B7">
              <w:rPr>
                <w:sz w:val="24"/>
                <w:szCs w:val="24"/>
              </w:rPr>
              <w:t>0</w:t>
            </w:r>
            <w:r w:rsidR="00331360" w:rsidRPr="00B314D9">
              <w:rPr>
                <w:spacing w:val="-2"/>
                <w:sz w:val="24"/>
                <w:szCs w:val="24"/>
              </w:rPr>
              <w:t>m</w:t>
            </w:r>
            <w:r w:rsidR="002F20B7">
              <w:rPr>
                <w:sz w:val="24"/>
                <w:szCs w:val="24"/>
              </w:rPr>
              <w:t>p0</w:t>
            </w:r>
            <w:r w:rsidR="00331360" w:rsidRPr="00B314D9">
              <w:rPr>
                <w:sz w:val="24"/>
                <w:szCs w:val="24"/>
              </w:rPr>
              <w:t>n</w:t>
            </w:r>
            <w:r w:rsidR="00331360" w:rsidRPr="00B314D9">
              <w:rPr>
                <w:spacing w:val="1"/>
                <w:sz w:val="24"/>
                <w:szCs w:val="24"/>
              </w:rPr>
              <w:t>e</w:t>
            </w:r>
            <w:r w:rsidR="00331360" w:rsidRPr="00B314D9">
              <w:rPr>
                <w:sz w:val="24"/>
                <w:szCs w:val="24"/>
              </w:rPr>
              <w:t>nt</w:t>
            </w:r>
            <w:r w:rsidRPr="00B314D9">
              <w:rPr>
                <w:sz w:val="24"/>
                <w:szCs w:val="24"/>
              </w:rPr>
              <w:t>DATA</w:t>
            </w:r>
            <w:r w:rsidR="00331360" w:rsidRPr="00B314D9">
              <w:rPr>
                <w:sz w:val="24"/>
                <w:szCs w:val="24"/>
              </w:rPr>
              <w:t>()</w:t>
            </w:r>
          </w:p>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2F20B7" w:rsidP="00B314D9">
            <w:pPr>
              <w:spacing w:before="8" w:line="250" w:lineRule="auto"/>
              <w:ind w:left="103" w:right="674"/>
            </w:pPr>
            <w:r>
              <w:t>BASICALLY GETT</w:t>
            </w:r>
            <w:r w:rsidR="00B314D9">
              <w:t>RS REQUI</w:t>
            </w:r>
            <w:r w:rsidR="00812403">
              <w:t>RED FOR THE DATA(USES) TOWARDS 1</w:t>
            </w:r>
            <w:r w:rsidR="00B314D9">
              <w:t>NTERFACES.</w:t>
            </w:r>
          </w:p>
        </w:tc>
      </w:tr>
      <w:tr w:rsidR="00781617" w:rsidRPr="00F95FEA" w:rsidTr="00B314D9">
        <w:trPr>
          <w:trHeight w:hRule="exact" w:val="490"/>
        </w:trPr>
        <w:tc>
          <w:tcPr>
            <w:tcW w:w="2736" w:type="dxa"/>
            <w:tcBorders>
              <w:top w:val="single" w:sz="5" w:space="0" w:color="000000"/>
              <w:left w:val="single" w:sz="5" w:space="0" w:color="000000"/>
              <w:bottom w:val="single" w:sz="5" w:space="0" w:color="000000"/>
              <w:right w:val="single" w:sz="5" w:space="0" w:color="000000"/>
            </w:tcBorders>
          </w:tcPr>
          <w:p w:rsidR="00781617" w:rsidRPr="00B314D9" w:rsidRDefault="00B314D9">
            <w:pPr>
              <w:spacing w:before="8"/>
              <w:ind w:left="103"/>
              <w:rPr>
                <w:sz w:val="24"/>
                <w:szCs w:val="24"/>
              </w:rPr>
            </w:pPr>
            <w:r>
              <w:rPr>
                <w:sz w:val="24"/>
                <w:szCs w:val="24"/>
              </w:rPr>
              <w:t>S</w:t>
            </w:r>
            <w:r w:rsidR="00331360" w:rsidRPr="00B314D9">
              <w:rPr>
                <w:sz w:val="24"/>
                <w:szCs w:val="24"/>
              </w:rPr>
              <w:t>e</w:t>
            </w:r>
            <w:r w:rsidR="00331360" w:rsidRPr="00B314D9">
              <w:rPr>
                <w:spacing w:val="-2"/>
                <w:sz w:val="24"/>
                <w:szCs w:val="24"/>
              </w:rPr>
              <w:t>t</w:t>
            </w:r>
            <w:r w:rsidR="00331360" w:rsidRPr="00B314D9">
              <w:rPr>
                <w:spacing w:val="-1"/>
                <w:sz w:val="24"/>
                <w:szCs w:val="24"/>
              </w:rPr>
              <w:t>C</w:t>
            </w:r>
            <w:r w:rsidR="00331360" w:rsidRPr="00B314D9">
              <w:rPr>
                <w:sz w:val="24"/>
                <w:szCs w:val="24"/>
              </w:rPr>
              <w:t>o</w:t>
            </w:r>
            <w:r w:rsidR="00331360" w:rsidRPr="00B314D9">
              <w:rPr>
                <w:spacing w:val="-2"/>
                <w:sz w:val="24"/>
                <w:szCs w:val="24"/>
              </w:rPr>
              <w:t>m</w:t>
            </w:r>
            <w:r w:rsidR="002F20B7">
              <w:rPr>
                <w:sz w:val="24"/>
                <w:szCs w:val="24"/>
              </w:rPr>
              <w:t>p0</w:t>
            </w:r>
            <w:r w:rsidR="00331360" w:rsidRPr="00B314D9">
              <w:rPr>
                <w:sz w:val="24"/>
                <w:szCs w:val="24"/>
              </w:rPr>
              <w:t>n</w:t>
            </w:r>
            <w:r w:rsidR="00331360" w:rsidRPr="00B314D9">
              <w:rPr>
                <w:spacing w:val="1"/>
                <w:sz w:val="24"/>
                <w:szCs w:val="24"/>
              </w:rPr>
              <w:t>e</w:t>
            </w:r>
            <w:r w:rsidR="00331360" w:rsidRPr="00B314D9">
              <w:rPr>
                <w:sz w:val="24"/>
                <w:szCs w:val="24"/>
              </w:rPr>
              <w:t>nt</w:t>
            </w:r>
            <w:r w:rsidRPr="00B314D9">
              <w:rPr>
                <w:sz w:val="24"/>
                <w:szCs w:val="24"/>
              </w:rPr>
              <w:t>DATA</w:t>
            </w:r>
            <w:r w:rsidR="00331360" w:rsidRPr="00B314D9">
              <w:rPr>
                <w:sz w:val="24"/>
                <w:szCs w:val="24"/>
              </w:rPr>
              <w:t>()</w:t>
            </w:r>
          </w:p>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2F20B7" w:rsidP="00B314D9">
            <w:pPr>
              <w:spacing w:before="8" w:line="250" w:lineRule="auto"/>
              <w:ind w:left="103" w:right="698"/>
            </w:pPr>
            <w:r>
              <w:t>BASICALLY SETT</w:t>
            </w:r>
            <w:r w:rsidR="00B314D9">
              <w:t>RS REQUI</w:t>
            </w:r>
            <w:r w:rsidR="00812403">
              <w:t>RED FOR THE DATA(USES) TOWARDS 1</w:t>
            </w:r>
            <w:r w:rsidR="00B314D9">
              <w:t>NTERFACES.</w:t>
            </w:r>
          </w:p>
        </w:tc>
      </w:tr>
      <w:tr w:rsidR="00781617" w:rsidRPr="00F95FEA" w:rsidTr="00B314D9">
        <w:trPr>
          <w:trHeight w:hRule="exact" w:val="490"/>
        </w:trPr>
        <w:tc>
          <w:tcPr>
            <w:tcW w:w="2736" w:type="dxa"/>
            <w:tcBorders>
              <w:top w:val="single" w:sz="5" w:space="0" w:color="000000"/>
              <w:left w:val="single" w:sz="5" w:space="0" w:color="000000"/>
              <w:bottom w:val="single" w:sz="5" w:space="0" w:color="000000"/>
              <w:right w:val="single" w:sz="5" w:space="0" w:color="000000"/>
            </w:tcBorders>
          </w:tcPr>
          <w:p w:rsidR="00781617" w:rsidRPr="00F95FEA" w:rsidRDefault="00B314D9" w:rsidP="003153A7">
            <w:pPr>
              <w:spacing w:before="8"/>
              <w:ind w:left="103"/>
            </w:pPr>
            <w:r>
              <w:t>VALID</w:t>
            </w:r>
            <w:r w:rsidRPr="00F95FEA">
              <w:rPr>
                <w:spacing w:val="1"/>
              </w:rPr>
              <w:t xml:space="preserve"> </w:t>
            </w:r>
            <w:r>
              <w:rPr>
                <w:spacing w:val="1"/>
              </w:rPr>
              <w:t>[</w:t>
            </w:r>
            <w:r>
              <w:t>DATA</w:t>
            </w:r>
            <w:r w:rsidR="003153A7">
              <w:t xml:space="preserve"> , TYPE</w:t>
            </w:r>
            <w:r>
              <w:t>]</w:t>
            </w:r>
          </w:p>
        </w:tc>
        <w:tc>
          <w:tcPr>
            <w:tcW w:w="5406" w:type="dxa"/>
            <w:tcBorders>
              <w:top w:val="single" w:sz="5" w:space="0" w:color="000000"/>
              <w:left w:val="single" w:sz="5" w:space="0" w:color="000000"/>
              <w:bottom w:val="single" w:sz="5" w:space="0" w:color="000000"/>
              <w:right w:val="single" w:sz="5" w:space="0" w:color="000000"/>
            </w:tcBorders>
          </w:tcPr>
          <w:p w:rsidR="00B314D9" w:rsidRDefault="002F20B7" w:rsidP="00B314D9">
            <w:pPr>
              <w:spacing w:before="8" w:line="250" w:lineRule="auto"/>
              <w:ind w:left="103" w:right="75"/>
            </w:pPr>
            <w:r>
              <w:t>F0</w:t>
            </w:r>
            <w:r w:rsidR="00B314D9">
              <w:t>R  AUTHENTICATION OF MODIFICATIONS</w:t>
            </w:r>
          </w:p>
          <w:p w:rsidR="00781617" w:rsidRPr="00F95FEA" w:rsidRDefault="002F20B7" w:rsidP="00B314D9">
            <w:pPr>
              <w:spacing w:before="8" w:line="250" w:lineRule="auto"/>
              <w:ind w:left="103" w:right="75"/>
            </w:pPr>
            <w:r>
              <w:t>METH0D_ OVERL0</w:t>
            </w:r>
            <w:r w:rsidR="00B314D9">
              <w:t xml:space="preserve">ADED IS REQUIRED </w:t>
            </w:r>
          </w:p>
        </w:tc>
      </w:tr>
      <w:tr w:rsidR="00781617" w:rsidRPr="00F95FEA" w:rsidTr="00B314D9">
        <w:trPr>
          <w:trHeight w:hRule="exact" w:val="250"/>
        </w:trPr>
        <w:tc>
          <w:tcPr>
            <w:tcW w:w="2736" w:type="dxa"/>
            <w:tcBorders>
              <w:top w:val="single" w:sz="5" w:space="0" w:color="000000"/>
              <w:left w:val="single" w:sz="5" w:space="0" w:color="000000"/>
              <w:bottom w:val="single" w:sz="5" w:space="0" w:color="000000"/>
              <w:right w:val="single" w:sz="5" w:space="0" w:color="000000"/>
            </w:tcBorders>
          </w:tcPr>
          <w:p w:rsidR="00781617" w:rsidRPr="00F95FEA" w:rsidRDefault="004357EC">
            <w:pPr>
              <w:spacing w:before="8" w:line="220" w:lineRule="exact"/>
              <w:ind w:left="103"/>
            </w:pPr>
            <w:r w:rsidRPr="00F95FEA">
              <w:t>DataTrainer</w:t>
            </w:r>
            <w:r w:rsidR="00331360" w:rsidRPr="00F95FEA">
              <w:rPr>
                <w:spacing w:val="-1"/>
              </w:rPr>
              <w:t>(</w:t>
            </w:r>
            <w:r w:rsidR="00331360" w:rsidRPr="00F95FEA">
              <w:t>)</w:t>
            </w:r>
          </w:p>
        </w:tc>
        <w:tc>
          <w:tcPr>
            <w:tcW w:w="5406" w:type="dxa"/>
            <w:tcBorders>
              <w:top w:val="single" w:sz="5" w:space="0" w:color="000000"/>
              <w:left w:val="single" w:sz="5" w:space="0" w:color="000000"/>
              <w:bottom w:val="single" w:sz="5" w:space="0" w:color="000000"/>
              <w:right w:val="single" w:sz="5" w:space="0" w:color="000000"/>
            </w:tcBorders>
          </w:tcPr>
          <w:p w:rsidR="00781617" w:rsidRPr="00F95FEA" w:rsidRDefault="00B314D9">
            <w:pPr>
              <w:spacing w:before="8" w:line="220" w:lineRule="exact"/>
              <w:ind w:left="103"/>
            </w:pPr>
            <w:r>
              <w:t>REQUIRED</w:t>
            </w:r>
            <w:r w:rsidR="002F20B7">
              <w:t xml:space="preserve"> F0R THE CLASS ACT AS C0NSTRUCT0</w:t>
            </w:r>
            <w:r>
              <w:t>R()</w:t>
            </w:r>
          </w:p>
        </w:tc>
      </w:tr>
    </w:tbl>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before="9" w:line="220" w:lineRule="exact"/>
        <w:rPr>
          <w:sz w:val="22"/>
          <w:szCs w:val="22"/>
        </w:rPr>
      </w:pPr>
    </w:p>
    <w:p w:rsidR="00781617" w:rsidRPr="00F95FEA" w:rsidRDefault="00781617">
      <w:pPr>
        <w:spacing w:before="4" w:line="80" w:lineRule="exact"/>
        <w:rPr>
          <w:sz w:val="9"/>
          <w:szCs w:val="9"/>
        </w:rPr>
      </w:pPr>
    </w:p>
    <w:p w:rsidR="002540A1" w:rsidRDefault="00CB26A2" w:rsidP="002540A1">
      <w:pPr>
        <w:spacing w:before="34" w:line="220" w:lineRule="exact"/>
        <w:rPr>
          <w:rFonts w:eastAsia="Arial"/>
          <w:b/>
          <w:spacing w:val="-4"/>
          <w:position w:val="-1"/>
          <w:sz w:val="24"/>
          <w:szCs w:val="24"/>
        </w:rPr>
      </w:pPr>
      <w:r>
        <w:rPr>
          <w:rFonts w:eastAsia="Arial"/>
          <w:b/>
          <w:spacing w:val="-4"/>
          <w:position w:val="-1"/>
          <w:sz w:val="24"/>
          <w:szCs w:val="24"/>
        </w:rPr>
        <w:lastRenderedPageBreak/>
        <w:t xml:space="preserve">     </w:t>
      </w:r>
      <w:r w:rsidR="005304E7" w:rsidRPr="00A57E39">
        <w:rPr>
          <w:rFonts w:eastAsia="Arial"/>
          <w:b/>
          <w:spacing w:val="-4"/>
          <w:position w:val="-1"/>
          <w:sz w:val="24"/>
          <w:szCs w:val="24"/>
        </w:rPr>
        <w:t>Classifier :</w:t>
      </w:r>
    </w:p>
    <w:p w:rsidR="00A57E39" w:rsidRDefault="00A57E39" w:rsidP="002540A1">
      <w:pPr>
        <w:spacing w:before="34" w:line="220" w:lineRule="exact"/>
        <w:rPr>
          <w:rFonts w:eastAsia="Arial"/>
          <w:b/>
          <w:spacing w:val="-4"/>
          <w:position w:val="-1"/>
          <w:sz w:val="24"/>
          <w:szCs w:val="24"/>
        </w:rPr>
      </w:pPr>
    </w:p>
    <w:p w:rsidR="00A57E39" w:rsidRPr="00A57E39" w:rsidRDefault="00A57E39" w:rsidP="002540A1">
      <w:pPr>
        <w:spacing w:before="34" w:line="220" w:lineRule="exact"/>
        <w:rPr>
          <w:rFonts w:eastAsia="Arial"/>
          <w:b/>
          <w:spacing w:val="-4"/>
          <w:position w:val="-1"/>
          <w:sz w:val="24"/>
          <w:szCs w:val="24"/>
        </w:rPr>
      </w:pPr>
    </w:p>
    <w:p w:rsidR="00CB26A2" w:rsidRDefault="002540A1" w:rsidP="00A57E39">
      <w:pPr>
        <w:spacing w:before="34" w:line="220" w:lineRule="exact"/>
        <w:rPr>
          <w:rFonts w:eastAsia="Arial"/>
          <w:spacing w:val="-4"/>
          <w:position w:val="-1"/>
          <w:sz w:val="24"/>
          <w:szCs w:val="24"/>
        </w:rPr>
      </w:pPr>
      <w:r w:rsidRPr="00A57E39">
        <w:rPr>
          <w:rFonts w:eastAsia="Arial"/>
          <w:b/>
          <w:spacing w:val="-4"/>
          <w:position w:val="-1"/>
          <w:sz w:val="24"/>
          <w:szCs w:val="24"/>
        </w:rPr>
        <w:t xml:space="preserve">      </w:t>
      </w:r>
      <w:r w:rsidR="00A57E39" w:rsidRPr="00A57E39">
        <w:rPr>
          <w:rFonts w:eastAsia="Arial"/>
          <w:spacing w:val="-4"/>
          <w:position w:val="-1"/>
          <w:sz w:val="24"/>
          <w:szCs w:val="24"/>
        </w:rPr>
        <w:t>It</w:t>
      </w:r>
      <w:r w:rsidR="005304E7" w:rsidRPr="00A57E39">
        <w:rPr>
          <w:rFonts w:eastAsia="Arial"/>
          <w:spacing w:val="-4"/>
          <w:position w:val="-1"/>
          <w:sz w:val="24"/>
          <w:szCs w:val="24"/>
        </w:rPr>
        <w:t xml:space="preserve"> is the class which is the engine of our under developing system as it will actually classify the</w:t>
      </w:r>
    </w:p>
    <w:p w:rsidR="00CB26A2" w:rsidRPr="00A57E39" w:rsidRDefault="00CB26A2" w:rsidP="00CB26A2">
      <w:pPr>
        <w:spacing w:before="34" w:line="220" w:lineRule="exact"/>
        <w:rPr>
          <w:rFonts w:eastAsia="Arial"/>
          <w:sz w:val="24"/>
          <w:szCs w:val="24"/>
        </w:rPr>
      </w:pPr>
      <w:r>
        <w:rPr>
          <w:rFonts w:eastAsia="Arial"/>
          <w:spacing w:val="-4"/>
          <w:position w:val="-1"/>
          <w:sz w:val="24"/>
          <w:szCs w:val="24"/>
        </w:rPr>
        <w:t xml:space="preserve">      results</w:t>
      </w:r>
    </w:p>
    <w:p w:rsidR="00CB26A2" w:rsidRPr="00A57E39" w:rsidRDefault="00CB26A2" w:rsidP="00CB26A2">
      <w:pPr>
        <w:spacing w:line="200" w:lineRule="exact"/>
        <w:rPr>
          <w:b/>
          <w:sz w:val="24"/>
          <w:szCs w:val="24"/>
        </w:rPr>
      </w:pPr>
    </w:p>
    <w:p w:rsidR="00781617" w:rsidRPr="00A57E39" w:rsidRDefault="005304E7" w:rsidP="00A57E39">
      <w:pPr>
        <w:spacing w:before="34" w:line="220" w:lineRule="exact"/>
        <w:rPr>
          <w:b/>
          <w:sz w:val="24"/>
          <w:szCs w:val="24"/>
        </w:rPr>
      </w:pPr>
      <w:r w:rsidRPr="00A57E39">
        <w:rPr>
          <w:rFonts w:eastAsia="Arial"/>
          <w:spacing w:val="-4"/>
          <w:position w:val="-1"/>
          <w:sz w:val="24"/>
          <w:szCs w:val="24"/>
        </w:rPr>
        <w:t xml:space="preserve"> </w:t>
      </w:r>
      <w:r w:rsidR="00A57E39" w:rsidRPr="00A57E39">
        <w:rPr>
          <w:rFonts w:eastAsia="Arial"/>
          <w:spacing w:val="-4"/>
          <w:position w:val="-1"/>
          <w:sz w:val="24"/>
          <w:szCs w:val="24"/>
        </w:rPr>
        <w:t xml:space="preserve">    </w:t>
      </w:r>
      <w:r w:rsidR="00A57E39">
        <w:rPr>
          <w:rFonts w:eastAsia="Arial"/>
          <w:spacing w:val="-4"/>
          <w:position w:val="-1"/>
          <w:sz w:val="24"/>
          <w:szCs w:val="24"/>
        </w:rPr>
        <w:t xml:space="preserve">     </w:t>
      </w:r>
    </w:p>
    <w:p w:rsidR="00781617" w:rsidRPr="00F95FEA" w:rsidRDefault="00781617">
      <w:pPr>
        <w:spacing w:before="18" w:line="260" w:lineRule="exact"/>
        <w:rPr>
          <w:sz w:val="26"/>
          <w:szCs w:val="26"/>
        </w:rPr>
      </w:pPr>
    </w:p>
    <w:tbl>
      <w:tblPr>
        <w:tblW w:w="0" w:type="auto"/>
        <w:tblInd w:w="492" w:type="dxa"/>
        <w:tblLayout w:type="fixed"/>
        <w:tblCellMar>
          <w:left w:w="0" w:type="dxa"/>
          <w:right w:w="0" w:type="dxa"/>
        </w:tblCellMar>
        <w:tblLook w:val="01E0"/>
      </w:tblPr>
      <w:tblGrid>
        <w:gridCol w:w="3160"/>
        <w:gridCol w:w="5918"/>
      </w:tblGrid>
      <w:tr w:rsidR="00781617" w:rsidRPr="00F95FEA">
        <w:trPr>
          <w:trHeight w:hRule="exact" w:val="250"/>
        </w:trPr>
        <w:tc>
          <w:tcPr>
            <w:tcW w:w="9078" w:type="dxa"/>
            <w:gridSpan w:val="2"/>
            <w:tcBorders>
              <w:top w:val="single" w:sz="5" w:space="0" w:color="000000"/>
              <w:left w:val="single" w:sz="5" w:space="0" w:color="000000"/>
              <w:bottom w:val="single" w:sz="5" w:space="0" w:color="000000"/>
              <w:right w:val="single" w:sz="5" w:space="0" w:color="000000"/>
            </w:tcBorders>
          </w:tcPr>
          <w:p w:rsidR="00781617" w:rsidRPr="00F95FEA" w:rsidRDefault="007D69A0" w:rsidP="005304E7">
            <w:pPr>
              <w:spacing w:before="7" w:line="220" w:lineRule="exact"/>
              <w:ind w:left="103"/>
            </w:pPr>
            <w:r>
              <w:rPr>
                <w:b/>
              </w:rPr>
              <w:t xml:space="preserve">Name of the class </w:t>
            </w:r>
            <w:r w:rsidR="00331360" w:rsidRPr="00F95FEA">
              <w:rPr>
                <w:b/>
              </w:rPr>
              <w:t>:</w:t>
            </w:r>
            <w:r w:rsidR="00331360" w:rsidRPr="00F95FEA">
              <w:rPr>
                <w:b/>
                <w:spacing w:val="47"/>
              </w:rPr>
              <w:t xml:space="preserve"> </w:t>
            </w:r>
            <w:r w:rsidR="005304E7" w:rsidRPr="00F95FEA">
              <w:t>Classifier</w:t>
            </w:r>
          </w:p>
        </w:tc>
      </w:tr>
      <w:tr w:rsidR="00781617" w:rsidRPr="00F95FEA">
        <w:trPr>
          <w:trHeight w:hRule="exact" w:val="490"/>
        </w:trPr>
        <w:tc>
          <w:tcPr>
            <w:tcW w:w="9078" w:type="dxa"/>
            <w:gridSpan w:val="2"/>
            <w:tcBorders>
              <w:top w:val="single" w:sz="5" w:space="0" w:color="000000"/>
              <w:left w:val="single" w:sz="5" w:space="0" w:color="000000"/>
              <w:bottom w:val="nil"/>
              <w:right w:val="single" w:sz="5" w:space="0" w:color="000000"/>
            </w:tcBorders>
          </w:tcPr>
          <w:p w:rsidR="00781617" w:rsidRPr="00F95FEA" w:rsidRDefault="00331360" w:rsidP="005304E7">
            <w:pPr>
              <w:spacing w:before="8" w:line="250" w:lineRule="auto"/>
              <w:ind w:left="103" w:right="324"/>
            </w:pPr>
            <w:r w:rsidRPr="00F95FEA">
              <w:rPr>
                <w:b/>
              </w:rPr>
              <w:t>Br</w:t>
            </w:r>
            <w:r w:rsidRPr="00F95FEA">
              <w:rPr>
                <w:b/>
                <w:spacing w:val="-8"/>
              </w:rPr>
              <w:t>i</w:t>
            </w:r>
            <w:r w:rsidRPr="00F95FEA">
              <w:rPr>
                <w:b/>
              </w:rPr>
              <w:t xml:space="preserve">ef </w:t>
            </w:r>
            <w:r w:rsidRPr="00F95FEA">
              <w:rPr>
                <w:b/>
                <w:spacing w:val="-4"/>
              </w:rPr>
              <w:t>d</w:t>
            </w:r>
            <w:r w:rsidRPr="00F95FEA">
              <w:rPr>
                <w:b/>
              </w:rPr>
              <w:t>e</w:t>
            </w:r>
            <w:r w:rsidRPr="00F95FEA">
              <w:rPr>
                <w:b/>
                <w:spacing w:val="-5"/>
              </w:rPr>
              <w:t>s</w:t>
            </w:r>
            <w:r w:rsidRPr="00F95FEA">
              <w:rPr>
                <w:b/>
              </w:rPr>
              <w:t>cr</w:t>
            </w:r>
            <w:r w:rsidRPr="00F95FEA">
              <w:rPr>
                <w:b/>
                <w:spacing w:val="-5"/>
              </w:rPr>
              <w:t>i</w:t>
            </w:r>
            <w:r w:rsidRPr="00F95FEA">
              <w:rPr>
                <w:b/>
              </w:rPr>
              <w:t xml:space="preserve">ption: </w:t>
            </w:r>
            <w:r w:rsidRPr="00F95FEA">
              <w:rPr>
                <w:b/>
                <w:spacing w:val="39"/>
              </w:rPr>
              <w:t xml:space="preserve"> </w:t>
            </w:r>
            <w:r w:rsidR="005304E7" w:rsidRPr="00F95FEA">
              <w:t>This is the main working core engine of application to generate results</w:t>
            </w:r>
          </w:p>
        </w:tc>
      </w:tr>
      <w:tr w:rsidR="00781617" w:rsidRPr="00F95FEA">
        <w:trPr>
          <w:trHeight w:hRule="exact" w:val="250"/>
        </w:trPr>
        <w:tc>
          <w:tcPr>
            <w:tcW w:w="3160" w:type="dxa"/>
            <w:tcBorders>
              <w:top w:val="single" w:sz="5" w:space="0" w:color="000000"/>
              <w:left w:val="single" w:sz="5" w:space="0" w:color="000000"/>
              <w:bottom w:val="single" w:sz="5" w:space="0" w:color="000000"/>
              <w:right w:val="single" w:sz="5" w:space="0" w:color="000000"/>
            </w:tcBorders>
          </w:tcPr>
          <w:p w:rsidR="00781617" w:rsidRPr="00F95FEA" w:rsidRDefault="00A13975">
            <w:pPr>
              <w:spacing w:before="8" w:line="220" w:lineRule="exact"/>
              <w:ind w:left="831"/>
            </w:pPr>
            <w:r w:rsidRPr="000218F3">
              <w:rPr>
                <w:b/>
                <w:sz w:val="24"/>
                <w:szCs w:val="24"/>
              </w:rPr>
              <w:t>FIELDS</w:t>
            </w:r>
          </w:p>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A13975" w:rsidP="00A13975">
            <w:pPr>
              <w:spacing w:before="8" w:line="220" w:lineRule="exact"/>
              <w:ind w:right="2015"/>
            </w:pPr>
            <w:r>
              <w:t xml:space="preserve">                  </w:t>
            </w:r>
            <w:r>
              <w:rPr>
                <w:b/>
                <w:sz w:val="22"/>
                <w:szCs w:val="22"/>
              </w:rPr>
              <w:t xml:space="preserve">                   </w:t>
            </w:r>
            <w:r w:rsidRPr="00C91C86">
              <w:rPr>
                <w:b/>
                <w:sz w:val="22"/>
                <w:szCs w:val="22"/>
              </w:rPr>
              <w:t xml:space="preserve">EXPLAIN </w:t>
            </w:r>
            <w:r>
              <w:rPr>
                <w:b/>
                <w:sz w:val="22"/>
                <w:szCs w:val="22"/>
              </w:rPr>
              <w:t>FIELDS</w:t>
            </w:r>
          </w:p>
        </w:tc>
      </w:tr>
      <w:tr w:rsidR="00781617" w:rsidRPr="00F95FEA">
        <w:trPr>
          <w:trHeight w:hRule="exact" w:val="250"/>
        </w:trPr>
        <w:tc>
          <w:tcPr>
            <w:tcW w:w="3160" w:type="dxa"/>
            <w:vMerge w:val="restart"/>
            <w:tcBorders>
              <w:top w:val="single" w:sz="5" w:space="0" w:color="000000"/>
              <w:left w:val="single" w:sz="5" w:space="0" w:color="000000"/>
              <w:right w:val="nil"/>
            </w:tcBorders>
          </w:tcPr>
          <w:p w:rsidR="00781617" w:rsidRPr="00F95FEA" w:rsidRDefault="005304E7">
            <w:pPr>
              <w:spacing w:before="8"/>
              <w:ind w:left="103"/>
            </w:pPr>
            <w:r w:rsidRPr="00F95FEA">
              <w:t>Sample[] samples</w:t>
            </w:r>
          </w:p>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331360" w:rsidP="00B041D2">
            <w:pPr>
              <w:spacing w:before="8" w:line="220" w:lineRule="exact"/>
              <w:ind w:left="103"/>
            </w:pPr>
            <w:r w:rsidRPr="00F95FEA">
              <w:t>T</w:t>
            </w:r>
            <w:r w:rsidRPr="00F95FEA">
              <w:rPr>
                <w:spacing w:val="-2"/>
              </w:rPr>
              <w:t>h</w:t>
            </w:r>
            <w:r w:rsidRPr="00F95FEA">
              <w:t>is</w:t>
            </w:r>
            <w:r w:rsidRPr="00F95FEA">
              <w:rPr>
                <w:spacing w:val="3"/>
              </w:rPr>
              <w:t xml:space="preserve"> </w:t>
            </w:r>
            <w:r w:rsidRPr="00F95FEA">
              <w:t>is</w:t>
            </w:r>
            <w:r w:rsidRPr="00F95FEA">
              <w:rPr>
                <w:spacing w:val="-1"/>
              </w:rPr>
              <w:t xml:space="preserve"> </w:t>
            </w:r>
            <w:r w:rsidRPr="00F95FEA">
              <w:t>an</w:t>
            </w:r>
            <w:r w:rsidRPr="00F95FEA">
              <w:rPr>
                <w:spacing w:val="1"/>
              </w:rPr>
              <w:t xml:space="preserve"> </w:t>
            </w:r>
            <w:r w:rsidRPr="00F95FEA">
              <w:t>o</w:t>
            </w:r>
            <w:r w:rsidRPr="00F95FEA">
              <w:rPr>
                <w:spacing w:val="-2"/>
              </w:rPr>
              <w:t>b</w:t>
            </w:r>
            <w:r w:rsidRPr="00F95FEA">
              <w:t>ject</w:t>
            </w:r>
            <w:r w:rsidRPr="00F95FEA">
              <w:rPr>
                <w:spacing w:val="2"/>
              </w:rPr>
              <w:t xml:space="preserve"> </w:t>
            </w:r>
            <w:r w:rsidRPr="00F95FEA">
              <w:t>array</w:t>
            </w:r>
            <w:r w:rsidRPr="00F95FEA">
              <w:rPr>
                <w:spacing w:val="-1"/>
              </w:rPr>
              <w:t xml:space="preserve"> </w:t>
            </w:r>
            <w:r w:rsidRPr="00F95FEA">
              <w:t>to ho</w:t>
            </w:r>
            <w:r w:rsidRPr="00F95FEA">
              <w:rPr>
                <w:spacing w:val="-2"/>
              </w:rPr>
              <w:t>l</w:t>
            </w:r>
            <w:r w:rsidRPr="00F95FEA">
              <w:t>d</w:t>
            </w:r>
            <w:r w:rsidRPr="00F95FEA">
              <w:rPr>
                <w:spacing w:val="2"/>
              </w:rPr>
              <w:t xml:space="preserve"> </w:t>
            </w:r>
            <w:r w:rsidR="00B041D2" w:rsidRPr="00F95FEA">
              <w:t>all samples in dataset currently</w:t>
            </w:r>
          </w:p>
        </w:tc>
      </w:tr>
      <w:tr w:rsidR="00781617" w:rsidRPr="00F95FEA">
        <w:trPr>
          <w:trHeight w:hRule="exact" w:val="250"/>
        </w:trPr>
        <w:tc>
          <w:tcPr>
            <w:tcW w:w="3160" w:type="dxa"/>
            <w:vMerge/>
            <w:tcBorders>
              <w:left w:val="single" w:sz="5" w:space="0" w:color="000000"/>
              <w:right w:val="nil"/>
            </w:tcBorders>
          </w:tcPr>
          <w:p w:rsidR="00781617" w:rsidRPr="00F95FEA" w:rsidRDefault="00781617"/>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A13975">
            <w:pPr>
              <w:spacing w:before="8" w:line="220" w:lineRule="exact"/>
              <w:ind w:left="1631"/>
            </w:pPr>
            <w:r w:rsidRPr="00C91C86">
              <w:rPr>
                <w:b/>
                <w:sz w:val="22"/>
                <w:szCs w:val="22"/>
              </w:rPr>
              <w:t>PDL (program description language)</w:t>
            </w:r>
          </w:p>
        </w:tc>
      </w:tr>
      <w:tr w:rsidR="00781617" w:rsidRPr="00F95FEA">
        <w:trPr>
          <w:trHeight w:hRule="exact" w:val="250"/>
        </w:trPr>
        <w:tc>
          <w:tcPr>
            <w:tcW w:w="3160" w:type="dxa"/>
            <w:vMerge/>
            <w:tcBorders>
              <w:left w:val="single" w:sz="5" w:space="0" w:color="000000"/>
              <w:bottom w:val="single" w:sz="5" w:space="0" w:color="000000"/>
              <w:right w:val="nil"/>
            </w:tcBorders>
          </w:tcPr>
          <w:p w:rsidR="00781617" w:rsidRPr="00F95FEA" w:rsidRDefault="00781617"/>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331360" w:rsidP="00B041D2">
            <w:pPr>
              <w:spacing w:before="8" w:line="220" w:lineRule="exact"/>
              <w:ind w:left="103"/>
            </w:pPr>
            <w:r w:rsidRPr="00F95FEA">
              <w:t>pr</w:t>
            </w:r>
            <w:r w:rsidRPr="00F95FEA">
              <w:rPr>
                <w:spacing w:val="-2"/>
              </w:rPr>
              <w:t>i</w:t>
            </w:r>
            <w:r w:rsidRPr="00F95FEA">
              <w:t>v</w:t>
            </w:r>
            <w:r w:rsidRPr="00F95FEA">
              <w:rPr>
                <w:spacing w:val="-1"/>
              </w:rPr>
              <w:t>a</w:t>
            </w:r>
            <w:r w:rsidRPr="00F95FEA">
              <w:t>te</w:t>
            </w:r>
            <w:r w:rsidRPr="00F95FEA">
              <w:rPr>
                <w:spacing w:val="2"/>
              </w:rPr>
              <w:t xml:space="preserve"> </w:t>
            </w:r>
            <w:r w:rsidR="00B041D2" w:rsidRPr="00F95FEA">
              <w:t xml:space="preserve">Samples[] </w:t>
            </w:r>
            <w:r w:rsidR="00194CD2">
              <w:t>SAMPLE</w:t>
            </w:r>
          </w:p>
        </w:tc>
      </w:tr>
      <w:tr w:rsidR="00781617" w:rsidRPr="00F95FEA">
        <w:trPr>
          <w:trHeight w:hRule="exact" w:val="250"/>
        </w:trPr>
        <w:tc>
          <w:tcPr>
            <w:tcW w:w="3160" w:type="dxa"/>
            <w:vMerge w:val="restart"/>
            <w:tcBorders>
              <w:top w:val="single" w:sz="5" w:space="0" w:color="000000"/>
              <w:left w:val="single" w:sz="5" w:space="0" w:color="000000"/>
              <w:right w:val="nil"/>
            </w:tcBorders>
          </w:tcPr>
          <w:p w:rsidR="00781617" w:rsidRPr="00F95FEA" w:rsidRDefault="005304E7">
            <w:pPr>
              <w:spacing w:before="8"/>
              <w:ind w:left="103"/>
            </w:pPr>
            <w:r w:rsidRPr="00F95FEA">
              <w:t>Writers[] wrt</w:t>
            </w:r>
          </w:p>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194CD2" w:rsidP="00194CD2">
            <w:pPr>
              <w:spacing w:before="8" w:line="220" w:lineRule="exact"/>
              <w:ind w:right="2015"/>
            </w:pPr>
            <w:r>
              <w:t xml:space="preserve">                  </w:t>
            </w:r>
            <w:r>
              <w:rPr>
                <w:b/>
                <w:sz w:val="22"/>
                <w:szCs w:val="22"/>
              </w:rPr>
              <w:t xml:space="preserve">                   </w:t>
            </w:r>
            <w:r w:rsidRPr="00C91C86">
              <w:rPr>
                <w:b/>
                <w:sz w:val="22"/>
                <w:szCs w:val="22"/>
              </w:rPr>
              <w:t xml:space="preserve">EXPLAIN </w:t>
            </w:r>
            <w:r>
              <w:rPr>
                <w:b/>
                <w:sz w:val="22"/>
                <w:szCs w:val="22"/>
              </w:rPr>
              <w:t>FIELDS</w:t>
            </w:r>
          </w:p>
        </w:tc>
      </w:tr>
      <w:tr w:rsidR="00781617" w:rsidRPr="00F95FEA">
        <w:trPr>
          <w:trHeight w:hRule="exact" w:val="970"/>
        </w:trPr>
        <w:tc>
          <w:tcPr>
            <w:tcW w:w="3160" w:type="dxa"/>
            <w:vMerge/>
            <w:tcBorders>
              <w:left w:val="single" w:sz="5" w:space="0" w:color="000000"/>
              <w:right w:val="nil"/>
            </w:tcBorders>
          </w:tcPr>
          <w:p w:rsidR="00781617" w:rsidRPr="00F95FEA" w:rsidRDefault="00781617"/>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194CD2" w:rsidP="00194CD2">
            <w:pPr>
              <w:spacing w:before="8" w:line="250" w:lineRule="auto"/>
              <w:ind w:left="103" w:right="133"/>
            </w:pPr>
            <w:r>
              <w:t xml:space="preserve">HOLDING </w:t>
            </w:r>
            <w:r w:rsidR="00331360" w:rsidRPr="00F95FEA">
              <w:rPr>
                <w:spacing w:val="2"/>
              </w:rPr>
              <w:t xml:space="preserve"> </w:t>
            </w:r>
            <w:r>
              <w:t>tota1</w:t>
            </w:r>
            <w:r w:rsidR="00B041D2" w:rsidRPr="00F95FEA">
              <w:t xml:space="preserve"> writers type stored in the system so that they will be iterated and get the samples for each one on each iteration</w:t>
            </w:r>
          </w:p>
        </w:tc>
      </w:tr>
      <w:tr w:rsidR="00781617" w:rsidRPr="00F95FEA">
        <w:trPr>
          <w:trHeight w:hRule="exact" w:val="250"/>
        </w:trPr>
        <w:tc>
          <w:tcPr>
            <w:tcW w:w="3160" w:type="dxa"/>
            <w:vMerge/>
            <w:tcBorders>
              <w:left w:val="single" w:sz="5" w:space="0" w:color="000000"/>
              <w:right w:val="nil"/>
            </w:tcBorders>
          </w:tcPr>
          <w:p w:rsidR="00781617" w:rsidRPr="00F95FEA" w:rsidRDefault="00781617"/>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D409E0">
            <w:pPr>
              <w:spacing w:before="8" w:line="220" w:lineRule="exact"/>
              <w:ind w:left="1631"/>
            </w:pPr>
            <w:r>
              <w:rPr>
                <w:b/>
                <w:sz w:val="22"/>
                <w:szCs w:val="22"/>
              </w:rPr>
              <w:t>PDL (pr0gram descripti0</w:t>
            </w:r>
            <w:r w:rsidR="00194CD2" w:rsidRPr="00C91C86">
              <w:rPr>
                <w:b/>
                <w:sz w:val="22"/>
                <w:szCs w:val="22"/>
              </w:rPr>
              <w:t>n language)</w:t>
            </w:r>
          </w:p>
        </w:tc>
      </w:tr>
      <w:tr w:rsidR="00781617" w:rsidRPr="00F95FEA">
        <w:trPr>
          <w:trHeight w:hRule="exact" w:val="250"/>
        </w:trPr>
        <w:tc>
          <w:tcPr>
            <w:tcW w:w="3160" w:type="dxa"/>
            <w:vMerge/>
            <w:tcBorders>
              <w:left w:val="single" w:sz="5" w:space="0" w:color="000000"/>
              <w:bottom w:val="single" w:sz="5" w:space="0" w:color="000000"/>
              <w:right w:val="nil"/>
            </w:tcBorders>
          </w:tcPr>
          <w:p w:rsidR="00781617" w:rsidRPr="00F95FEA" w:rsidRDefault="00781617"/>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C8309B" w:rsidP="00B041D2">
            <w:pPr>
              <w:spacing w:before="8" w:line="220" w:lineRule="exact"/>
              <w:ind w:left="103"/>
            </w:pPr>
            <w:r>
              <w:t>PR1</w:t>
            </w:r>
            <w:r w:rsidR="00194CD2">
              <w:t xml:space="preserve">VATEE </w:t>
            </w:r>
            <w:r w:rsidR="00B041D2" w:rsidRPr="00F95FEA">
              <w:t>Writers[] wrt;</w:t>
            </w:r>
          </w:p>
        </w:tc>
      </w:tr>
      <w:tr w:rsidR="00781617" w:rsidRPr="00F95FEA">
        <w:trPr>
          <w:trHeight w:hRule="exact" w:val="250"/>
        </w:trPr>
        <w:tc>
          <w:tcPr>
            <w:tcW w:w="3160" w:type="dxa"/>
            <w:tcBorders>
              <w:top w:val="single" w:sz="5" w:space="0" w:color="000000"/>
              <w:left w:val="single" w:sz="5" w:space="0" w:color="000000"/>
              <w:bottom w:val="single" w:sz="5" w:space="0" w:color="000000"/>
              <w:right w:val="single" w:sz="5" w:space="0" w:color="000000"/>
            </w:tcBorders>
          </w:tcPr>
          <w:p w:rsidR="00781617" w:rsidRPr="00194CD2" w:rsidRDefault="00AA5BFB">
            <w:pPr>
              <w:spacing w:before="8" w:line="220" w:lineRule="exact"/>
              <w:ind w:left="679"/>
              <w:rPr>
                <w:sz w:val="24"/>
                <w:szCs w:val="24"/>
              </w:rPr>
            </w:pPr>
            <w:r>
              <w:rPr>
                <w:b/>
                <w:spacing w:val="-5"/>
                <w:sz w:val="24"/>
                <w:szCs w:val="24"/>
              </w:rPr>
              <w:t>METH0</w:t>
            </w:r>
            <w:r w:rsidR="00194CD2" w:rsidRPr="00194CD2">
              <w:rPr>
                <w:b/>
                <w:spacing w:val="-5"/>
                <w:sz w:val="24"/>
                <w:szCs w:val="24"/>
              </w:rPr>
              <w:t>DS</w:t>
            </w:r>
          </w:p>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781617"/>
        </w:tc>
      </w:tr>
      <w:tr w:rsidR="00781617" w:rsidRPr="00F95FEA">
        <w:trPr>
          <w:trHeight w:hRule="exact" w:val="250"/>
        </w:trPr>
        <w:tc>
          <w:tcPr>
            <w:tcW w:w="3160" w:type="dxa"/>
            <w:vMerge w:val="restart"/>
            <w:tcBorders>
              <w:top w:val="single" w:sz="5" w:space="0" w:color="000000"/>
              <w:left w:val="single" w:sz="5" w:space="0" w:color="000000"/>
              <w:right w:val="single" w:sz="5" w:space="0" w:color="000000"/>
            </w:tcBorders>
          </w:tcPr>
          <w:p w:rsidR="00781617" w:rsidRPr="00F95FEA" w:rsidRDefault="005304E7">
            <w:pPr>
              <w:spacing w:before="8"/>
              <w:ind w:left="103"/>
            </w:pPr>
            <w:r w:rsidRPr="00F95FEA">
              <w:t>GetsamlesbyWriter()</w:t>
            </w:r>
          </w:p>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194CD2" w:rsidP="00194CD2">
            <w:pPr>
              <w:spacing w:before="8" w:line="220" w:lineRule="exact"/>
              <w:ind w:right="2071"/>
            </w:pPr>
            <w:r>
              <w:rPr>
                <w:b/>
                <w:spacing w:val="-5"/>
              </w:rPr>
              <w:t xml:space="preserve">          </w:t>
            </w:r>
            <w:r w:rsidR="00AA5BFB">
              <w:rPr>
                <w:b/>
                <w:spacing w:val="-5"/>
              </w:rPr>
              <w:t xml:space="preserve">                   EXPLAIN METH0</w:t>
            </w:r>
            <w:r>
              <w:rPr>
                <w:b/>
                <w:spacing w:val="-5"/>
              </w:rPr>
              <w:t>D</w:t>
            </w:r>
          </w:p>
        </w:tc>
      </w:tr>
      <w:tr w:rsidR="00781617" w:rsidRPr="00F95FEA">
        <w:trPr>
          <w:trHeight w:hRule="exact" w:val="730"/>
        </w:trPr>
        <w:tc>
          <w:tcPr>
            <w:tcW w:w="3160" w:type="dxa"/>
            <w:vMerge/>
            <w:tcBorders>
              <w:left w:val="single" w:sz="5" w:space="0" w:color="000000"/>
              <w:right w:val="single" w:sz="5" w:space="0" w:color="000000"/>
            </w:tcBorders>
          </w:tcPr>
          <w:p w:rsidR="00781617" w:rsidRPr="00F95FEA" w:rsidRDefault="00781617"/>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852914" w:rsidP="00194CD2">
            <w:pPr>
              <w:spacing w:before="8" w:line="250" w:lineRule="auto"/>
              <w:ind w:left="103" w:right="435"/>
            </w:pPr>
            <w:r>
              <w:t>METH0</w:t>
            </w:r>
            <w:r w:rsidR="00194CD2">
              <w:t>D OR OPERATION</w:t>
            </w:r>
            <w:r w:rsidR="00331360" w:rsidRPr="00F95FEA">
              <w:rPr>
                <w:spacing w:val="4"/>
              </w:rPr>
              <w:t xml:space="preserve"> </w:t>
            </w:r>
            <w:r w:rsidR="00194CD2">
              <w:t xml:space="preserve">REQUIRED FOR THE  ABSTRACTION THE </w:t>
            </w:r>
            <w:r w:rsidR="00331360" w:rsidRPr="00F95FEA">
              <w:rPr>
                <w:spacing w:val="-1"/>
              </w:rPr>
              <w:t xml:space="preserve"> </w:t>
            </w:r>
            <w:r w:rsidR="00194CD2">
              <w:t>ARRAY MAKING BY GIVING THE ARGUMENT</w:t>
            </w:r>
            <w:r>
              <w:t>SS</w:t>
            </w:r>
            <w:r w:rsidR="00194CD2">
              <w:t xml:space="preserve"> WHICH IS WRITER ADOPTING 1</w:t>
            </w:r>
            <w:r w:rsidR="00194CD2" w:rsidRPr="00194CD2">
              <w:rPr>
                <w:vertAlign w:val="superscript"/>
              </w:rPr>
              <w:t>ST</w:t>
            </w:r>
            <w:r w:rsidR="00194CD2">
              <w:t xml:space="preserve"> SAMPLE. (COLLECTION)</w:t>
            </w:r>
          </w:p>
        </w:tc>
      </w:tr>
      <w:tr w:rsidR="00781617" w:rsidRPr="00F95FEA">
        <w:trPr>
          <w:trHeight w:hRule="exact" w:val="250"/>
        </w:trPr>
        <w:tc>
          <w:tcPr>
            <w:tcW w:w="3160" w:type="dxa"/>
            <w:vMerge/>
            <w:tcBorders>
              <w:left w:val="single" w:sz="5" w:space="0" w:color="000000"/>
              <w:right w:val="single" w:sz="5" w:space="0" w:color="000000"/>
            </w:tcBorders>
          </w:tcPr>
          <w:p w:rsidR="00781617" w:rsidRPr="00F95FEA" w:rsidRDefault="00781617"/>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194CD2">
            <w:pPr>
              <w:spacing w:before="8" w:line="220" w:lineRule="exact"/>
              <w:ind w:left="1631"/>
            </w:pPr>
            <w:r w:rsidRPr="00C91C86">
              <w:rPr>
                <w:b/>
                <w:sz w:val="22"/>
                <w:szCs w:val="22"/>
              </w:rPr>
              <w:t>PDL (program description language)</w:t>
            </w:r>
          </w:p>
        </w:tc>
      </w:tr>
      <w:tr w:rsidR="00781617" w:rsidRPr="00F95FEA">
        <w:trPr>
          <w:trHeight w:hRule="exact" w:val="4570"/>
        </w:trPr>
        <w:tc>
          <w:tcPr>
            <w:tcW w:w="3160" w:type="dxa"/>
            <w:vMerge/>
            <w:tcBorders>
              <w:left w:val="single" w:sz="5" w:space="0" w:color="000000"/>
              <w:bottom w:val="single" w:sz="5" w:space="0" w:color="000000"/>
              <w:right w:val="single" w:sz="5" w:space="0" w:color="000000"/>
            </w:tcBorders>
          </w:tcPr>
          <w:p w:rsidR="00781617" w:rsidRPr="00F95FEA" w:rsidRDefault="00781617"/>
        </w:tc>
        <w:tc>
          <w:tcPr>
            <w:tcW w:w="5918" w:type="dxa"/>
            <w:tcBorders>
              <w:top w:val="single" w:sz="5" w:space="0" w:color="000000"/>
              <w:left w:val="single" w:sz="5" w:space="0" w:color="000000"/>
              <w:bottom w:val="single" w:sz="5" w:space="0" w:color="000000"/>
              <w:right w:val="single" w:sz="5" w:space="0" w:color="000000"/>
            </w:tcBorders>
          </w:tcPr>
          <w:p w:rsidR="00781617" w:rsidRPr="00F95FEA" w:rsidRDefault="00331360" w:rsidP="00B041D2">
            <w:pPr>
              <w:spacing w:before="8"/>
              <w:ind w:left="103"/>
            </w:pPr>
            <w:r w:rsidRPr="00F95FEA">
              <w:t>p</w:t>
            </w:r>
            <w:r w:rsidRPr="00F95FEA">
              <w:rPr>
                <w:spacing w:val="-2"/>
              </w:rPr>
              <w:t>u</w:t>
            </w:r>
            <w:r w:rsidRPr="00F95FEA">
              <w:t>b</w:t>
            </w:r>
            <w:r w:rsidRPr="00F95FEA">
              <w:rPr>
                <w:spacing w:val="-2"/>
              </w:rPr>
              <w:t>l</w:t>
            </w:r>
            <w:r w:rsidRPr="00F95FEA">
              <w:t>ic</w:t>
            </w:r>
            <w:r w:rsidRPr="00F95FEA">
              <w:rPr>
                <w:spacing w:val="4"/>
              </w:rPr>
              <w:t xml:space="preserve"> </w:t>
            </w:r>
            <w:r w:rsidR="00B041D2" w:rsidRPr="00F95FEA">
              <w:t>Samples[]</w:t>
            </w:r>
            <w:r w:rsidRPr="00F95FEA">
              <w:rPr>
                <w:spacing w:val="2"/>
              </w:rPr>
              <w:t xml:space="preserve"> </w:t>
            </w:r>
            <w:r w:rsidR="00B041D2" w:rsidRPr="00F95FEA">
              <w:t>GetsamplesbyWriters</w:t>
            </w:r>
            <w:r w:rsidRPr="00F95FEA">
              <w:t>(</w:t>
            </w:r>
            <w:r w:rsidR="00B041D2" w:rsidRPr="00F95FEA">
              <w:t>Writer wrt</w:t>
            </w:r>
            <w:r w:rsidRPr="00F95FEA">
              <w:t>)</w:t>
            </w:r>
          </w:p>
          <w:p w:rsidR="00781617" w:rsidRPr="00F95FEA" w:rsidRDefault="00331360">
            <w:pPr>
              <w:spacing w:before="10"/>
              <w:ind w:left="103"/>
            </w:pPr>
            <w:r w:rsidRPr="00F95FEA">
              <w:t>{</w:t>
            </w:r>
          </w:p>
          <w:p w:rsidR="00B041D2" w:rsidRPr="00F95FEA" w:rsidRDefault="00B041D2">
            <w:pPr>
              <w:spacing w:before="10"/>
              <w:ind w:left="103"/>
            </w:pPr>
            <w:r w:rsidRPr="00F95FEA">
              <w:t xml:space="preserve">  Samples[] s=samples.GetAll();</w:t>
            </w:r>
          </w:p>
          <w:p w:rsidR="00B041D2" w:rsidRPr="00F95FEA" w:rsidRDefault="00B041D2">
            <w:pPr>
              <w:spacing w:before="10"/>
              <w:ind w:left="103"/>
            </w:pPr>
            <w:r w:rsidRPr="00F95FEA">
              <w:t>Samples[] req=null;</w:t>
            </w:r>
          </w:p>
          <w:p w:rsidR="00781617" w:rsidRPr="00F95FEA" w:rsidRDefault="00B041D2">
            <w:pPr>
              <w:spacing w:before="10" w:line="240" w:lineRule="exact"/>
            </w:pPr>
            <w:r w:rsidRPr="00F95FEA">
              <w:t xml:space="preserve">       Foreach(Sample smp in s)</w:t>
            </w:r>
          </w:p>
          <w:p w:rsidR="00B041D2" w:rsidRPr="00F95FEA" w:rsidRDefault="00B041D2">
            <w:pPr>
              <w:spacing w:before="10" w:line="240" w:lineRule="exact"/>
            </w:pPr>
            <w:r w:rsidRPr="00F95FEA">
              <w:t xml:space="preserve">      { </w:t>
            </w:r>
          </w:p>
          <w:p w:rsidR="00B041D2" w:rsidRPr="00F95FEA" w:rsidRDefault="00B041D2">
            <w:pPr>
              <w:spacing w:before="10" w:line="240" w:lineRule="exact"/>
            </w:pPr>
            <w:r w:rsidRPr="00F95FEA">
              <w:t xml:space="preserve">           If(s.writer==wrt)</w:t>
            </w:r>
          </w:p>
          <w:p w:rsidR="00B041D2" w:rsidRPr="00F95FEA" w:rsidRDefault="00B041D2">
            <w:pPr>
              <w:spacing w:before="10" w:line="240" w:lineRule="exact"/>
            </w:pPr>
            <w:r w:rsidRPr="00F95FEA">
              <w:t xml:space="preserve">           {</w:t>
            </w:r>
          </w:p>
          <w:p w:rsidR="00B041D2" w:rsidRPr="00F95FEA" w:rsidRDefault="00B041D2">
            <w:pPr>
              <w:spacing w:before="10" w:line="240" w:lineRule="exact"/>
            </w:pPr>
            <w:r w:rsidRPr="00F95FEA">
              <w:t xml:space="preserve">               Req.add(s);</w:t>
            </w:r>
          </w:p>
          <w:p w:rsidR="00B041D2" w:rsidRPr="00F95FEA" w:rsidRDefault="00B041D2">
            <w:pPr>
              <w:spacing w:before="10" w:line="240" w:lineRule="exact"/>
            </w:pPr>
            <w:r w:rsidRPr="00F95FEA">
              <w:t xml:space="preserve"> </w:t>
            </w:r>
          </w:p>
          <w:p w:rsidR="00B041D2" w:rsidRPr="00F95FEA" w:rsidRDefault="00B041D2">
            <w:pPr>
              <w:spacing w:before="10" w:line="240" w:lineRule="exact"/>
            </w:pPr>
            <w:r w:rsidRPr="00F95FEA">
              <w:t xml:space="preserve">            }</w:t>
            </w:r>
          </w:p>
          <w:p w:rsidR="00B041D2" w:rsidRPr="00F95FEA" w:rsidRDefault="00B041D2">
            <w:pPr>
              <w:spacing w:before="10" w:line="240" w:lineRule="exact"/>
              <w:rPr>
                <w:sz w:val="24"/>
                <w:szCs w:val="24"/>
              </w:rPr>
            </w:pPr>
            <w:r w:rsidRPr="00F95FEA">
              <w:t xml:space="preserve">      }</w:t>
            </w:r>
          </w:p>
          <w:p w:rsidR="00781617" w:rsidRPr="00F95FEA" w:rsidRDefault="00331360" w:rsidP="00B041D2">
            <w:pPr>
              <w:ind w:left="468" w:right="2757"/>
              <w:jc w:val="center"/>
            </w:pPr>
            <w:r w:rsidRPr="00F95FEA">
              <w:t>ret</w:t>
            </w:r>
            <w:r w:rsidRPr="00F95FEA">
              <w:rPr>
                <w:spacing w:val="-3"/>
              </w:rPr>
              <w:t>u</w:t>
            </w:r>
            <w:r w:rsidRPr="00F95FEA">
              <w:t>rn</w:t>
            </w:r>
            <w:r w:rsidRPr="00F95FEA">
              <w:rPr>
                <w:spacing w:val="3"/>
              </w:rPr>
              <w:t xml:space="preserve"> </w:t>
            </w:r>
            <w:r w:rsidR="00B041D2" w:rsidRPr="00F95FEA">
              <w:t>req;</w:t>
            </w:r>
          </w:p>
          <w:p w:rsidR="00781617" w:rsidRPr="00F95FEA" w:rsidRDefault="00331360">
            <w:pPr>
              <w:spacing w:before="10" w:line="220" w:lineRule="exact"/>
              <w:ind w:left="203"/>
            </w:pPr>
            <w:r w:rsidRPr="00F95FEA">
              <w:t>}</w:t>
            </w:r>
          </w:p>
        </w:tc>
      </w:tr>
    </w:tbl>
    <w:p w:rsidR="00781617" w:rsidRPr="00F95FEA" w:rsidRDefault="00781617">
      <w:pPr>
        <w:spacing w:before="9" w:line="160" w:lineRule="exact"/>
        <w:rPr>
          <w:sz w:val="16"/>
          <w:szCs w:val="16"/>
        </w:rPr>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F95FEA" w:rsidRDefault="00781617">
      <w:pPr>
        <w:spacing w:line="200" w:lineRule="exact"/>
      </w:pPr>
    </w:p>
    <w:p w:rsidR="00781617" w:rsidRPr="00194CD2" w:rsidRDefault="002540A1" w:rsidP="00194CD2">
      <w:pPr>
        <w:spacing w:before="29"/>
        <w:rPr>
          <w:rFonts w:eastAsia="Arial"/>
          <w:sz w:val="32"/>
          <w:szCs w:val="32"/>
        </w:rPr>
      </w:pPr>
      <w:r w:rsidRPr="00194CD2">
        <w:rPr>
          <w:rFonts w:eastAsia="Arial"/>
          <w:b/>
          <w:sz w:val="32"/>
          <w:szCs w:val="32"/>
        </w:rPr>
        <w:lastRenderedPageBreak/>
        <w:t>6</w:t>
      </w:r>
      <w:r w:rsidR="00331360" w:rsidRPr="00194CD2">
        <w:rPr>
          <w:rFonts w:eastAsia="Arial"/>
          <w:b/>
          <w:sz w:val="32"/>
          <w:szCs w:val="32"/>
        </w:rPr>
        <w:t xml:space="preserve"> </w:t>
      </w:r>
      <w:r w:rsidR="00331360" w:rsidRPr="00194CD2">
        <w:rPr>
          <w:rFonts w:eastAsia="Arial"/>
          <w:b/>
          <w:spacing w:val="26"/>
          <w:sz w:val="32"/>
          <w:szCs w:val="32"/>
        </w:rPr>
        <w:t xml:space="preserve"> </w:t>
      </w:r>
      <w:r w:rsidR="00BF1CAE">
        <w:rPr>
          <w:rFonts w:eastAsia="Arial"/>
          <w:b/>
          <w:sz w:val="32"/>
          <w:szCs w:val="32"/>
        </w:rPr>
        <w:t>OBJECTS-COLLAB0RATI0</w:t>
      </w:r>
      <w:r w:rsidR="00194CD2" w:rsidRPr="00194CD2">
        <w:rPr>
          <w:rFonts w:eastAsia="Arial"/>
          <w:b/>
          <w:sz w:val="32"/>
          <w:szCs w:val="32"/>
        </w:rPr>
        <w:t>N</w:t>
      </w:r>
    </w:p>
    <w:p w:rsidR="00781617" w:rsidRPr="00F95FEA" w:rsidRDefault="00781617">
      <w:pPr>
        <w:spacing w:before="10" w:line="180" w:lineRule="exact"/>
        <w:rPr>
          <w:sz w:val="18"/>
          <w:szCs w:val="18"/>
        </w:rPr>
      </w:pPr>
    </w:p>
    <w:p w:rsidR="001814C4" w:rsidRPr="00194CD2" w:rsidRDefault="00194CD2" w:rsidP="00BA003C">
      <w:pPr>
        <w:spacing w:before="69"/>
        <w:ind w:left="1352"/>
        <w:rPr>
          <w:sz w:val="28"/>
          <w:szCs w:val="28"/>
        </w:rPr>
      </w:pPr>
      <w:r>
        <w:rPr>
          <w:rFonts w:eastAsia="Arial"/>
          <w:b/>
          <w:spacing w:val="-3"/>
          <w:sz w:val="28"/>
          <w:szCs w:val="28"/>
        </w:rPr>
        <w:t xml:space="preserve">6.1 A </w:t>
      </w:r>
      <w:r w:rsidR="00BF1CAE">
        <w:rPr>
          <w:rFonts w:eastAsia="Arial"/>
          <w:b/>
          <w:spacing w:val="-3"/>
          <w:sz w:val="28"/>
          <w:szCs w:val="28"/>
        </w:rPr>
        <w:t>DIAGRAM REPRESENTING THE C0LLAB0</w:t>
      </w:r>
      <w:r w:rsidR="00432286">
        <w:rPr>
          <w:rFonts w:eastAsia="Arial"/>
          <w:b/>
          <w:spacing w:val="-3"/>
          <w:sz w:val="28"/>
          <w:szCs w:val="28"/>
        </w:rPr>
        <w:t>RATION OF 0</w:t>
      </w:r>
      <w:r w:rsidRPr="00194CD2">
        <w:rPr>
          <w:rFonts w:eastAsia="Arial"/>
          <w:b/>
          <w:spacing w:val="-3"/>
          <w:sz w:val="28"/>
          <w:szCs w:val="28"/>
        </w:rPr>
        <w:t>BJECTS</w:t>
      </w:r>
    </w:p>
    <w:p w:rsidR="001814C4" w:rsidRPr="00F95FEA" w:rsidRDefault="001814C4" w:rsidP="00BA003C">
      <w:pPr>
        <w:spacing w:before="69"/>
        <w:ind w:left="1352"/>
      </w:pPr>
    </w:p>
    <w:p w:rsidR="00BA003C" w:rsidRPr="00F95FEA" w:rsidRDefault="00BA003C" w:rsidP="00BA003C">
      <w:pPr>
        <w:spacing w:before="69"/>
        <w:ind w:left="1352"/>
      </w:pPr>
    </w:p>
    <w:p w:rsidR="003E46E4" w:rsidRDefault="001814C4" w:rsidP="00964495">
      <w:pPr>
        <w:spacing w:before="69"/>
        <w:rPr>
          <w:rFonts w:eastAsia="Arial"/>
          <w:b/>
          <w:sz w:val="24"/>
          <w:szCs w:val="24"/>
        </w:rPr>
      </w:pPr>
      <w:r w:rsidRPr="00F95FEA">
        <w:rPr>
          <w:noProof/>
        </w:rPr>
        <w:drawing>
          <wp:inline distT="0" distB="0" distL="0" distR="0">
            <wp:extent cx="13595573" cy="6823495"/>
            <wp:effectExtent l="19050" t="0" r="6127" b="0"/>
            <wp:docPr id="9" name="Picture 8" descr="CLASS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 FINAL.png"/>
                    <pic:cNvPicPr/>
                  </pic:nvPicPr>
                  <pic:blipFill>
                    <a:blip r:embed="rId39"/>
                    <a:stretch>
                      <a:fillRect/>
                    </a:stretch>
                  </pic:blipFill>
                  <pic:spPr>
                    <a:xfrm>
                      <a:off x="0" y="0"/>
                      <a:ext cx="13605529" cy="6828492"/>
                    </a:xfrm>
                    <a:prstGeom prst="rect">
                      <a:avLst/>
                    </a:prstGeom>
                  </pic:spPr>
                </pic:pic>
              </a:graphicData>
            </a:graphic>
          </wp:inline>
        </w:drawing>
      </w:r>
    </w:p>
    <w:p w:rsidR="003E46E4" w:rsidRDefault="003E46E4" w:rsidP="00964495">
      <w:pPr>
        <w:spacing w:before="69"/>
        <w:rPr>
          <w:rFonts w:eastAsia="Arial"/>
          <w:b/>
          <w:sz w:val="24"/>
          <w:szCs w:val="24"/>
        </w:rPr>
      </w:pPr>
    </w:p>
    <w:p w:rsidR="00432286" w:rsidRDefault="00432286" w:rsidP="00964495">
      <w:pPr>
        <w:spacing w:before="69"/>
        <w:rPr>
          <w:rFonts w:eastAsia="Arial"/>
          <w:b/>
          <w:sz w:val="32"/>
          <w:szCs w:val="32"/>
        </w:rPr>
      </w:pPr>
    </w:p>
    <w:p w:rsidR="00781617" w:rsidRPr="003E46E4" w:rsidRDefault="003E46E4" w:rsidP="00964495">
      <w:pPr>
        <w:spacing w:before="69"/>
        <w:rPr>
          <w:rFonts w:eastAsia="Arial"/>
          <w:sz w:val="32"/>
          <w:szCs w:val="32"/>
        </w:rPr>
      </w:pPr>
      <w:r>
        <w:rPr>
          <w:rFonts w:eastAsia="Arial"/>
          <w:b/>
          <w:sz w:val="32"/>
          <w:szCs w:val="32"/>
        </w:rPr>
        <w:lastRenderedPageBreak/>
        <w:t>7</w:t>
      </w:r>
      <w:r w:rsidR="00331360" w:rsidRPr="003E46E4">
        <w:rPr>
          <w:rFonts w:eastAsia="Arial"/>
          <w:b/>
          <w:spacing w:val="26"/>
          <w:sz w:val="32"/>
          <w:szCs w:val="32"/>
        </w:rPr>
        <w:t xml:space="preserve"> </w:t>
      </w:r>
      <w:r w:rsidR="00331360" w:rsidRPr="003E46E4">
        <w:rPr>
          <w:rFonts w:eastAsia="Arial"/>
          <w:b/>
          <w:sz w:val="32"/>
          <w:szCs w:val="32"/>
        </w:rPr>
        <w:t>Dyn</w:t>
      </w:r>
      <w:r w:rsidR="00331360" w:rsidRPr="003E46E4">
        <w:rPr>
          <w:rFonts w:eastAsia="Arial"/>
          <w:b/>
          <w:spacing w:val="-1"/>
          <w:sz w:val="32"/>
          <w:szCs w:val="32"/>
        </w:rPr>
        <w:t>a</w:t>
      </w:r>
      <w:r w:rsidR="00331360" w:rsidRPr="003E46E4">
        <w:rPr>
          <w:rFonts w:eastAsia="Arial"/>
          <w:b/>
          <w:sz w:val="32"/>
          <w:szCs w:val="32"/>
        </w:rPr>
        <w:t>mic</w:t>
      </w:r>
      <w:r w:rsidR="00331360" w:rsidRPr="003E46E4">
        <w:rPr>
          <w:rFonts w:eastAsia="Arial"/>
          <w:b/>
          <w:spacing w:val="2"/>
          <w:sz w:val="32"/>
          <w:szCs w:val="32"/>
        </w:rPr>
        <w:t xml:space="preserve"> </w:t>
      </w:r>
      <w:r w:rsidR="00331360" w:rsidRPr="003E46E4">
        <w:rPr>
          <w:rFonts w:eastAsia="Arial"/>
          <w:b/>
          <w:sz w:val="32"/>
          <w:szCs w:val="32"/>
        </w:rPr>
        <w:t>Model</w:t>
      </w:r>
    </w:p>
    <w:p w:rsidR="00781617" w:rsidRPr="003E46E4" w:rsidRDefault="00781617">
      <w:pPr>
        <w:spacing w:before="10" w:line="180" w:lineRule="exact"/>
        <w:rPr>
          <w:sz w:val="32"/>
          <w:szCs w:val="32"/>
        </w:rPr>
      </w:pPr>
    </w:p>
    <w:p w:rsidR="00781617" w:rsidRPr="003E46E4" w:rsidRDefault="003E46E4">
      <w:pPr>
        <w:ind w:left="638"/>
        <w:rPr>
          <w:rFonts w:eastAsia="Arial"/>
          <w:b/>
          <w:sz w:val="28"/>
          <w:szCs w:val="28"/>
        </w:rPr>
      </w:pPr>
      <w:r>
        <w:rPr>
          <w:rFonts w:eastAsia="Arial"/>
          <w:b/>
          <w:spacing w:val="-3"/>
          <w:sz w:val="28"/>
          <w:szCs w:val="28"/>
        </w:rPr>
        <w:t>7</w:t>
      </w:r>
      <w:r w:rsidR="00331360" w:rsidRPr="003E46E4">
        <w:rPr>
          <w:rFonts w:eastAsia="Arial"/>
          <w:b/>
          <w:sz w:val="28"/>
          <w:szCs w:val="28"/>
        </w:rPr>
        <w:t>.1</w:t>
      </w:r>
      <w:r w:rsidR="00331360" w:rsidRPr="003E46E4">
        <w:rPr>
          <w:rFonts w:eastAsia="Arial"/>
          <w:b/>
          <w:spacing w:val="-4"/>
          <w:sz w:val="28"/>
          <w:szCs w:val="28"/>
        </w:rPr>
        <w:t xml:space="preserve"> </w:t>
      </w:r>
      <w:r w:rsidR="00331360" w:rsidRPr="003E46E4">
        <w:rPr>
          <w:rFonts w:eastAsia="Arial"/>
          <w:b/>
          <w:sz w:val="28"/>
          <w:szCs w:val="28"/>
        </w:rPr>
        <w:t>Seq</w:t>
      </w:r>
      <w:r w:rsidR="00331360" w:rsidRPr="003E46E4">
        <w:rPr>
          <w:rFonts w:eastAsia="Arial"/>
          <w:b/>
          <w:spacing w:val="-11"/>
          <w:sz w:val="28"/>
          <w:szCs w:val="28"/>
        </w:rPr>
        <w:t>u</w:t>
      </w:r>
      <w:r w:rsidR="00331360" w:rsidRPr="003E46E4">
        <w:rPr>
          <w:rFonts w:eastAsia="Arial"/>
          <w:b/>
          <w:sz w:val="28"/>
          <w:szCs w:val="28"/>
        </w:rPr>
        <w:t>en</w:t>
      </w:r>
      <w:r w:rsidR="00331360" w:rsidRPr="003E46E4">
        <w:rPr>
          <w:rFonts w:eastAsia="Arial"/>
          <w:b/>
          <w:spacing w:val="-7"/>
          <w:sz w:val="28"/>
          <w:szCs w:val="28"/>
        </w:rPr>
        <w:t>c</w:t>
      </w:r>
      <w:r w:rsidR="00331360" w:rsidRPr="003E46E4">
        <w:rPr>
          <w:rFonts w:eastAsia="Arial"/>
          <w:b/>
          <w:sz w:val="28"/>
          <w:szCs w:val="28"/>
        </w:rPr>
        <w:t>e Diag</w:t>
      </w:r>
      <w:r w:rsidR="00331360" w:rsidRPr="003E46E4">
        <w:rPr>
          <w:rFonts w:eastAsia="Arial"/>
          <w:b/>
          <w:spacing w:val="-14"/>
          <w:sz w:val="28"/>
          <w:szCs w:val="28"/>
        </w:rPr>
        <w:t>r</w:t>
      </w:r>
      <w:r w:rsidR="00331360" w:rsidRPr="003E46E4">
        <w:rPr>
          <w:rFonts w:eastAsia="Arial"/>
          <w:b/>
          <w:sz w:val="28"/>
          <w:szCs w:val="28"/>
        </w:rPr>
        <w:t>ams</w:t>
      </w:r>
    </w:p>
    <w:p w:rsidR="0061576C" w:rsidRPr="003E46E4" w:rsidRDefault="0061576C">
      <w:pPr>
        <w:ind w:left="638"/>
        <w:rPr>
          <w:rFonts w:eastAsia="Arial"/>
          <w:b/>
          <w:sz w:val="28"/>
          <w:szCs w:val="28"/>
        </w:rPr>
      </w:pPr>
    </w:p>
    <w:p w:rsidR="0061576C" w:rsidRPr="003E46E4" w:rsidRDefault="0061576C">
      <w:pPr>
        <w:ind w:left="638"/>
        <w:rPr>
          <w:rFonts w:eastAsia="Arial"/>
          <w:b/>
          <w:sz w:val="28"/>
          <w:szCs w:val="28"/>
        </w:rPr>
      </w:pPr>
    </w:p>
    <w:p w:rsidR="0061576C" w:rsidRPr="00F95FEA" w:rsidRDefault="0061576C">
      <w:pPr>
        <w:ind w:left="638"/>
        <w:rPr>
          <w:rFonts w:eastAsia="Arial"/>
          <w:b/>
        </w:rPr>
      </w:pPr>
    </w:p>
    <w:p w:rsidR="0061576C" w:rsidRPr="00F95FEA" w:rsidRDefault="0061576C">
      <w:pPr>
        <w:ind w:left="638"/>
        <w:rPr>
          <w:rFonts w:eastAsia="Arial"/>
          <w:b/>
        </w:rPr>
      </w:pPr>
    </w:p>
    <w:p w:rsidR="0061576C" w:rsidRPr="00F95FEA" w:rsidRDefault="0061576C" w:rsidP="0061576C">
      <w:pPr>
        <w:rPr>
          <w:rFonts w:eastAsia="Arial"/>
          <w:b/>
          <w:sz w:val="24"/>
          <w:szCs w:val="24"/>
        </w:rPr>
      </w:pPr>
      <w:r w:rsidRPr="00F95FEA">
        <w:rPr>
          <w:rFonts w:eastAsia="Arial"/>
          <w:b/>
        </w:rPr>
        <w:t xml:space="preserve">                  </w:t>
      </w:r>
      <w:r w:rsidRPr="00F95FEA">
        <w:rPr>
          <w:rFonts w:eastAsia="Arial"/>
          <w:b/>
          <w:sz w:val="24"/>
          <w:szCs w:val="24"/>
        </w:rPr>
        <w:t>SEQUENCE DIAGRAM PROCESSING (INSERT SAMPLE)</w:t>
      </w:r>
    </w:p>
    <w:p w:rsidR="0061576C" w:rsidRPr="00F95FEA" w:rsidRDefault="0061576C" w:rsidP="0061576C">
      <w:pPr>
        <w:rPr>
          <w:rFonts w:eastAsia="Arial"/>
        </w:rPr>
      </w:pPr>
    </w:p>
    <w:p w:rsidR="0061576C" w:rsidRPr="00F95FEA" w:rsidRDefault="0061576C">
      <w:pPr>
        <w:ind w:left="638"/>
        <w:rPr>
          <w:rFonts w:eastAsia="Arial"/>
        </w:rPr>
      </w:pPr>
    </w:p>
    <w:p w:rsidR="00781617" w:rsidRPr="00F95FEA" w:rsidRDefault="00781617">
      <w:pPr>
        <w:spacing w:before="4" w:line="80" w:lineRule="exact"/>
        <w:rPr>
          <w:sz w:val="9"/>
          <w:szCs w:val="9"/>
        </w:rPr>
      </w:pPr>
    </w:p>
    <w:p w:rsidR="00E327C0" w:rsidRPr="00F95FEA" w:rsidRDefault="00E327C0" w:rsidP="00E327C0">
      <w:pPr>
        <w:spacing w:before="10" w:line="250" w:lineRule="auto"/>
        <w:ind w:right="429"/>
        <w:rPr>
          <w:rFonts w:eastAsia="Arial"/>
        </w:rPr>
      </w:pPr>
    </w:p>
    <w:p w:rsidR="00E327C0" w:rsidRPr="00F95FEA" w:rsidRDefault="00E327C0" w:rsidP="00E327C0">
      <w:pPr>
        <w:rPr>
          <w:rFonts w:eastAsia="Arial"/>
        </w:rPr>
      </w:pPr>
    </w:p>
    <w:p w:rsidR="006E4233" w:rsidRPr="00F95FEA" w:rsidRDefault="006E4233" w:rsidP="00E327C0">
      <w:pPr>
        <w:rPr>
          <w:rFonts w:eastAsia="Arial"/>
        </w:rPr>
      </w:pPr>
      <w:r w:rsidRPr="00F95FEA">
        <w:rPr>
          <w:rFonts w:eastAsia="Arial"/>
          <w:noProof/>
        </w:rPr>
        <w:drawing>
          <wp:inline distT="0" distB="0" distL="0" distR="0">
            <wp:extent cx="9317008" cy="4481507"/>
            <wp:effectExtent l="19050" t="0" r="0" b="0"/>
            <wp:docPr id="1" name="Picture 0" descr="PROCESSING INSERTING S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ING INSERTING SAMPLE.png"/>
                    <pic:cNvPicPr/>
                  </pic:nvPicPr>
                  <pic:blipFill>
                    <a:blip r:embed="rId40"/>
                    <a:stretch>
                      <a:fillRect/>
                    </a:stretch>
                  </pic:blipFill>
                  <pic:spPr>
                    <a:xfrm>
                      <a:off x="0" y="0"/>
                      <a:ext cx="9330510" cy="4488001"/>
                    </a:xfrm>
                    <a:prstGeom prst="rect">
                      <a:avLst/>
                    </a:prstGeom>
                  </pic:spPr>
                </pic:pic>
              </a:graphicData>
            </a:graphic>
          </wp:inline>
        </w:drawing>
      </w: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1576C" w:rsidRPr="00F95FEA" w:rsidRDefault="0061576C" w:rsidP="0061576C">
      <w:pPr>
        <w:rPr>
          <w:rFonts w:eastAsia="Arial"/>
          <w:b/>
          <w:sz w:val="24"/>
          <w:szCs w:val="24"/>
        </w:rPr>
      </w:pPr>
      <w:r w:rsidRPr="00F95FEA">
        <w:rPr>
          <w:rFonts w:eastAsia="Arial"/>
          <w:b/>
        </w:rPr>
        <w:t xml:space="preserve">        </w:t>
      </w:r>
      <w:r w:rsidRPr="00F95FEA">
        <w:rPr>
          <w:rFonts w:eastAsia="Arial"/>
          <w:b/>
          <w:sz w:val="24"/>
          <w:szCs w:val="24"/>
        </w:rPr>
        <w:t>SEQUENCE DIAGRAM FOR PROCESSING (DELETING SAMPLE)</w:t>
      </w:r>
    </w:p>
    <w:p w:rsidR="0061576C" w:rsidRPr="00F95FEA" w:rsidRDefault="0061576C" w:rsidP="0061576C">
      <w:pPr>
        <w:rPr>
          <w:rFonts w:eastAsia="Arial"/>
          <w:b/>
          <w:sz w:val="24"/>
          <w:szCs w:val="24"/>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r w:rsidRPr="00F95FEA">
        <w:rPr>
          <w:rFonts w:eastAsia="Arial"/>
          <w:noProof/>
        </w:rPr>
        <w:drawing>
          <wp:inline distT="0" distB="0" distL="0" distR="0">
            <wp:extent cx="9618453" cy="4244196"/>
            <wp:effectExtent l="19050" t="0" r="1797" b="0"/>
            <wp:docPr id="2" name="Picture 1" descr="PROCESSING DELETING S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ING DELETING SAMPLE.png"/>
                    <pic:cNvPicPr/>
                  </pic:nvPicPr>
                  <pic:blipFill>
                    <a:blip r:embed="rId41"/>
                    <a:stretch>
                      <a:fillRect/>
                    </a:stretch>
                  </pic:blipFill>
                  <pic:spPr>
                    <a:xfrm>
                      <a:off x="0" y="0"/>
                      <a:ext cx="9641753" cy="4254477"/>
                    </a:xfrm>
                    <a:prstGeom prst="rect">
                      <a:avLst/>
                    </a:prstGeom>
                  </pic:spPr>
                </pic:pic>
              </a:graphicData>
            </a:graphic>
          </wp:inline>
        </w:drawing>
      </w:r>
    </w:p>
    <w:p w:rsidR="00671931" w:rsidRPr="00F95FEA" w:rsidRDefault="00671931"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E327C0">
      <w:pPr>
        <w:rPr>
          <w:rFonts w:eastAsia="Arial"/>
        </w:rPr>
      </w:pPr>
    </w:p>
    <w:p w:rsidR="00AD20E3" w:rsidRPr="00F95FEA" w:rsidRDefault="00AD20E3" w:rsidP="00AD20E3">
      <w:pPr>
        <w:rPr>
          <w:rFonts w:eastAsia="Arial"/>
          <w:b/>
        </w:rPr>
      </w:pPr>
    </w:p>
    <w:p w:rsidR="00AD20E3" w:rsidRPr="00F95FEA" w:rsidRDefault="00AD20E3" w:rsidP="00AD20E3">
      <w:pPr>
        <w:rPr>
          <w:rFonts w:eastAsia="Arial"/>
          <w:b/>
        </w:rPr>
      </w:pPr>
    </w:p>
    <w:p w:rsidR="00AD20E3" w:rsidRPr="00F95FEA" w:rsidRDefault="00AD20E3" w:rsidP="00AD20E3">
      <w:pPr>
        <w:rPr>
          <w:rFonts w:eastAsia="Arial"/>
          <w:b/>
        </w:rPr>
      </w:pPr>
    </w:p>
    <w:p w:rsidR="00AD20E3" w:rsidRPr="00F95FEA" w:rsidRDefault="00AD20E3" w:rsidP="00AD20E3">
      <w:pPr>
        <w:rPr>
          <w:rFonts w:eastAsia="Arial"/>
          <w:b/>
        </w:rPr>
      </w:pPr>
    </w:p>
    <w:p w:rsidR="00AD20E3" w:rsidRPr="00F95FEA" w:rsidRDefault="00AD20E3" w:rsidP="00AD20E3">
      <w:pPr>
        <w:rPr>
          <w:rFonts w:eastAsia="Arial"/>
          <w:b/>
          <w:sz w:val="24"/>
          <w:szCs w:val="24"/>
        </w:rPr>
      </w:pPr>
      <w:r w:rsidRPr="00F95FEA">
        <w:rPr>
          <w:rFonts w:eastAsia="Arial"/>
          <w:b/>
          <w:sz w:val="24"/>
          <w:szCs w:val="24"/>
        </w:rPr>
        <w:t xml:space="preserve">                       SEQUENSE DIAGRAM FOR TRAINING OF DATASET</w:t>
      </w:r>
    </w:p>
    <w:p w:rsidR="00AD20E3" w:rsidRPr="00F95FEA" w:rsidRDefault="00AD20E3" w:rsidP="00AD20E3">
      <w:pPr>
        <w:rPr>
          <w:rFonts w:eastAsia="Arial"/>
          <w:b/>
          <w:sz w:val="24"/>
          <w:szCs w:val="24"/>
        </w:rPr>
      </w:pPr>
    </w:p>
    <w:p w:rsidR="00AD20E3" w:rsidRPr="00F95FEA" w:rsidRDefault="00AD20E3" w:rsidP="00AD20E3">
      <w:pPr>
        <w:rPr>
          <w:rFonts w:eastAsia="Arial"/>
          <w:b/>
          <w:sz w:val="24"/>
          <w:szCs w:val="24"/>
        </w:rPr>
      </w:pPr>
    </w:p>
    <w:p w:rsidR="00AD20E3" w:rsidRPr="00F95FEA" w:rsidRDefault="00AD20E3" w:rsidP="00AD20E3">
      <w:pPr>
        <w:rPr>
          <w:rFonts w:eastAsia="Arial"/>
          <w:sz w:val="24"/>
          <w:szCs w:val="24"/>
        </w:rPr>
      </w:pPr>
    </w:p>
    <w:p w:rsidR="00AD20E3" w:rsidRPr="00F95FEA" w:rsidRDefault="00AD20E3" w:rsidP="00E327C0">
      <w:pPr>
        <w:rPr>
          <w:rFonts w:eastAsia="Arial"/>
        </w:rPr>
      </w:pPr>
    </w:p>
    <w:p w:rsidR="00671931" w:rsidRPr="00F95FEA" w:rsidRDefault="00671931" w:rsidP="00E327C0">
      <w:pPr>
        <w:rPr>
          <w:rFonts w:eastAsia="Arial"/>
        </w:rPr>
      </w:pPr>
      <w:r w:rsidRPr="00F95FEA">
        <w:rPr>
          <w:rFonts w:eastAsia="Arial"/>
          <w:noProof/>
        </w:rPr>
        <w:drawing>
          <wp:inline distT="0" distB="0" distL="0" distR="0">
            <wp:extent cx="7589448" cy="5469147"/>
            <wp:effectExtent l="19050" t="0" r="0" b="0"/>
            <wp:docPr id="4" name="Picture 3" descr="TRAINING PA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ING PAINT.png"/>
                    <pic:cNvPicPr/>
                  </pic:nvPicPr>
                  <pic:blipFill>
                    <a:blip r:embed="rId42"/>
                    <a:stretch>
                      <a:fillRect/>
                    </a:stretch>
                  </pic:blipFill>
                  <pic:spPr>
                    <a:xfrm>
                      <a:off x="0" y="0"/>
                      <a:ext cx="7606949" cy="5481759"/>
                    </a:xfrm>
                    <a:prstGeom prst="rect">
                      <a:avLst/>
                    </a:prstGeom>
                  </pic:spPr>
                </pic:pic>
              </a:graphicData>
            </a:graphic>
          </wp:inline>
        </w:drawing>
      </w:r>
    </w:p>
    <w:p w:rsidR="006E4233" w:rsidRPr="00F95FEA" w:rsidRDefault="006E4233" w:rsidP="00E327C0">
      <w:pPr>
        <w:rPr>
          <w:rFonts w:eastAsia="Arial"/>
        </w:rPr>
      </w:pPr>
    </w:p>
    <w:p w:rsidR="009E51BE" w:rsidRPr="00F95FEA" w:rsidRDefault="00CC6BF0" w:rsidP="00E327C0">
      <w:pPr>
        <w:rPr>
          <w:rFonts w:eastAsia="Arial"/>
        </w:rPr>
      </w:pPr>
      <w:r w:rsidRPr="00F95FEA">
        <w:rPr>
          <w:rFonts w:eastAsia="Arial"/>
          <w:b/>
        </w:rPr>
        <w:t xml:space="preserve">                           </w:t>
      </w:r>
    </w:p>
    <w:p w:rsidR="009E51BE" w:rsidRPr="00F95FEA" w:rsidRDefault="009E51BE" w:rsidP="00E327C0">
      <w:pPr>
        <w:rPr>
          <w:rFonts w:eastAsia="Arial"/>
        </w:rPr>
      </w:pPr>
    </w:p>
    <w:p w:rsidR="009E51BE" w:rsidRPr="00F95FEA" w:rsidRDefault="009E51BE" w:rsidP="00E327C0">
      <w:pPr>
        <w:rPr>
          <w:rFonts w:eastAsia="Arial"/>
        </w:rPr>
      </w:pPr>
    </w:p>
    <w:p w:rsidR="00DF711F" w:rsidRPr="00F95FEA" w:rsidRDefault="00DF711F" w:rsidP="00E327C0">
      <w:pPr>
        <w:rPr>
          <w:rFonts w:eastAsia="Arial"/>
        </w:rPr>
      </w:pPr>
    </w:p>
    <w:p w:rsidR="00DF711F" w:rsidRPr="00F95FEA" w:rsidRDefault="00DF711F" w:rsidP="00E327C0">
      <w:pPr>
        <w:rPr>
          <w:rFonts w:eastAsia="Arial"/>
        </w:rPr>
      </w:pPr>
    </w:p>
    <w:p w:rsidR="00DF711F" w:rsidRPr="00F95FEA" w:rsidRDefault="00DF711F" w:rsidP="00E327C0">
      <w:pPr>
        <w:rPr>
          <w:rFonts w:eastAsia="Arial"/>
        </w:rPr>
      </w:pPr>
    </w:p>
    <w:p w:rsidR="00DF711F" w:rsidRPr="00F95FEA" w:rsidRDefault="00DF711F" w:rsidP="00E327C0">
      <w:pPr>
        <w:rPr>
          <w:rFonts w:eastAsia="Arial"/>
        </w:rPr>
      </w:pPr>
    </w:p>
    <w:p w:rsidR="00DF711F" w:rsidRPr="00F95FEA" w:rsidRDefault="00DF711F" w:rsidP="00E327C0">
      <w:pPr>
        <w:rPr>
          <w:rFonts w:eastAsia="Arial"/>
        </w:rPr>
      </w:pPr>
    </w:p>
    <w:p w:rsidR="00DF711F" w:rsidRPr="00F95FEA" w:rsidRDefault="00DF711F" w:rsidP="00E327C0">
      <w:pPr>
        <w:rPr>
          <w:rFonts w:eastAsia="Arial"/>
        </w:rPr>
      </w:pPr>
    </w:p>
    <w:p w:rsidR="00DF711F" w:rsidRPr="00F95FEA" w:rsidRDefault="00DF711F" w:rsidP="00E327C0">
      <w:pPr>
        <w:rPr>
          <w:rFonts w:eastAsia="Arial"/>
        </w:rPr>
      </w:pPr>
    </w:p>
    <w:p w:rsidR="00DF711F" w:rsidRPr="00F95FEA" w:rsidRDefault="00DF711F" w:rsidP="00E327C0">
      <w:pPr>
        <w:rPr>
          <w:rFonts w:eastAsia="Arial"/>
        </w:rPr>
      </w:pPr>
    </w:p>
    <w:p w:rsidR="00DF711F" w:rsidRPr="00F95FEA" w:rsidRDefault="00DF711F" w:rsidP="00E327C0">
      <w:pPr>
        <w:rPr>
          <w:rFonts w:eastAsia="Arial"/>
        </w:rPr>
      </w:pPr>
    </w:p>
    <w:p w:rsidR="00DF711F" w:rsidRPr="00F95FEA" w:rsidRDefault="00DF711F" w:rsidP="00E327C0">
      <w:pPr>
        <w:rPr>
          <w:rFonts w:eastAsia="Arial"/>
        </w:rPr>
      </w:pPr>
    </w:p>
    <w:p w:rsidR="00DF711F" w:rsidRPr="00F95FEA" w:rsidRDefault="00DF711F" w:rsidP="00DF711F">
      <w:pPr>
        <w:rPr>
          <w:rFonts w:eastAsia="Arial"/>
          <w:b/>
        </w:rPr>
      </w:pPr>
      <w:r w:rsidRPr="00F95FEA">
        <w:rPr>
          <w:rFonts w:eastAsia="Arial"/>
          <w:b/>
        </w:rPr>
        <w:t xml:space="preserve">                 </w:t>
      </w:r>
    </w:p>
    <w:p w:rsidR="00DF711F" w:rsidRPr="00F95FEA" w:rsidRDefault="00DF711F" w:rsidP="00DF711F">
      <w:pPr>
        <w:rPr>
          <w:rFonts w:eastAsia="Arial"/>
          <w:b/>
        </w:rPr>
      </w:pPr>
    </w:p>
    <w:p w:rsidR="00DF711F" w:rsidRPr="00F95FEA" w:rsidRDefault="00DF711F" w:rsidP="00DF711F">
      <w:pPr>
        <w:rPr>
          <w:rFonts w:eastAsia="Arial"/>
          <w:b/>
          <w:sz w:val="24"/>
          <w:szCs w:val="24"/>
        </w:rPr>
      </w:pPr>
      <w:r w:rsidRPr="00F95FEA">
        <w:rPr>
          <w:rFonts w:eastAsia="Arial"/>
          <w:b/>
        </w:rPr>
        <w:t xml:space="preserve">            </w:t>
      </w:r>
      <w:r w:rsidRPr="00F95FEA">
        <w:rPr>
          <w:rFonts w:eastAsia="Arial"/>
          <w:b/>
          <w:sz w:val="24"/>
          <w:szCs w:val="24"/>
        </w:rPr>
        <w:t>SEQUENSE DIAGRAM FOR CHARACTER RECOGNITION</w:t>
      </w:r>
    </w:p>
    <w:p w:rsidR="00DF711F" w:rsidRPr="00F95FEA" w:rsidRDefault="00DF711F" w:rsidP="00DF711F">
      <w:pPr>
        <w:rPr>
          <w:rFonts w:eastAsia="Arial"/>
          <w:b/>
          <w:sz w:val="24"/>
          <w:szCs w:val="24"/>
        </w:rPr>
      </w:pPr>
    </w:p>
    <w:p w:rsidR="00DF711F" w:rsidRPr="00F95FEA" w:rsidRDefault="00DF711F" w:rsidP="00DF711F">
      <w:pPr>
        <w:rPr>
          <w:rFonts w:eastAsia="Arial"/>
          <w:b/>
          <w:sz w:val="24"/>
          <w:szCs w:val="24"/>
        </w:rPr>
      </w:pPr>
    </w:p>
    <w:p w:rsidR="00DF711F" w:rsidRPr="00F95FEA" w:rsidRDefault="00DF711F" w:rsidP="00DF711F">
      <w:pPr>
        <w:rPr>
          <w:rFonts w:eastAsia="Arial"/>
          <w:b/>
          <w:sz w:val="24"/>
          <w:szCs w:val="24"/>
        </w:rPr>
      </w:pPr>
    </w:p>
    <w:p w:rsidR="00DF711F" w:rsidRPr="00F95FEA" w:rsidRDefault="00DF711F" w:rsidP="00DF711F">
      <w:pPr>
        <w:rPr>
          <w:rFonts w:eastAsia="Arial"/>
          <w:b/>
          <w:sz w:val="24"/>
          <w:szCs w:val="24"/>
        </w:rPr>
      </w:pPr>
    </w:p>
    <w:p w:rsidR="00DF711F" w:rsidRPr="00F95FEA" w:rsidRDefault="00DF711F" w:rsidP="00E327C0">
      <w:pPr>
        <w:rPr>
          <w:rFonts w:eastAsia="Arial"/>
          <w:sz w:val="24"/>
          <w:szCs w:val="24"/>
        </w:rPr>
      </w:pPr>
    </w:p>
    <w:p w:rsidR="009E51BE" w:rsidRPr="00F95FEA" w:rsidRDefault="009E51BE" w:rsidP="00E327C0">
      <w:pPr>
        <w:rPr>
          <w:rFonts w:eastAsia="Arial"/>
        </w:rPr>
      </w:pPr>
      <w:r w:rsidRPr="00F95FEA">
        <w:rPr>
          <w:rFonts w:eastAsia="Arial"/>
          <w:noProof/>
        </w:rPr>
        <w:drawing>
          <wp:inline distT="0" distB="0" distL="0" distR="0">
            <wp:extent cx="9950379" cy="6504317"/>
            <wp:effectExtent l="19050" t="0" r="0" b="0"/>
            <wp:docPr id="10" name="Picture 9" descr="CHARACTER RECOGN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ACTER RECOGNITION.png"/>
                    <pic:cNvPicPr/>
                  </pic:nvPicPr>
                  <pic:blipFill>
                    <a:blip r:embed="rId43"/>
                    <a:stretch>
                      <a:fillRect/>
                    </a:stretch>
                  </pic:blipFill>
                  <pic:spPr>
                    <a:xfrm>
                      <a:off x="0" y="0"/>
                      <a:ext cx="9967339" cy="6515404"/>
                    </a:xfrm>
                    <a:prstGeom prst="rect">
                      <a:avLst/>
                    </a:prstGeom>
                  </pic:spPr>
                </pic:pic>
              </a:graphicData>
            </a:graphic>
          </wp:inline>
        </w:drawing>
      </w: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DF711F" w:rsidRPr="00F95FEA" w:rsidRDefault="00DF711F" w:rsidP="00E327C0">
      <w:pPr>
        <w:rPr>
          <w:rFonts w:eastAsia="Arial"/>
          <w:b/>
        </w:rPr>
      </w:pPr>
    </w:p>
    <w:p w:rsidR="00A273F8" w:rsidRPr="00F95FEA" w:rsidRDefault="00DF711F" w:rsidP="00DF711F">
      <w:pPr>
        <w:rPr>
          <w:rFonts w:eastAsia="Arial"/>
          <w:b/>
          <w:sz w:val="24"/>
          <w:szCs w:val="24"/>
        </w:rPr>
      </w:pPr>
      <w:r w:rsidRPr="00F95FEA">
        <w:rPr>
          <w:rFonts w:eastAsia="Arial"/>
          <w:b/>
          <w:sz w:val="24"/>
          <w:szCs w:val="24"/>
        </w:rPr>
        <w:t xml:space="preserve">               </w:t>
      </w:r>
    </w:p>
    <w:p w:rsidR="00DF711F" w:rsidRPr="00F95FEA" w:rsidRDefault="00A273F8" w:rsidP="00DF711F">
      <w:pPr>
        <w:rPr>
          <w:rFonts w:eastAsia="Arial"/>
          <w:b/>
          <w:sz w:val="24"/>
          <w:szCs w:val="24"/>
        </w:rPr>
      </w:pPr>
      <w:r w:rsidRPr="00F95FEA">
        <w:rPr>
          <w:rFonts w:eastAsia="Arial"/>
          <w:b/>
          <w:sz w:val="24"/>
          <w:szCs w:val="24"/>
        </w:rPr>
        <w:t xml:space="preserve">                </w:t>
      </w:r>
      <w:r w:rsidR="00DF711F" w:rsidRPr="00F95FEA">
        <w:rPr>
          <w:rFonts w:eastAsia="Arial"/>
          <w:b/>
          <w:sz w:val="24"/>
          <w:szCs w:val="24"/>
        </w:rPr>
        <w:t xml:space="preserve"> SEQUENCE DIAGRAM FOR PRE-PROCESSING</w:t>
      </w:r>
    </w:p>
    <w:p w:rsidR="00DF711F" w:rsidRPr="00F95FEA" w:rsidRDefault="00DF711F" w:rsidP="00E327C0">
      <w:pPr>
        <w:rPr>
          <w:rFonts w:eastAsia="Arial"/>
          <w:b/>
        </w:rPr>
      </w:pPr>
      <w:r w:rsidRPr="00F95FEA">
        <w:rPr>
          <w:rFonts w:eastAsia="Arial"/>
          <w:b/>
        </w:rPr>
        <w:t xml:space="preserve">  </w:t>
      </w:r>
    </w:p>
    <w:p w:rsidR="00DF711F" w:rsidRPr="00F95FEA" w:rsidRDefault="00DF711F" w:rsidP="00E327C0">
      <w:pPr>
        <w:rPr>
          <w:rFonts w:eastAsia="Arial"/>
          <w:b/>
        </w:rPr>
      </w:pPr>
    </w:p>
    <w:p w:rsidR="00DF711F" w:rsidRPr="00F95FEA" w:rsidRDefault="00DF711F" w:rsidP="00E327C0">
      <w:pPr>
        <w:rPr>
          <w:rFonts w:eastAsia="Arial"/>
          <w:b/>
        </w:rPr>
      </w:pPr>
    </w:p>
    <w:p w:rsidR="00B636BF" w:rsidRPr="00F95FEA" w:rsidRDefault="00B636BF" w:rsidP="00E327C0">
      <w:pPr>
        <w:rPr>
          <w:rFonts w:eastAsia="Arial"/>
        </w:rPr>
      </w:pPr>
    </w:p>
    <w:p w:rsidR="00B636BF" w:rsidRPr="00F95FEA" w:rsidRDefault="0057414F" w:rsidP="00E327C0">
      <w:pPr>
        <w:rPr>
          <w:rFonts w:eastAsia="Arial"/>
        </w:rPr>
      </w:pPr>
      <w:r>
        <w:rPr>
          <w:rFonts w:eastAsia="Arial"/>
          <w:noProof/>
        </w:rPr>
        <w:pict>
          <v:rect id="_x0000_s1197" style="position:absolute;margin-left:80.95pt;margin-top:324pt;width:245.2pt;height:42.8pt;z-index:251721728" strokecolor="white [3212]"/>
        </w:pict>
      </w:r>
      <w:r w:rsidR="00B636BF" w:rsidRPr="00F95FEA">
        <w:rPr>
          <w:rFonts w:eastAsia="Arial"/>
          <w:noProof/>
        </w:rPr>
        <w:drawing>
          <wp:inline distT="0" distB="0" distL="0" distR="0">
            <wp:extent cx="10136038" cy="5949991"/>
            <wp:effectExtent l="19050" t="0" r="0" b="0"/>
            <wp:docPr id="12" name="Picture 11" descr="PRE PRO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 PROCESS.png"/>
                    <pic:cNvPicPr/>
                  </pic:nvPicPr>
                  <pic:blipFill>
                    <a:blip r:embed="rId44"/>
                    <a:stretch>
                      <a:fillRect/>
                    </a:stretch>
                  </pic:blipFill>
                  <pic:spPr>
                    <a:xfrm>
                      <a:off x="0" y="0"/>
                      <a:ext cx="10150930" cy="5958733"/>
                    </a:xfrm>
                    <a:prstGeom prst="rect">
                      <a:avLst/>
                    </a:prstGeom>
                  </pic:spPr>
                </pic:pic>
              </a:graphicData>
            </a:graphic>
          </wp:inline>
        </w:drawing>
      </w: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Pr="00F95FEA" w:rsidRDefault="006E4233" w:rsidP="00E327C0">
      <w:pPr>
        <w:rPr>
          <w:rFonts w:eastAsia="Arial"/>
        </w:rPr>
      </w:pPr>
    </w:p>
    <w:p w:rsidR="006E4233" w:rsidRDefault="00B636BF" w:rsidP="00E327C0">
      <w:pPr>
        <w:rPr>
          <w:rFonts w:eastAsia="Arial"/>
          <w:b/>
          <w:sz w:val="24"/>
          <w:szCs w:val="24"/>
        </w:rPr>
      </w:pPr>
      <w:r w:rsidRPr="00F95FEA">
        <w:rPr>
          <w:rFonts w:eastAsia="Arial"/>
          <w:b/>
          <w:sz w:val="24"/>
          <w:szCs w:val="24"/>
        </w:rPr>
        <w:t>SEQUENCE DIAGRAM FOR OVERALL HAND WRITTEN CLASSIFICATION</w:t>
      </w:r>
    </w:p>
    <w:p w:rsidR="004A5054" w:rsidRDefault="004A5054" w:rsidP="00E327C0">
      <w:pPr>
        <w:rPr>
          <w:rFonts w:eastAsia="Arial"/>
          <w:b/>
          <w:sz w:val="24"/>
          <w:szCs w:val="24"/>
        </w:rPr>
      </w:pPr>
    </w:p>
    <w:p w:rsidR="004A5054" w:rsidRDefault="004A5054" w:rsidP="00E327C0">
      <w:pPr>
        <w:rPr>
          <w:rFonts w:eastAsia="Arial"/>
          <w:b/>
          <w:sz w:val="24"/>
          <w:szCs w:val="24"/>
        </w:rPr>
      </w:pPr>
    </w:p>
    <w:p w:rsidR="003E46E4" w:rsidRDefault="003E46E4" w:rsidP="00E327C0">
      <w:pPr>
        <w:rPr>
          <w:rFonts w:eastAsia="Arial"/>
          <w:b/>
          <w:sz w:val="24"/>
          <w:szCs w:val="24"/>
        </w:rPr>
      </w:pPr>
    </w:p>
    <w:p w:rsidR="003E46E4" w:rsidRPr="00F95FEA" w:rsidRDefault="003E46E4" w:rsidP="00E327C0">
      <w:pPr>
        <w:rPr>
          <w:rFonts w:eastAsia="Arial"/>
          <w:b/>
          <w:sz w:val="24"/>
          <w:szCs w:val="24"/>
        </w:rPr>
      </w:pPr>
      <w:r>
        <w:rPr>
          <w:rFonts w:eastAsia="Arial"/>
          <w:b/>
          <w:noProof/>
          <w:sz w:val="24"/>
          <w:szCs w:val="24"/>
        </w:rPr>
        <w:drawing>
          <wp:inline distT="0" distB="0" distL="0" distR="0">
            <wp:extent cx="10028602" cy="4684143"/>
            <wp:effectExtent l="19050" t="0" r="0" b="0"/>
            <wp:docPr id="23" name="Picture 22" descr="SEQUENCE OVERALL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OVERALL FINAL.png"/>
                    <pic:cNvPicPr/>
                  </pic:nvPicPr>
                  <pic:blipFill>
                    <a:blip r:embed="rId45"/>
                    <a:stretch>
                      <a:fillRect/>
                    </a:stretch>
                  </pic:blipFill>
                  <pic:spPr>
                    <a:xfrm>
                      <a:off x="0" y="0"/>
                      <a:ext cx="10038072" cy="4688566"/>
                    </a:xfrm>
                    <a:prstGeom prst="rect">
                      <a:avLst/>
                    </a:prstGeom>
                  </pic:spPr>
                </pic:pic>
              </a:graphicData>
            </a:graphic>
          </wp:inline>
        </w:drawing>
      </w:r>
    </w:p>
    <w:p w:rsidR="00A273F8" w:rsidRPr="00F95FEA" w:rsidRDefault="00A273F8" w:rsidP="00E327C0">
      <w:pPr>
        <w:rPr>
          <w:rFonts w:eastAsia="Arial"/>
          <w:b/>
          <w:sz w:val="24"/>
          <w:szCs w:val="24"/>
        </w:rPr>
      </w:pPr>
    </w:p>
    <w:p w:rsidR="00A273F8" w:rsidRPr="00F95FEA" w:rsidRDefault="00A273F8" w:rsidP="00E327C0">
      <w:pPr>
        <w:rPr>
          <w:rFonts w:eastAsia="Arial"/>
          <w:b/>
          <w:sz w:val="24"/>
          <w:szCs w:val="24"/>
        </w:rPr>
      </w:pPr>
    </w:p>
    <w:p w:rsidR="006E4233" w:rsidRPr="00F95FEA" w:rsidRDefault="006E4233" w:rsidP="00E327C0">
      <w:pPr>
        <w:rPr>
          <w:rFonts w:eastAsia="Arial"/>
          <w:b/>
          <w:sz w:val="24"/>
          <w:szCs w:val="24"/>
        </w:rPr>
      </w:pPr>
    </w:p>
    <w:p w:rsidR="006E4233" w:rsidRPr="00F95FEA" w:rsidRDefault="006E4233" w:rsidP="00E327C0">
      <w:pPr>
        <w:rPr>
          <w:rFonts w:eastAsia="Arial"/>
          <w:sz w:val="24"/>
          <w:szCs w:val="24"/>
        </w:rPr>
      </w:pPr>
    </w:p>
    <w:p w:rsidR="00781617" w:rsidRPr="00F95FEA" w:rsidRDefault="00480350">
      <w:pPr>
        <w:spacing w:before="4" w:line="80" w:lineRule="exact"/>
        <w:rPr>
          <w:sz w:val="9"/>
          <w:szCs w:val="9"/>
        </w:rPr>
      </w:pPr>
      <w:r w:rsidRPr="00F95FEA">
        <w:rPr>
          <w:rFonts w:eastAsia="Arial"/>
          <w:noProof/>
        </w:rPr>
        <w:drawing>
          <wp:inline distT="0" distB="0" distL="0" distR="0">
            <wp:extent cx="10950575" cy="6418052"/>
            <wp:effectExtent l="19050" t="0" r="3175" b="0"/>
            <wp:docPr id="14" name="Picture 13" descr="SEQUENCE OVERALL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OVERALL FINAL.png"/>
                    <pic:cNvPicPr/>
                  </pic:nvPicPr>
                  <pic:blipFill>
                    <a:blip r:embed="rId45"/>
                    <a:stretch>
                      <a:fillRect/>
                    </a:stretch>
                  </pic:blipFill>
                  <pic:spPr>
                    <a:xfrm>
                      <a:off x="0" y="0"/>
                      <a:ext cx="10959690" cy="6423394"/>
                    </a:xfrm>
                    <a:prstGeom prst="rect">
                      <a:avLst/>
                    </a:prstGeom>
                  </pic:spPr>
                </pic:pic>
              </a:graphicData>
            </a:graphic>
          </wp:inline>
        </w:drawing>
      </w:r>
      <w:r w:rsidR="0057414F" w:rsidRPr="0057414F">
        <w:rPr>
          <w:rFonts w:eastAsia="Arial"/>
          <w:noProof/>
        </w:rPr>
        <w:pict>
          <v:rect id="_x0000_s1172" style="position:absolute;margin-left:172.55pt;margin-top:632.05pt;width:170.9pt;height:68.2pt;z-index:251703296;mso-position-horizontal-relative:text;mso-position-vertical-relative:text" strokecolor="white [3212]"/>
        </w:pict>
      </w:r>
      <w:r w:rsidR="0057414F" w:rsidRPr="0057414F">
        <w:rPr>
          <w:rFonts w:eastAsia="Arial"/>
          <w:noProof/>
        </w:rPr>
        <w:pict>
          <v:rect id="_x0000_s1133" style="position:absolute;margin-left:185.7pt;margin-top:550pt;width:51.95pt;height:9.4pt;z-index:251672576;mso-position-horizontal-relative:text;mso-position-vertical-relative:text" strokecolor="white [3212]"/>
        </w:pict>
      </w:r>
      <w:r w:rsidR="003F3501">
        <w:rPr>
          <w:rFonts w:eastAsia="Arial"/>
        </w:rPr>
        <w:t>.</w:t>
      </w: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3E46E4" w:rsidRDefault="003E46E4" w:rsidP="00E327C0">
      <w:pPr>
        <w:spacing w:before="34"/>
        <w:rPr>
          <w:rFonts w:eastAsia="Arial"/>
          <w:b/>
          <w:spacing w:val="-3"/>
        </w:rPr>
      </w:pPr>
    </w:p>
    <w:p w:rsidR="00781617" w:rsidRDefault="003E46E4" w:rsidP="00E327C0">
      <w:pPr>
        <w:spacing w:before="34"/>
        <w:rPr>
          <w:rFonts w:eastAsia="Arial"/>
          <w:b/>
        </w:rPr>
      </w:pPr>
      <w:r>
        <w:rPr>
          <w:rFonts w:eastAsia="Arial"/>
          <w:b/>
          <w:spacing w:val="-3"/>
        </w:rPr>
        <w:t>7</w:t>
      </w:r>
      <w:r w:rsidR="00331360" w:rsidRPr="00F95FEA">
        <w:rPr>
          <w:rFonts w:eastAsia="Arial"/>
          <w:b/>
        </w:rPr>
        <w:t>.2</w:t>
      </w:r>
      <w:r w:rsidR="00331360" w:rsidRPr="00F95FEA">
        <w:rPr>
          <w:rFonts w:eastAsia="Arial"/>
          <w:b/>
          <w:spacing w:val="-4"/>
        </w:rPr>
        <w:t xml:space="preserve"> </w:t>
      </w:r>
      <w:r w:rsidR="00331360" w:rsidRPr="00F95FEA">
        <w:rPr>
          <w:rFonts w:eastAsia="Arial"/>
          <w:b/>
        </w:rPr>
        <w:t>St</w:t>
      </w:r>
      <w:r w:rsidR="00331360" w:rsidRPr="00F95FEA">
        <w:rPr>
          <w:rFonts w:eastAsia="Arial"/>
          <w:b/>
          <w:spacing w:val="-7"/>
        </w:rPr>
        <w:t>a</w:t>
      </w:r>
      <w:r w:rsidR="00331360" w:rsidRPr="00F95FEA">
        <w:rPr>
          <w:rFonts w:eastAsia="Arial"/>
          <w:b/>
        </w:rPr>
        <w:t>te Diag</w:t>
      </w:r>
      <w:r w:rsidR="00331360" w:rsidRPr="00F95FEA">
        <w:rPr>
          <w:rFonts w:eastAsia="Arial"/>
          <w:b/>
          <w:spacing w:val="-14"/>
        </w:rPr>
        <w:t>r</w:t>
      </w:r>
      <w:r w:rsidR="003074DE" w:rsidRPr="00F95FEA">
        <w:rPr>
          <w:rFonts w:eastAsia="Arial"/>
          <w:b/>
        </w:rPr>
        <w:t>am</w:t>
      </w:r>
    </w:p>
    <w:p w:rsidR="00B57604" w:rsidRDefault="00B57604" w:rsidP="00E327C0">
      <w:pPr>
        <w:spacing w:before="34"/>
        <w:rPr>
          <w:rFonts w:eastAsia="Arial"/>
          <w:b/>
        </w:rPr>
      </w:pPr>
    </w:p>
    <w:p w:rsidR="00B57604" w:rsidRPr="00F95FEA" w:rsidRDefault="00B57604" w:rsidP="00E327C0">
      <w:pPr>
        <w:spacing w:before="34"/>
        <w:rPr>
          <w:rFonts w:eastAsia="Arial"/>
          <w:b/>
        </w:rPr>
      </w:pPr>
    </w:p>
    <w:p w:rsidR="007A7180" w:rsidRDefault="007A7180" w:rsidP="00E327C0">
      <w:pPr>
        <w:spacing w:before="34"/>
        <w:rPr>
          <w:rFonts w:eastAsia="Arial"/>
          <w:b/>
        </w:rPr>
      </w:pPr>
    </w:p>
    <w:p w:rsidR="00B57604" w:rsidRDefault="00B57604" w:rsidP="00B57604">
      <w:pPr>
        <w:spacing w:before="34"/>
        <w:rPr>
          <w:rFonts w:eastAsia="Arial"/>
          <w:b/>
          <w:spacing w:val="-1"/>
          <w:sz w:val="24"/>
          <w:szCs w:val="24"/>
        </w:rPr>
      </w:pPr>
      <w:r>
        <w:rPr>
          <w:rFonts w:eastAsia="Arial"/>
          <w:b/>
          <w:noProof/>
        </w:rPr>
        <w:drawing>
          <wp:inline distT="0" distB="0" distL="0" distR="0">
            <wp:extent cx="13211975" cy="6858000"/>
            <wp:effectExtent l="19050" t="0" r="8725" b="0"/>
            <wp:docPr id="3" name="Picture 2" descr="state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final.png"/>
                    <pic:cNvPicPr/>
                  </pic:nvPicPr>
                  <pic:blipFill>
                    <a:blip r:embed="rId46"/>
                    <a:stretch>
                      <a:fillRect/>
                    </a:stretch>
                  </pic:blipFill>
                  <pic:spPr>
                    <a:xfrm>
                      <a:off x="0" y="0"/>
                      <a:ext cx="13226357" cy="6865465"/>
                    </a:xfrm>
                    <a:prstGeom prst="rect">
                      <a:avLst/>
                    </a:prstGeom>
                  </pic:spPr>
                </pic:pic>
              </a:graphicData>
            </a:graphic>
          </wp:inline>
        </w:drawing>
      </w:r>
    </w:p>
    <w:p w:rsidR="00B57604" w:rsidRDefault="00B57604" w:rsidP="00B57604">
      <w:pPr>
        <w:spacing w:before="34"/>
        <w:rPr>
          <w:rFonts w:eastAsia="Arial"/>
          <w:b/>
          <w:spacing w:val="-1"/>
          <w:sz w:val="24"/>
          <w:szCs w:val="24"/>
        </w:rPr>
      </w:pPr>
    </w:p>
    <w:p w:rsidR="00B57604" w:rsidRDefault="00B57604" w:rsidP="00B57604">
      <w:pPr>
        <w:spacing w:before="34"/>
        <w:rPr>
          <w:rFonts w:eastAsia="Arial"/>
          <w:b/>
          <w:spacing w:val="-1"/>
          <w:sz w:val="24"/>
          <w:szCs w:val="24"/>
        </w:rPr>
      </w:pPr>
    </w:p>
    <w:p w:rsidR="00B57604" w:rsidRDefault="00B57604" w:rsidP="00B57604">
      <w:pPr>
        <w:spacing w:before="34"/>
        <w:rPr>
          <w:rFonts w:eastAsia="Arial"/>
          <w:b/>
          <w:spacing w:val="-1"/>
          <w:sz w:val="24"/>
          <w:szCs w:val="24"/>
        </w:rPr>
      </w:pPr>
    </w:p>
    <w:p w:rsidR="00B57604" w:rsidRDefault="00B57604" w:rsidP="00B57604">
      <w:pPr>
        <w:spacing w:before="34"/>
        <w:rPr>
          <w:rFonts w:eastAsia="Arial"/>
          <w:b/>
          <w:spacing w:val="-1"/>
          <w:sz w:val="24"/>
          <w:szCs w:val="24"/>
        </w:rPr>
      </w:pPr>
    </w:p>
    <w:p w:rsidR="00B57604" w:rsidRDefault="00B57604" w:rsidP="00B57604">
      <w:pPr>
        <w:spacing w:before="34"/>
        <w:rPr>
          <w:rFonts w:eastAsia="Arial"/>
          <w:b/>
          <w:spacing w:val="-1"/>
          <w:sz w:val="24"/>
          <w:szCs w:val="24"/>
        </w:rPr>
      </w:pPr>
    </w:p>
    <w:p w:rsidR="00781617" w:rsidRDefault="00B57604" w:rsidP="00B57604">
      <w:pPr>
        <w:spacing w:before="34"/>
        <w:rPr>
          <w:rFonts w:eastAsia="Arial"/>
          <w:b/>
          <w:sz w:val="32"/>
          <w:szCs w:val="32"/>
        </w:rPr>
      </w:pPr>
      <w:r w:rsidRPr="00FE4BE5">
        <w:rPr>
          <w:rFonts w:eastAsia="Arial"/>
          <w:b/>
          <w:spacing w:val="-1"/>
          <w:sz w:val="32"/>
          <w:szCs w:val="32"/>
        </w:rPr>
        <w:t>8</w:t>
      </w:r>
      <w:r w:rsidR="00331360" w:rsidRPr="00FE4BE5">
        <w:rPr>
          <w:rFonts w:eastAsia="Arial"/>
          <w:b/>
          <w:sz w:val="32"/>
          <w:szCs w:val="32"/>
        </w:rPr>
        <w:t xml:space="preserve"> </w:t>
      </w:r>
      <w:r w:rsidR="00A975D1">
        <w:rPr>
          <w:rFonts w:eastAsia="Arial"/>
          <w:b/>
          <w:sz w:val="32"/>
          <w:szCs w:val="32"/>
        </w:rPr>
        <w:t xml:space="preserve"> NON-FUNCTI0</w:t>
      </w:r>
      <w:r w:rsidR="00FE4BE5" w:rsidRPr="00FE4BE5">
        <w:rPr>
          <w:rFonts w:eastAsia="Arial"/>
          <w:b/>
          <w:sz w:val="32"/>
          <w:szCs w:val="32"/>
        </w:rPr>
        <w:t>NAL REQUIREMENTS</w:t>
      </w:r>
    </w:p>
    <w:p w:rsidR="00FE4BE5" w:rsidRPr="00FE4BE5" w:rsidRDefault="00FE4BE5" w:rsidP="00B57604">
      <w:pPr>
        <w:spacing w:before="34"/>
        <w:rPr>
          <w:rFonts w:eastAsia="Arial"/>
          <w:b/>
          <w:sz w:val="32"/>
          <w:szCs w:val="32"/>
        </w:rPr>
      </w:pPr>
    </w:p>
    <w:p w:rsidR="00FE4BE5" w:rsidRPr="00FE4BE5" w:rsidRDefault="00FE4BE5" w:rsidP="00B57604">
      <w:pPr>
        <w:spacing w:before="34"/>
        <w:rPr>
          <w:rFonts w:eastAsia="Arial"/>
          <w:b/>
          <w:sz w:val="28"/>
          <w:szCs w:val="28"/>
        </w:rPr>
      </w:pPr>
      <w:r>
        <w:rPr>
          <w:rFonts w:eastAsia="Arial"/>
          <w:b/>
          <w:sz w:val="28"/>
          <w:szCs w:val="28"/>
        </w:rPr>
        <w:t xml:space="preserve">            </w:t>
      </w:r>
      <w:r w:rsidR="00DB187C">
        <w:rPr>
          <w:rFonts w:eastAsia="Arial"/>
          <w:b/>
          <w:sz w:val="28"/>
          <w:szCs w:val="28"/>
        </w:rPr>
        <w:t xml:space="preserve">8.1 </w:t>
      </w:r>
      <w:r w:rsidRPr="00FE4BE5">
        <w:rPr>
          <w:rFonts w:eastAsia="Arial"/>
          <w:b/>
          <w:sz w:val="28"/>
          <w:szCs w:val="28"/>
        </w:rPr>
        <w:t>REQUIREMENTS</w:t>
      </w:r>
      <w:r w:rsidR="00A975D1">
        <w:rPr>
          <w:rFonts w:eastAsia="Arial"/>
          <w:b/>
          <w:sz w:val="28"/>
          <w:szCs w:val="28"/>
        </w:rPr>
        <w:t xml:space="preserve"> RELATED TO PERF0</w:t>
      </w:r>
      <w:r w:rsidR="00B74446">
        <w:rPr>
          <w:rFonts w:eastAsia="Arial"/>
          <w:b/>
          <w:sz w:val="28"/>
          <w:szCs w:val="28"/>
        </w:rPr>
        <w:t>RMANCE</w:t>
      </w:r>
    </w:p>
    <w:p w:rsidR="00781617" w:rsidRPr="00F95FEA" w:rsidRDefault="00781617">
      <w:pPr>
        <w:spacing w:before="10" w:line="180" w:lineRule="exact"/>
        <w:rPr>
          <w:sz w:val="18"/>
          <w:szCs w:val="18"/>
        </w:rPr>
      </w:pPr>
    </w:p>
    <w:p w:rsidR="00781617" w:rsidRPr="00F95FEA" w:rsidRDefault="00331360" w:rsidP="000F1559">
      <w:pPr>
        <w:tabs>
          <w:tab w:val="left" w:pos="1300"/>
        </w:tabs>
        <w:spacing w:before="70" w:line="250" w:lineRule="auto"/>
        <w:ind w:left="1302" w:right="749" w:hanging="360"/>
        <w:rPr>
          <w:rFonts w:eastAsia="Arial"/>
        </w:rPr>
      </w:pPr>
      <w:r w:rsidRPr="00F95FEA">
        <w:rPr>
          <w:w w:val="131"/>
          <w:sz w:val="18"/>
          <w:szCs w:val="18"/>
        </w:rPr>
        <w:t>●</w:t>
      </w:r>
      <w:r w:rsidRPr="00F95FEA">
        <w:rPr>
          <w:sz w:val="18"/>
          <w:szCs w:val="18"/>
        </w:rPr>
        <w:tab/>
      </w:r>
      <w:r w:rsidR="00FE4BE5">
        <w:rPr>
          <w:rFonts w:eastAsia="Arial"/>
        </w:rPr>
        <w:t xml:space="preserve">Software </w:t>
      </w:r>
      <w:r w:rsidRPr="00F95FEA">
        <w:rPr>
          <w:rFonts w:eastAsia="Arial"/>
        </w:rPr>
        <w:t>s</w:t>
      </w:r>
      <w:r w:rsidRPr="00F95FEA">
        <w:rPr>
          <w:rFonts w:eastAsia="Arial"/>
          <w:spacing w:val="-20"/>
        </w:rPr>
        <w:t>h</w:t>
      </w:r>
      <w:r w:rsidRPr="00F95FEA">
        <w:rPr>
          <w:rFonts w:eastAsia="Arial"/>
        </w:rPr>
        <w:t>o</w:t>
      </w:r>
      <w:r w:rsidRPr="00F95FEA">
        <w:rPr>
          <w:rFonts w:eastAsia="Arial"/>
          <w:spacing w:val="-4"/>
        </w:rPr>
        <w:t>u</w:t>
      </w:r>
      <w:r w:rsidRPr="00F95FEA">
        <w:rPr>
          <w:rFonts w:eastAsia="Arial"/>
        </w:rPr>
        <w:t>ld be</w:t>
      </w:r>
      <w:r w:rsidRPr="00F95FEA">
        <w:rPr>
          <w:rFonts w:eastAsia="Arial"/>
          <w:spacing w:val="-7"/>
        </w:rPr>
        <w:t xml:space="preserve"> </w:t>
      </w:r>
      <w:r w:rsidR="00A975D1">
        <w:rPr>
          <w:rFonts w:eastAsia="Arial"/>
        </w:rPr>
        <w:t>res0</w:t>
      </w:r>
      <w:r w:rsidR="000F1559" w:rsidRPr="00F95FEA">
        <w:rPr>
          <w:rFonts w:eastAsia="Arial"/>
        </w:rPr>
        <w:t xml:space="preserve">urce friendly and must not over load the ram and processor </w:t>
      </w:r>
    </w:p>
    <w:p w:rsidR="00781617" w:rsidRPr="00F95FEA" w:rsidRDefault="00781617">
      <w:pPr>
        <w:spacing w:line="120" w:lineRule="exact"/>
        <w:rPr>
          <w:sz w:val="12"/>
          <w:szCs w:val="12"/>
        </w:rPr>
      </w:pPr>
    </w:p>
    <w:p w:rsidR="00781617" w:rsidRPr="00F95FEA" w:rsidRDefault="00331360">
      <w:pPr>
        <w:tabs>
          <w:tab w:val="left" w:pos="1300"/>
        </w:tabs>
        <w:spacing w:line="250" w:lineRule="auto"/>
        <w:ind w:left="1302" w:right="200" w:hanging="360"/>
        <w:rPr>
          <w:rFonts w:eastAsia="Arial"/>
        </w:rPr>
      </w:pPr>
      <w:r w:rsidRPr="00F95FEA">
        <w:rPr>
          <w:w w:val="131"/>
          <w:sz w:val="18"/>
          <w:szCs w:val="18"/>
        </w:rPr>
        <w:t>●</w:t>
      </w:r>
      <w:r w:rsidRPr="00F95FEA">
        <w:rPr>
          <w:sz w:val="18"/>
          <w:szCs w:val="18"/>
        </w:rPr>
        <w:tab/>
      </w:r>
      <w:r w:rsidR="00FE4BE5">
        <w:rPr>
          <w:rFonts w:eastAsia="Arial"/>
        </w:rPr>
        <w:t>Software must be multi</w:t>
      </w:r>
      <w:r w:rsidR="00DB187C">
        <w:rPr>
          <w:rFonts w:eastAsia="Arial"/>
        </w:rPr>
        <w:t>-</w:t>
      </w:r>
      <w:r w:rsidR="00FE4BE5">
        <w:rPr>
          <w:rFonts w:eastAsia="Arial"/>
        </w:rPr>
        <w:t>tab but there should be no complexity at all it must entertain many users at a time and they do</w:t>
      </w:r>
      <w:r w:rsidR="00852914">
        <w:rPr>
          <w:rFonts w:eastAsia="Arial"/>
        </w:rPr>
        <w:t xml:space="preserve"> </w:t>
      </w:r>
      <w:r w:rsidR="00FE4BE5">
        <w:rPr>
          <w:rFonts w:eastAsia="Arial"/>
        </w:rPr>
        <w:t xml:space="preserve">not have to wait for other users </w:t>
      </w:r>
      <w:r w:rsidRPr="00F95FEA">
        <w:rPr>
          <w:rFonts w:eastAsia="Arial"/>
        </w:rPr>
        <w:t>.</w:t>
      </w:r>
    </w:p>
    <w:p w:rsidR="00781617" w:rsidRPr="00F95FEA" w:rsidRDefault="00781617">
      <w:pPr>
        <w:spacing w:line="120" w:lineRule="exact"/>
        <w:rPr>
          <w:sz w:val="12"/>
          <w:szCs w:val="12"/>
        </w:rPr>
      </w:pPr>
    </w:p>
    <w:p w:rsidR="00781617" w:rsidRPr="00F95FEA" w:rsidRDefault="00331360" w:rsidP="00DB187C">
      <w:pPr>
        <w:tabs>
          <w:tab w:val="left" w:pos="1300"/>
        </w:tabs>
        <w:spacing w:line="250" w:lineRule="auto"/>
        <w:ind w:left="1302" w:right="268" w:hanging="360"/>
        <w:rPr>
          <w:rFonts w:eastAsia="Arial"/>
        </w:rPr>
      </w:pPr>
      <w:r w:rsidRPr="00F95FEA">
        <w:rPr>
          <w:w w:val="131"/>
          <w:sz w:val="18"/>
          <w:szCs w:val="18"/>
        </w:rPr>
        <w:t>●</w:t>
      </w:r>
      <w:r w:rsidRPr="00F95FEA">
        <w:rPr>
          <w:sz w:val="18"/>
          <w:szCs w:val="18"/>
        </w:rPr>
        <w:tab/>
      </w:r>
      <w:r w:rsidR="00FE4BE5">
        <w:rPr>
          <w:rFonts w:eastAsia="Arial"/>
        </w:rPr>
        <w:t>The system should be fast and secure. It must be reliable. Data structures used in it must be simple having no complexity and problems in it.</w:t>
      </w:r>
    </w:p>
    <w:p w:rsidR="000F1559" w:rsidRPr="00F95FEA" w:rsidRDefault="000F1559">
      <w:pPr>
        <w:spacing w:before="4" w:line="80" w:lineRule="exact"/>
        <w:rPr>
          <w:rFonts w:eastAsia="Arial"/>
        </w:rPr>
      </w:pPr>
    </w:p>
    <w:p w:rsidR="000F1559" w:rsidRPr="00F95FEA" w:rsidRDefault="000F1559">
      <w:pPr>
        <w:spacing w:before="4" w:line="80" w:lineRule="exact"/>
        <w:rPr>
          <w:sz w:val="9"/>
          <w:szCs w:val="9"/>
        </w:rPr>
      </w:pPr>
    </w:p>
    <w:p w:rsidR="00781617" w:rsidRPr="00F95FEA" w:rsidRDefault="00781617">
      <w:pPr>
        <w:spacing w:before="8" w:line="100" w:lineRule="exact"/>
        <w:rPr>
          <w:sz w:val="11"/>
          <w:szCs w:val="11"/>
        </w:rPr>
      </w:pPr>
    </w:p>
    <w:p w:rsidR="00781617" w:rsidRPr="00F95FEA" w:rsidRDefault="00781617">
      <w:pPr>
        <w:spacing w:line="200" w:lineRule="exact"/>
      </w:pPr>
    </w:p>
    <w:p w:rsidR="00781617" w:rsidRPr="00F95FEA" w:rsidRDefault="00B74446" w:rsidP="00B74446">
      <w:pPr>
        <w:rPr>
          <w:rFonts w:eastAsia="Arial"/>
        </w:rPr>
      </w:pPr>
      <w:r>
        <w:rPr>
          <w:rFonts w:eastAsia="Arial"/>
          <w:spacing w:val="-1"/>
        </w:rPr>
        <w:t xml:space="preserve">             </w:t>
      </w:r>
      <w:r w:rsidR="00B57604" w:rsidRPr="00B74446">
        <w:rPr>
          <w:rFonts w:eastAsia="Arial"/>
          <w:spacing w:val="-1"/>
          <w:sz w:val="32"/>
          <w:szCs w:val="32"/>
        </w:rPr>
        <w:t>9</w:t>
      </w:r>
      <w:r w:rsidR="00331360" w:rsidRPr="00F95FEA">
        <w:rPr>
          <w:rFonts w:eastAsia="Arial"/>
        </w:rPr>
        <w:t xml:space="preserve"> </w:t>
      </w:r>
      <w:r w:rsidR="00331360" w:rsidRPr="00B74446">
        <w:rPr>
          <w:rFonts w:eastAsia="Arial"/>
          <w:sz w:val="32"/>
          <w:szCs w:val="32"/>
        </w:rPr>
        <w:t>S</w:t>
      </w:r>
      <w:r w:rsidRPr="00B74446">
        <w:rPr>
          <w:rFonts w:eastAsia="Arial"/>
          <w:sz w:val="32"/>
          <w:szCs w:val="32"/>
        </w:rPr>
        <w:t>UPPL1MENTARY D0CUMENTATI0N</w:t>
      </w:r>
    </w:p>
    <w:p w:rsidR="00781617" w:rsidRPr="00F95FEA" w:rsidRDefault="00781617">
      <w:pPr>
        <w:spacing w:before="10" w:line="180" w:lineRule="exact"/>
        <w:rPr>
          <w:sz w:val="18"/>
          <w:szCs w:val="18"/>
        </w:rPr>
      </w:pPr>
    </w:p>
    <w:p w:rsidR="00781617" w:rsidRDefault="00B57604">
      <w:pPr>
        <w:ind w:left="603" w:right="5777"/>
        <w:jc w:val="center"/>
        <w:rPr>
          <w:rFonts w:eastAsia="Arial"/>
          <w:b/>
          <w:spacing w:val="-4"/>
        </w:rPr>
      </w:pPr>
      <w:r>
        <w:rPr>
          <w:rFonts w:eastAsia="Arial"/>
          <w:b/>
          <w:spacing w:val="-3"/>
        </w:rPr>
        <w:t>9</w:t>
      </w:r>
      <w:r w:rsidR="00331360" w:rsidRPr="00F95FEA">
        <w:rPr>
          <w:rFonts w:eastAsia="Arial"/>
          <w:b/>
          <w:spacing w:val="-5"/>
        </w:rPr>
        <w:t>.</w:t>
      </w:r>
      <w:r w:rsidR="00B74446">
        <w:rPr>
          <w:rFonts w:eastAsia="Arial"/>
          <w:b/>
        </w:rPr>
        <w:t>I</w:t>
      </w:r>
      <w:r w:rsidR="00331360" w:rsidRPr="00F95FEA">
        <w:rPr>
          <w:rFonts w:eastAsia="Arial"/>
          <w:b/>
          <w:spacing w:val="-1"/>
        </w:rPr>
        <w:t xml:space="preserve"> </w:t>
      </w:r>
      <w:r w:rsidR="00A975D1">
        <w:rPr>
          <w:rFonts w:eastAsia="Arial"/>
          <w:b/>
          <w:spacing w:val="-4"/>
        </w:rPr>
        <w:t>REQUIRED TOO</w:t>
      </w:r>
      <w:r w:rsidR="00B74446">
        <w:rPr>
          <w:rFonts w:eastAsia="Arial"/>
          <w:b/>
          <w:spacing w:val="-4"/>
        </w:rPr>
        <w:t>LS</w:t>
      </w:r>
    </w:p>
    <w:p w:rsidR="00B74446" w:rsidRPr="00F95FEA" w:rsidRDefault="00B74446">
      <w:pPr>
        <w:ind w:left="603" w:right="5777"/>
        <w:jc w:val="center"/>
        <w:rPr>
          <w:rFonts w:eastAsia="Arial"/>
        </w:rPr>
      </w:pPr>
    </w:p>
    <w:p w:rsidR="00781617" w:rsidRPr="00F95FEA" w:rsidRDefault="00852914">
      <w:pPr>
        <w:spacing w:before="10"/>
        <w:ind w:left="1718"/>
        <w:rPr>
          <w:rFonts w:eastAsia="Arial"/>
        </w:rPr>
      </w:pPr>
      <w:r>
        <w:rPr>
          <w:rFonts w:eastAsia="Arial"/>
          <w:spacing w:val="-3"/>
        </w:rPr>
        <w:t xml:space="preserve">THE TOOLS USED ARE BASICALLY </w:t>
      </w:r>
      <w:r w:rsidR="00B74446">
        <w:rPr>
          <w:rFonts w:eastAsia="Arial"/>
          <w:spacing w:val="-3"/>
        </w:rPr>
        <w:t>(UM</w:t>
      </w:r>
      <w:r w:rsidR="00A975D1">
        <w:rPr>
          <w:rFonts w:eastAsia="Arial"/>
          <w:spacing w:val="-3"/>
        </w:rPr>
        <w:t>L) Unified modeling language T00</w:t>
      </w:r>
      <w:r w:rsidR="00B74446">
        <w:rPr>
          <w:rFonts w:eastAsia="Arial"/>
          <w:spacing w:val="-3"/>
        </w:rPr>
        <w:t xml:space="preserve">LS </w:t>
      </w:r>
    </w:p>
    <w:sectPr w:rsidR="00781617" w:rsidRPr="00F95FEA" w:rsidSect="003F3501">
      <w:pgSz w:w="12240" w:h="15840"/>
      <w:pgMar w:top="620" w:right="1220" w:bottom="280" w:left="1220" w:header="0" w:footer="965"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2FC7" w:rsidRDefault="005A2FC7" w:rsidP="00781617">
      <w:r>
        <w:separator/>
      </w:r>
    </w:p>
  </w:endnote>
  <w:endnote w:type="continuationSeparator" w:id="1">
    <w:p w:rsidR="005A2FC7" w:rsidRDefault="005A2FC7" w:rsidP="0078161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795" w:rsidRDefault="00DC479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795" w:rsidRDefault="00DC4795">
    <w:pPr>
      <w:pStyle w:val="Footer"/>
      <w:pBdr>
        <w:top w:val="thinThickSmallGap" w:sz="24" w:space="1" w:color="622423" w:themeColor="accent2" w:themeShade="7F"/>
      </w:pBdr>
      <w:rPr>
        <w:rFonts w:asciiTheme="majorHAnsi" w:hAnsiTheme="majorHAnsi"/>
      </w:rPr>
    </w:pPr>
    <w:r>
      <w:rPr>
        <w:rFonts w:asciiTheme="majorHAnsi" w:hAnsiTheme="majorHAnsi"/>
      </w:rPr>
      <w:t>SDD Document 1.0</w:t>
    </w:r>
    <w:r>
      <w:rPr>
        <w:rFonts w:asciiTheme="majorHAnsi" w:hAnsiTheme="majorHAnsi"/>
      </w:rPr>
      <w:ptab w:relativeTo="margin" w:alignment="right" w:leader="none"/>
    </w:r>
    <w:r>
      <w:rPr>
        <w:rFonts w:asciiTheme="majorHAnsi" w:hAnsiTheme="majorHAnsi"/>
      </w:rPr>
      <w:t xml:space="preserve"> </w:t>
    </w:r>
    <w:fldSimple w:instr=" PAGE   \* MERGEFORMAT ">
      <w:r w:rsidR="002635C0" w:rsidRPr="002635C0">
        <w:rPr>
          <w:rFonts w:asciiTheme="majorHAnsi" w:hAnsiTheme="majorHAnsi"/>
          <w:noProof/>
        </w:rPr>
        <w:t>37</w:t>
      </w:r>
    </w:fldSimple>
  </w:p>
  <w:p w:rsidR="00DC4795" w:rsidRDefault="00DC4795">
    <w:pPr>
      <w:spacing w:line="200" w:lineRule="exac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795" w:rsidRDefault="00DC479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2FC7" w:rsidRDefault="005A2FC7" w:rsidP="00781617">
      <w:r>
        <w:separator/>
      </w:r>
    </w:p>
  </w:footnote>
  <w:footnote w:type="continuationSeparator" w:id="1">
    <w:p w:rsidR="005A2FC7" w:rsidRDefault="005A2FC7" w:rsidP="0078161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795" w:rsidRDefault="00DC479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795" w:rsidRDefault="00DC479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4795" w:rsidRDefault="00DC479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9E4FB6"/>
    <w:multiLevelType w:val="hybridMultilevel"/>
    <w:tmpl w:val="A3EE862E"/>
    <w:lvl w:ilvl="0" w:tplc="04090001">
      <w:start w:val="1"/>
      <w:numFmt w:val="bullet"/>
      <w:lvlText w:val=""/>
      <w:lvlJc w:val="left"/>
      <w:pPr>
        <w:ind w:left="2350" w:hanging="360"/>
      </w:pPr>
      <w:rPr>
        <w:rFonts w:ascii="Symbol" w:hAnsi="Symbol" w:hint="default"/>
      </w:rPr>
    </w:lvl>
    <w:lvl w:ilvl="1" w:tplc="04090003" w:tentative="1">
      <w:start w:val="1"/>
      <w:numFmt w:val="bullet"/>
      <w:lvlText w:val="o"/>
      <w:lvlJc w:val="left"/>
      <w:pPr>
        <w:ind w:left="3070" w:hanging="360"/>
      </w:pPr>
      <w:rPr>
        <w:rFonts w:ascii="Courier New" w:hAnsi="Courier New" w:cs="Courier New" w:hint="default"/>
      </w:rPr>
    </w:lvl>
    <w:lvl w:ilvl="2" w:tplc="04090005" w:tentative="1">
      <w:start w:val="1"/>
      <w:numFmt w:val="bullet"/>
      <w:lvlText w:val=""/>
      <w:lvlJc w:val="left"/>
      <w:pPr>
        <w:ind w:left="3790" w:hanging="360"/>
      </w:pPr>
      <w:rPr>
        <w:rFonts w:ascii="Wingdings" w:hAnsi="Wingdings" w:hint="default"/>
      </w:rPr>
    </w:lvl>
    <w:lvl w:ilvl="3" w:tplc="04090001" w:tentative="1">
      <w:start w:val="1"/>
      <w:numFmt w:val="bullet"/>
      <w:lvlText w:val=""/>
      <w:lvlJc w:val="left"/>
      <w:pPr>
        <w:ind w:left="4510" w:hanging="360"/>
      </w:pPr>
      <w:rPr>
        <w:rFonts w:ascii="Symbol" w:hAnsi="Symbol" w:hint="default"/>
      </w:rPr>
    </w:lvl>
    <w:lvl w:ilvl="4" w:tplc="04090003" w:tentative="1">
      <w:start w:val="1"/>
      <w:numFmt w:val="bullet"/>
      <w:lvlText w:val="o"/>
      <w:lvlJc w:val="left"/>
      <w:pPr>
        <w:ind w:left="5230" w:hanging="360"/>
      </w:pPr>
      <w:rPr>
        <w:rFonts w:ascii="Courier New" w:hAnsi="Courier New" w:cs="Courier New" w:hint="default"/>
      </w:rPr>
    </w:lvl>
    <w:lvl w:ilvl="5" w:tplc="04090005" w:tentative="1">
      <w:start w:val="1"/>
      <w:numFmt w:val="bullet"/>
      <w:lvlText w:val=""/>
      <w:lvlJc w:val="left"/>
      <w:pPr>
        <w:ind w:left="5950" w:hanging="360"/>
      </w:pPr>
      <w:rPr>
        <w:rFonts w:ascii="Wingdings" w:hAnsi="Wingdings" w:hint="default"/>
      </w:rPr>
    </w:lvl>
    <w:lvl w:ilvl="6" w:tplc="04090001" w:tentative="1">
      <w:start w:val="1"/>
      <w:numFmt w:val="bullet"/>
      <w:lvlText w:val=""/>
      <w:lvlJc w:val="left"/>
      <w:pPr>
        <w:ind w:left="6670" w:hanging="360"/>
      </w:pPr>
      <w:rPr>
        <w:rFonts w:ascii="Symbol" w:hAnsi="Symbol" w:hint="default"/>
      </w:rPr>
    </w:lvl>
    <w:lvl w:ilvl="7" w:tplc="04090003" w:tentative="1">
      <w:start w:val="1"/>
      <w:numFmt w:val="bullet"/>
      <w:lvlText w:val="o"/>
      <w:lvlJc w:val="left"/>
      <w:pPr>
        <w:ind w:left="7390" w:hanging="360"/>
      </w:pPr>
      <w:rPr>
        <w:rFonts w:ascii="Courier New" w:hAnsi="Courier New" w:cs="Courier New" w:hint="default"/>
      </w:rPr>
    </w:lvl>
    <w:lvl w:ilvl="8" w:tplc="04090005" w:tentative="1">
      <w:start w:val="1"/>
      <w:numFmt w:val="bullet"/>
      <w:lvlText w:val=""/>
      <w:lvlJc w:val="left"/>
      <w:pPr>
        <w:ind w:left="8110" w:hanging="360"/>
      </w:pPr>
      <w:rPr>
        <w:rFonts w:ascii="Wingdings" w:hAnsi="Wingdings" w:hint="default"/>
      </w:rPr>
    </w:lvl>
  </w:abstractNum>
  <w:abstractNum w:abstractNumId="1">
    <w:nsid w:val="0CC927D6"/>
    <w:multiLevelType w:val="hybridMultilevel"/>
    <w:tmpl w:val="DF8CB6EC"/>
    <w:lvl w:ilvl="0" w:tplc="04090001">
      <w:start w:val="1"/>
      <w:numFmt w:val="bullet"/>
      <w:lvlText w:val=""/>
      <w:lvlJc w:val="left"/>
      <w:pPr>
        <w:ind w:left="2038" w:hanging="360"/>
      </w:pPr>
      <w:rPr>
        <w:rFonts w:ascii="Symbol" w:hAnsi="Symbol" w:hint="default"/>
      </w:rPr>
    </w:lvl>
    <w:lvl w:ilvl="1" w:tplc="04090003" w:tentative="1">
      <w:start w:val="1"/>
      <w:numFmt w:val="bullet"/>
      <w:lvlText w:val="o"/>
      <w:lvlJc w:val="left"/>
      <w:pPr>
        <w:ind w:left="2758" w:hanging="360"/>
      </w:pPr>
      <w:rPr>
        <w:rFonts w:ascii="Courier New" w:hAnsi="Courier New" w:cs="Courier New" w:hint="default"/>
      </w:rPr>
    </w:lvl>
    <w:lvl w:ilvl="2" w:tplc="04090005" w:tentative="1">
      <w:start w:val="1"/>
      <w:numFmt w:val="bullet"/>
      <w:lvlText w:val=""/>
      <w:lvlJc w:val="left"/>
      <w:pPr>
        <w:ind w:left="3478" w:hanging="360"/>
      </w:pPr>
      <w:rPr>
        <w:rFonts w:ascii="Wingdings" w:hAnsi="Wingdings" w:hint="default"/>
      </w:rPr>
    </w:lvl>
    <w:lvl w:ilvl="3" w:tplc="04090001" w:tentative="1">
      <w:start w:val="1"/>
      <w:numFmt w:val="bullet"/>
      <w:lvlText w:val=""/>
      <w:lvlJc w:val="left"/>
      <w:pPr>
        <w:ind w:left="4198" w:hanging="360"/>
      </w:pPr>
      <w:rPr>
        <w:rFonts w:ascii="Symbol" w:hAnsi="Symbol" w:hint="default"/>
      </w:rPr>
    </w:lvl>
    <w:lvl w:ilvl="4" w:tplc="04090003" w:tentative="1">
      <w:start w:val="1"/>
      <w:numFmt w:val="bullet"/>
      <w:lvlText w:val="o"/>
      <w:lvlJc w:val="left"/>
      <w:pPr>
        <w:ind w:left="4918" w:hanging="360"/>
      </w:pPr>
      <w:rPr>
        <w:rFonts w:ascii="Courier New" w:hAnsi="Courier New" w:cs="Courier New" w:hint="default"/>
      </w:rPr>
    </w:lvl>
    <w:lvl w:ilvl="5" w:tplc="04090005" w:tentative="1">
      <w:start w:val="1"/>
      <w:numFmt w:val="bullet"/>
      <w:lvlText w:val=""/>
      <w:lvlJc w:val="left"/>
      <w:pPr>
        <w:ind w:left="5638" w:hanging="360"/>
      </w:pPr>
      <w:rPr>
        <w:rFonts w:ascii="Wingdings" w:hAnsi="Wingdings" w:hint="default"/>
      </w:rPr>
    </w:lvl>
    <w:lvl w:ilvl="6" w:tplc="04090001" w:tentative="1">
      <w:start w:val="1"/>
      <w:numFmt w:val="bullet"/>
      <w:lvlText w:val=""/>
      <w:lvlJc w:val="left"/>
      <w:pPr>
        <w:ind w:left="6358" w:hanging="360"/>
      </w:pPr>
      <w:rPr>
        <w:rFonts w:ascii="Symbol" w:hAnsi="Symbol" w:hint="default"/>
      </w:rPr>
    </w:lvl>
    <w:lvl w:ilvl="7" w:tplc="04090003" w:tentative="1">
      <w:start w:val="1"/>
      <w:numFmt w:val="bullet"/>
      <w:lvlText w:val="o"/>
      <w:lvlJc w:val="left"/>
      <w:pPr>
        <w:ind w:left="7078" w:hanging="360"/>
      </w:pPr>
      <w:rPr>
        <w:rFonts w:ascii="Courier New" w:hAnsi="Courier New" w:cs="Courier New" w:hint="default"/>
      </w:rPr>
    </w:lvl>
    <w:lvl w:ilvl="8" w:tplc="04090005" w:tentative="1">
      <w:start w:val="1"/>
      <w:numFmt w:val="bullet"/>
      <w:lvlText w:val=""/>
      <w:lvlJc w:val="left"/>
      <w:pPr>
        <w:ind w:left="7798" w:hanging="360"/>
      </w:pPr>
      <w:rPr>
        <w:rFonts w:ascii="Wingdings" w:hAnsi="Wingdings" w:hint="default"/>
      </w:rPr>
    </w:lvl>
  </w:abstractNum>
  <w:abstractNum w:abstractNumId="2">
    <w:nsid w:val="0EDE1EFD"/>
    <w:multiLevelType w:val="hybridMultilevel"/>
    <w:tmpl w:val="EBB29FEE"/>
    <w:lvl w:ilvl="0" w:tplc="04090001">
      <w:start w:val="1"/>
      <w:numFmt w:val="bullet"/>
      <w:lvlText w:val=""/>
      <w:lvlJc w:val="left"/>
      <w:pPr>
        <w:ind w:left="1549" w:hanging="360"/>
      </w:pPr>
      <w:rPr>
        <w:rFonts w:ascii="Symbol" w:hAnsi="Symbol" w:hint="default"/>
      </w:rPr>
    </w:lvl>
    <w:lvl w:ilvl="1" w:tplc="04090003" w:tentative="1">
      <w:start w:val="1"/>
      <w:numFmt w:val="bullet"/>
      <w:lvlText w:val="o"/>
      <w:lvlJc w:val="left"/>
      <w:pPr>
        <w:ind w:left="2269" w:hanging="360"/>
      </w:pPr>
      <w:rPr>
        <w:rFonts w:ascii="Courier New" w:hAnsi="Courier New" w:cs="Courier New" w:hint="default"/>
      </w:rPr>
    </w:lvl>
    <w:lvl w:ilvl="2" w:tplc="04090005" w:tentative="1">
      <w:start w:val="1"/>
      <w:numFmt w:val="bullet"/>
      <w:lvlText w:val=""/>
      <w:lvlJc w:val="left"/>
      <w:pPr>
        <w:ind w:left="2989" w:hanging="360"/>
      </w:pPr>
      <w:rPr>
        <w:rFonts w:ascii="Wingdings" w:hAnsi="Wingdings" w:hint="default"/>
      </w:rPr>
    </w:lvl>
    <w:lvl w:ilvl="3" w:tplc="04090001" w:tentative="1">
      <w:start w:val="1"/>
      <w:numFmt w:val="bullet"/>
      <w:lvlText w:val=""/>
      <w:lvlJc w:val="left"/>
      <w:pPr>
        <w:ind w:left="3709" w:hanging="360"/>
      </w:pPr>
      <w:rPr>
        <w:rFonts w:ascii="Symbol" w:hAnsi="Symbol" w:hint="default"/>
      </w:rPr>
    </w:lvl>
    <w:lvl w:ilvl="4" w:tplc="04090003" w:tentative="1">
      <w:start w:val="1"/>
      <w:numFmt w:val="bullet"/>
      <w:lvlText w:val="o"/>
      <w:lvlJc w:val="left"/>
      <w:pPr>
        <w:ind w:left="4429" w:hanging="360"/>
      </w:pPr>
      <w:rPr>
        <w:rFonts w:ascii="Courier New" w:hAnsi="Courier New" w:cs="Courier New" w:hint="default"/>
      </w:rPr>
    </w:lvl>
    <w:lvl w:ilvl="5" w:tplc="04090005" w:tentative="1">
      <w:start w:val="1"/>
      <w:numFmt w:val="bullet"/>
      <w:lvlText w:val=""/>
      <w:lvlJc w:val="left"/>
      <w:pPr>
        <w:ind w:left="5149" w:hanging="360"/>
      </w:pPr>
      <w:rPr>
        <w:rFonts w:ascii="Wingdings" w:hAnsi="Wingdings" w:hint="default"/>
      </w:rPr>
    </w:lvl>
    <w:lvl w:ilvl="6" w:tplc="04090001" w:tentative="1">
      <w:start w:val="1"/>
      <w:numFmt w:val="bullet"/>
      <w:lvlText w:val=""/>
      <w:lvlJc w:val="left"/>
      <w:pPr>
        <w:ind w:left="5869" w:hanging="360"/>
      </w:pPr>
      <w:rPr>
        <w:rFonts w:ascii="Symbol" w:hAnsi="Symbol" w:hint="default"/>
      </w:rPr>
    </w:lvl>
    <w:lvl w:ilvl="7" w:tplc="04090003" w:tentative="1">
      <w:start w:val="1"/>
      <w:numFmt w:val="bullet"/>
      <w:lvlText w:val="o"/>
      <w:lvlJc w:val="left"/>
      <w:pPr>
        <w:ind w:left="6589" w:hanging="360"/>
      </w:pPr>
      <w:rPr>
        <w:rFonts w:ascii="Courier New" w:hAnsi="Courier New" w:cs="Courier New" w:hint="default"/>
      </w:rPr>
    </w:lvl>
    <w:lvl w:ilvl="8" w:tplc="04090005" w:tentative="1">
      <w:start w:val="1"/>
      <w:numFmt w:val="bullet"/>
      <w:lvlText w:val=""/>
      <w:lvlJc w:val="left"/>
      <w:pPr>
        <w:ind w:left="7309" w:hanging="360"/>
      </w:pPr>
      <w:rPr>
        <w:rFonts w:ascii="Wingdings" w:hAnsi="Wingdings" w:hint="default"/>
      </w:rPr>
    </w:lvl>
  </w:abstractNum>
  <w:abstractNum w:abstractNumId="3">
    <w:nsid w:val="101773B1"/>
    <w:multiLevelType w:val="hybridMultilevel"/>
    <w:tmpl w:val="1F9ADC6A"/>
    <w:lvl w:ilvl="0" w:tplc="04090001">
      <w:start w:val="1"/>
      <w:numFmt w:val="bullet"/>
      <w:lvlText w:val=""/>
      <w:lvlJc w:val="left"/>
      <w:pPr>
        <w:ind w:left="1725" w:hanging="360"/>
      </w:pPr>
      <w:rPr>
        <w:rFonts w:ascii="Symbol" w:hAnsi="Symbol" w:hint="default"/>
      </w:rPr>
    </w:lvl>
    <w:lvl w:ilvl="1" w:tplc="04090003" w:tentative="1">
      <w:start w:val="1"/>
      <w:numFmt w:val="bullet"/>
      <w:lvlText w:val="o"/>
      <w:lvlJc w:val="left"/>
      <w:pPr>
        <w:ind w:left="2445" w:hanging="360"/>
      </w:pPr>
      <w:rPr>
        <w:rFonts w:ascii="Courier New" w:hAnsi="Courier New" w:cs="Courier New" w:hint="default"/>
      </w:rPr>
    </w:lvl>
    <w:lvl w:ilvl="2" w:tplc="04090005" w:tentative="1">
      <w:start w:val="1"/>
      <w:numFmt w:val="bullet"/>
      <w:lvlText w:val=""/>
      <w:lvlJc w:val="left"/>
      <w:pPr>
        <w:ind w:left="3165" w:hanging="360"/>
      </w:pPr>
      <w:rPr>
        <w:rFonts w:ascii="Wingdings" w:hAnsi="Wingdings" w:hint="default"/>
      </w:rPr>
    </w:lvl>
    <w:lvl w:ilvl="3" w:tplc="04090001" w:tentative="1">
      <w:start w:val="1"/>
      <w:numFmt w:val="bullet"/>
      <w:lvlText w:val=""/>
      <w:lvlJc w:val="left"/>
      <w:pPr>
        <w:ind w:left="3885" w:hanging="360"/>
      </w:pPr>
      <w:rPr>
        <w:rFonts w:ascii="Symbol" w:hAnsi="Symbol" w:hint="default"/>
      </w:rPr>
    </w:lvl>
    <w:lvl w:ilvl="4" w:tplc="04090003" w:tentative="1">
      <w:start w:val="1"/>
      <w:numFmt w:val="bullet"/>
      <w:lvlText w:val="o"/>
      <w:lvlJc w:val="left"/>
      <w:pPr>
        <w:ind w:left="4605" w:hanging="360"/>
      </w:pPr>
      <w:rPr>
        <w:rFonts w:ascii="Courier New" w:hAnsi="Courier New" w:cs="Courier New" w:hint="default"/>
      </w:rPr>
    </w:lvl>
    <w:lvl w:ilvl="5" w:tplc="04090005" w:tentative="1">
      <w:start w:val="1"/>
      <w:numFmt w:val="bullet"/>
      <w:lvlText w:val=""/>
      <w:lvlJc w:val="left"/>
      <w:pPr>
        <w:ind w:left="5325" w:hanging="360"/>
      </w:pPr>
      <w:rPr>
        <w:rFonts w:ascii="Wingdings" w:hAnsi="Wingdings" w:hint="default"/>
      </w:rPr>
    </w:lvl>
    <w:lvl w:ilvl="6" w:tplc="04090001" w:tentative="1">
      <w:start w:val="1"/>
      <w:numFmt w:val="bullet"/>
      <w:lvlText w:val=""/>
      <w:lvlJc w:val="left"/>
      <w:pPr>
        <w:ind w:left="6045" w:hanging="360"/>
      </w:pPr>
      <w:rPr>
        <w:rFonts w:ascii="Symbol" w:hAnsi="Symbol" w:hint="default"/>
      </w:rPr>
    </w:lvl>
    <w:lvl w:ilvl="7" w:tplc="04090003" w:tentative="1">
      <w:start w:val="1"/>
      <w:numFmt w:val="bullet"/>
      <w:lvlText w:val="o"/>
      <w:lvlJc w:val="left"/>
      <w:pPr>
        <w:ind w:left="6765" w:hanging="360"/>
      </w:pPr>
      <w:rPr>
        <w:rFonts w:ascii="Courier New" w:hAnsi="Courier New" w:cs="Courier New" w:hint="default"/>
      </w:rPr>
    </w:lvl>
    <w:lvl w:ilvl="8" w:tplc="04090005" w:tentative="1">
      <w:start w:val="1"/>
      <w:numFmt w:val="bullet"/>
      <w:lvlText w:val=""/>
      <w:lvlJc w:val="left"/>
      <w:pPr>
        <w:ind w:left="7485" w:hanging="360"/>
      </w:pPr>
      <w:rPr>
        <w:rFonts w:ascii="Wingdings" w:hAnsi="Wingdings" w:hint="default"/>
      </w:rPr>
    </w:lvl>
  </w:abstractNum>
  <w:abstractNum w:abstractNumId="4">
    <w:nsid w:val="147D30C8"/>
    <w:multiLevelType w:val="hybridMultilevel"/>
    <w:tmpl w:val="2A7E9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2803837"/>
    <w:multiLevelType w:val="hybridMultilevel"/>
    <w:tmpl w:val="AAD6405A"/>
    <w:lvl w:ilvl="0" w:tplc="0409000D">
      <w:start w:val="1"/>
      <w:numFmt w:val="bullet"/>
      <w:lvlText w:val=""/>
      <w:lvlJc w:val="left"/>
      <w:pPr>
        <w:ind w:left="2438" w:hanging="360"/>
      </w:pPr>
      <w:rPr>
        <w:rFonts w:ascii="Wingdings" w:hAnsi="Wingdings" w:hint="default"/>
      </w:rPr>
    </w:lvl>
    <w:lvl w:ilvl="1" w:tplc="04090003" w:tentative="1">
      <w:start w:val="1"/>
      <w:numFmt w:val="bullet"/>
      <w:lvlText w:val="o"/>
      <w:lvlJc w:val="left"/>
      <w:pPr>
        <w:ind w:left="3158" w:hanging="360"/>
      </w:pPr>
      <w:rPr>
        <w:rFonts w:ascii="Courier New" w:hAnsi="Courier New" w:cs="Courier New" w:hint="default"/>
      </w:rPr>
    </w:lvl>
    <w:lvl w:ilvl="2" w:tplc="04090005" w:tentative="1">
      <w:start w:val="1"/>
      <w:numFmt w:val="bullet"/>
      <w:lvlText w:val=""/>
      <w:lvlJc w:val="left"/>
      <w:pPr>
        <w:ind w:left="3878" w:hanging="360"/>
      </w:pPr>
      <w:rPr>
        <w:rFonts w:ascii="Wingdings" w:hAnsi="Wingdings" w:hint="default"/>
      </w:rPr>
    </w:lvl>
    <w:lvl w:ilvl="3" w:tplc="04090001" w:tentative="1">
      <w:start w:val="1"/>
      <w:numFmt w:val="bullet"/>
      <w:lvlText w:val=""/>
      <w:lvlJc w:val="left"/>
      <w:pPr>
        <w:ind w:left="4598" w:hanging="360"/>
      </w:pPr>
      <w:rPr>
        <w:rFonts w:ascii="Symbol" w:hAnsi="Symbol" w:hint="default"/>
      </w:rPr>
    </w:lvl>
    <w:lvl w:ilvl="4" w:tplc="04090003" w:tentative="1">
      <w:start w:val="1"/>
      <w:numFmt w:val="bullet"/>
      <w:lvlText w:val="o"/>
      <w:lvlJc w:val="left"/>
      <w:pPr>
        <w:ind w:left="5318" w:hanging="360"/>
      </w:pPr>
      <w:rPr>
        <w:rFonts w:ascii="Courier New" w:hAnsi="Courier New" w:cs="Courier New" w:hint="default"/>
      </w:rPr>
    </w:lvl>
    <w:lvl w:ilvl="5" w:tplc="04090005" w:tentative="1">
      <w:start w:val="1"/>
      <w:numFmt w:val="bullet"/>
      <w:lvlText w:val=""/>
      <w:lvlJc w:val="left"/>
      <w:pPr>
        <w:ind w:left="6038" w:hanging="360"/>
      </w:pPr>
      <w:rPr>
        <w:rFonts w:ascii="Wingdings" w:hAnsi="Wingdings" w:hint="default"/>
      </w:rPr>
    </w:lvl>
    <w:lvl w:ilvl="6" w:tplc="04090001" w:tentative="1">
      <w:start w:val="1"/>
      <w:numFmt w:val="bullet"/>
      <w:lvlText w:val=""/>
      <w:lvlJc w:val="left"/>
      <w:pPr>
        <w:ind w:left="6758" w:hanging="360"/>
      </w:pPr>
      <w:rPr>
        <w:rFonts w:ascii="Symbol" w:hAnsi="Symbol" w:hint="default"/>
      </w:rPr>
    </w:lvl>
    <w:lvl w:ilvl="7" w:tplc="04090003" w:tentative="1">
      <w:start w:val="1"/>
      <w:numFmt w:val="bullet"/>
      <w:lvlText w:val="o"/>
      <w:lvlJc w:val="left"/>
      <w:pPr>
        <w:ind w:left="7478" w:hanging="360"/>
      </w:pPr>
      <w:rPr>
        <w:rFonts w:ascii="Courier New" w:hAnsi="Courier New" w:cs="Courier New" w:hint="default"/>
      </w:rPr>
    </w:lvl>
    <w:lvl w:ilvl="8" w:tplc="04090005" w:tentative="1">
      <w:start w:val="1"/>
      <w:numFmt w:val="bullet"/>
      <w:lvlText w:val=""/>
      <w:lvlJc w:val="left"/>
      <w:pPr>
        <w:ind w:left="8198" w:hanging="360"/>
      </w:pPr>
      <w:rPr>
        <w:rFonts w:ascii="Wingdings" w:hAnsi="Wingdings" w:hint="default"/>
      </w:rPr>
    </w:lvl>
  </w:abstractNum>
  <w:abstractNum w:abstractNumId="6">
    <w:nsid w:val="2F4E76B8"/>
    <w:multiLevelType w:val="multilevel"/>
    <w:tmpl w:val="6EA8A9DA"/>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7">
    <w:nsid w:val="4B1E0872"/>
    <w:multiLevelType w:val="hybridMultilevel"/>
    <w:tmpl w:val="4DBCAED8"/>
    <w:lvl w:ilvl="0" w:tplc="04090001">
      <w:start w:val="1"/>
      <w:numFmt w:val="bullet"/>
      <w:lvlText w:val=""/>
      <w:lvlJc w:val="left"/>
      <w:pPr>
        <w:ind w:left="1793" w:hanging="360"/>
      </w:pPr>
      <w:rPr>
        <w:rFonts w:ascii="Symbol" w:hAnsi="Symbol" w:hint="default"/>
      </w:rPr>
    </w:lvl>
    <w:lvl w:ilvl="1" w:tplc="04090003" w:tentative="1">
      <w:start w:val="1"/>
      <w:numFmt w:val="bullet"/>
      <w:lvlText w:val="o"/>
      <w:lvlJc w:val="left"/>
      <w:pPr>
        <w:ind w:left="2513" w:hanging="360"/>
      </w:pPr>
      <w:rPr>
        <w:rFonts w:ascii="Courier New" w:hAnsi="Courier New" w:cs="Courier New" w:hint="default"/>
      </w:rPr>
    </w:lvl>
    <w:lvl w:ilvl="2" w:tplc="04090005" w:tentative="1">
      <w:start w:val="1"/>
      <w:numFmt w:val="bullet"/>
      <w:lvlText w:val=""/>
      <w:lvlJc w:val="left"/>
      <w:pPr>
        <w:ind w:left="3233" w:hanging="360"/>
      </w:pPr>
      <w:rPr>
        <w:rFonts w:ascii="Wingdings" w:hAnsi="Wingdings" w:hint="default"/>
      </w:rPr>
    </w:lvl>
    <w:lvl w:ilvl="3" w:tplc="04090001" w:tentative="1">
      <w:start w:val="1"/>
      <w:numFmt w:val="bullet"/>
      <w:lvlText w:val=""/>
      <w:lvlJc w:val="left"/>
      <w:pPr>
        <w:ind w:left="3953" w:hanging="360"/>
      </w:pPr>
      <w:rPr>
        <w:rFonts w:ascii="Symbol" w:hAnsi="Symbol" w:hint="default"/>
      </w:rPr>
    </w:lvl>
    <w:lvl w:ilvl="4" w:tplc="04090003" w:tentative="1">
      <w:start w:val="1"/>
      <w:numFmt w:val="bullet"/>
      <w:lvlText w:val="o"/>
      <w:lvlJc w:val="left"/>
      <w:pPr>
        <w:ind w:left="4673" w:hanging="360"/>
      </w:pPr>
      <w:rPr>
        <w:rFonts w:ascii="Courier New" w:hAnsi="Courier New" w:cs="Courier New" w:hint="default"/>
      </w:rPr>
    </w:lvl>
    <w:lvl w:ilvl="5" w:tplc="04090005" w:tentative="1">
      <w:start w:val="1"/>
      <w:numFmt w:val="bullet"/>
      <w:lvlText w:val=""/>
      <w:lvlJc w:val="left"/>
      <w:pPr>
        <w:ind w:left="5393" w:hanging="360"/>
      </w:pPr>
      <w:rPr>
        <w:rFonts w:ascii="Wingdings" w:hAnsi="Wingdings" w:hint="default"/>
      </w:rPr>
    </w:lvl>
    <w:lvl w:ilvl="6" w:tplc="04090001" w:tentative="1">
      <w:start w:val="1"/>
      <w:numFmt w:val="bullet"/>
      <w:lvlText w:val=""/>
      <w:lvlJc w:val="left"/>
      <w:pPr>
        <w:ind w:left="6113" w:hanging="360"/>
      </w:pPr>
      <w:rPr>
        <w:rFonts w:ascii="Symbol" w:hAnsi="Symbol" w:hint="default"/>
      </w:rPr>
    </w:lvl>
    <w:lvl w:ilvl="7" w:tplc="04090003" w:tentative="1">
      <w:start w:val="1"/>
      <w:numFmt w:val="bullet"/>
      <w:lvlText w:val="o"/>
      <w:lvlJc w:val="left"/>
      <w:pPr>
        <w:ind w:left="6833" w:hanging="360"/>
      </w:pPr>
      <w:rPr>
        <w:rFonts w:ascii="Courier New" w:hAnsi="Courier New" w:cs="Courier New" w:hint="default"/>
      </w:rPr>
    </w:lvl>
    <w:lvl w:ilvl="8" w:tplc="04090005" w:tentative="1">
      <w:start w:val="1"/>
      <w:numFmt w:val="bullet"/>
      <w:lvlText w:val=""/>
      <w:lvlJc w:val="left"/>
      <w:pPr>
        <w:ind w:left="7553" w:hanging="360"/>
      </w:pPr>
      <w:rPr>
        <w:rFonts w:ascii="Wingdings" w:hAnsi="Wingdings" w:hint="default"/>
      </w:rPr>
    </w:lvl>
  </w:abstractNum>
  <w:abstractNum w:abstractNumId="8">
    <w:nsid w:val="631430A2"/>
    <w:multiLevelType w:val="hybridMultilevel"/>
    <w:tmpl w:val="D43475BA"/>
    <w:lvl w:ilvl="0" w:tplc="0409000D">
      <w:start w:val="1"/>
      <w:numFmt w:val="bullet"/>
      <w:lvlText w:val=""/>
      <w:lvlJc w:val="left"/>
      <w:pPr>
        <w:ind w:left="1358" w:hanging="360"/>
      </w:pPr>
      <w:rPr>
        <w:rFonts w:ascii="Wingdings" w:hAnsi="Wingdings" w:hint="default"/>
      </w:rPr>
    </w:lvl>
    <w:lvl w:ilvl="1" w:tplc="04090003" w:tentative="1">
      <w:start w:val="1"/>
      <w:numFmt w:val="bullet"/>
      <w:lvlText w:val="o"/>
      <w:lvlJc w:val="left"/>
      <w:pPr>
        <w:ind w:left="2078" w:hanging="360"/>
      </w:pPr>
      <w:rPr>
        <w:rFonts w:ascii="Courier New" w:hAnsi="Courier New" w:cs="Courier New" w:hint="default"/>
      </w:rPr>
    </w:lvl>
    <w:lvl w:ilvl="2" w:tplc="04090005" w:tentative="1">
      <w:start w:val="1"/>
      <w:numFmt w:val="bullet"/>
      <w:lvlText w:val=""/>
      <w:lvlJc w:val="left"/>
      <w:pPr>
        <w:ind w:left="2798" w:hanging="360"/>
      </w:pPr>
      <w:rPr>
        <w:rFonts w:ascii="Wingdings" w:hAnsi="Wingdings" w:hint="default"/>
      </w:rPr>
    </w:lvl>
    <w:lvl w:ilvl="3" w:tplc="04090001" w:tentative="1">
      <w:start w:val="1"/>
      <w:numFmt w:val="bullet"/>
      <w:lvlText w:val=""/>
      <w:lvlJc w:val="left"/>
      <w:pPr>
        <w:ind w:left="3518" w:hanging="360"/>
      </w:pPr>
      <w:rPr>
        <w:rFonts w:ascii="Symbol" w:hAnsi="Symbol" w:hint="default"/>
      </w:rPr>
    </w:lvl>
    <w:lvl w:ilvl="4" w:tplc="04090003" w:tentative="1">
      <w:start w:val="1"/>
      <w:numFmt w:val="bullet"/>
      <w:lvlText w:val="o"/>
      <w:lvlJc w:val="left"/>
      <w:pPr>
        <w:ind w:left="4238" w:hanging="360"/>
      </w:pPr>
      <w:rPr>
        <w:rFonts w:ascii="Courier New" w:hAnsi="Courier New" w:cs="Courier New" w:hint="default"/>
      </w:rPr>
    </w:lvl>
    <w:lvl w:ilvl="5" w:tplc="04090005" w:tentative="1">
      <w:start w:val="1"/>
      <w:numFmt w:val="bullet"/>
      <w:lvlText w:val=""/>
      <w:lvlJc w:val="left"/>
      <w:pPr>
        <w:ind w:left="4958" w:hanging="360"/>
      </w:pPr>
      <w:rPr>
        <w:rFonts w:ascii="Wingdings" w:hAnsi="Wingdings" w:hint="default"/>
      </w:rPr>
    </w:lvl>
    <w:lvl w:ilvl="6" w:tplc="04090001" w:tentative="1">
      <w:start w:val="1"/>
      <w:numFmt w:val="bullet"/>
      <w:lvlText w:val=""/>
      <w:lvlJc w:val="left"/>
      <w:pPr>
        <w:ind w:left="5678" w:hanging="360"/>
      </w:pPr>
      <w:rPr>
        <w:rFonts w:ascii="Symbol" w:hAnsi="Symbol" w:hint="default"/>
      </w:rPr>
    </w:lvl>
    <w:lvl w:ilvl="7" w:tplc="04090003" w:tentative="1">
      <w:start w:val="1"/>
      <w:numFmt w:val="bullet"/>
      <w:lvlText w:val="o"/>
      <w:lvlJc w:val="left"/>
      <w:pPr>
        <w:ind w:left="6398" w:hanging="360"/>
      </w:pPr>
      <w:rPr>
        <w:rFonts w:ascii="Courier New" w:hAnsi="Courier New" w:cs="Courier New" w:hint="default"/>
      </w:rPr>
    </w:lvl>
    <w:lvl w:ilvl="8" w:tplc="04090005" w:tentative="1">
      <w:start w:val="1"/>
      <w:numFmt w:val="bullet"/>
      <w:lvlText w:val=""/>
      <w:lvlJc w:val="left"/>
      <w:pPr>
        <w:ind w:left="7118" w:hanging="360"/>
      </w:pPr>
      <w:rPr>
        <w:rFonts w:ascii="Wingdings" w:hAnsi="Wingdings" w:hint="default"/>
      </w:rPr>
    </w:lvl>
  </w:abstractNum>
  <w:abstractNum w:abstractNumId="9">
    <w:nsid w:val="66A51C00"/>
    <w:multiLevelType w:val="hybridMultilevel"/>
    <w:tmpl w:val="9F3657DA"/>
    <w:lvl w:ilvl="0" w:tplc="0409000D">
      <w:start w:val="1"/>
      <w:numFmt w:val="bullet"/>
      <w:lvlText w:val=""/>
      <w:lvlJc w:val="left"/>
      <w:pPr>
        <w:ind w:left="2438" w:hanging="360"/>
      </w:pPr>
      <w:rPr>
        <w:rFonts w:ascii="Wingdings" w:hAnsi="Wingdings" w:hint="default"/>
      </w:rPr>
    </w:lvl>
    <w:lvl w:ilvl="1" w:tplc="04090003" w:tentative="1">
      <w:start w:val="1"/>
      <w:numFmt w:val="bullet"/>
      <w:lvlText w:val="o"/>
      <w:lvlJc w:val="left"/>
      <w:pPr>
        <w:ind w:left="3158" w:hanging="360"/>
      </w:pPr>
      <w:rPr>
        <w:rFonts w:ascii="Courier New" w:hAnsi="Courier New" w:cs="Courier New" w:hint="default"/>
      </w:rPr>
    </w:lvl>
    <w:lvl w:ilvl="2" w:tplc="04090005" w:tentative="1">
      <w:start w:val="1"/>
      <w:numFmt w:val="bullet"/>
      <w:lvlText w:val=""/>
      <w:lvlJc w:val="left"/>
      <w:pPr>
        <w:ind w:left="3878" w:hanging="360"/>
      </w:pPr>
      <w:rPr>
        <w:rFonts w:ascii="Wingdings" w:hAnsi="Wingdings" w:hint="default"/>
      </w:rPr>
    </w:lvl>
    <w:lvl w:ilvl="3" w:tplc="04090001" w:tentative="1">
      <w:start w:val="1"/>
      <w:numFmt w:val="bullet"/>
      <w:lvlText w:val=""/>
      <w:lvlJc w:val="left"/>
      <w:pPr>
        <w:ind w:left="4598" w:hanging="360"/>
      </w:pPr>
      <w:rPr>
        <w:rFonts w:ascii="Symbol" w:hAnsi="Symbol" w:hint="default"/>
      </w:rPr>
    </w:lvl>
    <w:lvl w:ilvl="4" w:tplc="04090003" w:tentative="1">
      <w:start w:val="1"/>
      <w:numFmt w:val="bullet"/>
      <w:lvlText w:val="o"/>
      <w:lvlJc w:val="left"/>
      <w:pPr>
        <w:ind w:left="5318" w:hanging="360"/>
      </w:pPr>
      <w:rPr>
        <w:rFonts w:ascii="Courier New" w:hAnsi="Courier New" w:cs="Courier New" w:hint="default"/>
      </w:rPr>
    </w:lvl>
    <w:lvl w:ilvl="5" w:tplc="04090005" w:tentative="1">
      <w:start w:val="1"/>
      <w:numFmt w:val="bullet"/>
      <w:lvlText w:val=""/>
      <w:lvlJc w:val="left"/>
      <w:pPr>
        <w:ind w:left="6038" w:hanging="360"/>
      </w:pPr>
      <w:rPr>
        <w:rFonts w:ascii="Wingdings" w:hAnsi="Wingdings" w:hint="default"/>
      </w:rPr>
    </w:lvl>
    <w:lvl w:ilvl="6" w:tplc="04090001" w:tentative="1">
      <w:start w:val="1"/>
      <w:numFmt w:val="bullet"/>
      <w:lvlText w:val=""/>
      <w:lvlJc w:val="left"/>
      <w:pPr>
        <w:ind w:left="6758" w:hanging="360"/>
      </w:pPr>
      <w:rPr>
        <w:rFonts w:ascii="Symbol" w:hAnsi="Symbol" w:hint="default"/>
      </w:rPr>
    </w:lvl>
    <w:lvl w:ilvl="7" w:tplc="04090003" w:tentative="1">
      <w:start w:val="1"/>
      <w:numFmt w:val="bullet"/>
      <w:lvlText w:val="o"/>
      <w:lvlJc w:val="left"/>
      <w:pPr>
        <w:ind w:left="7478" w:hanging="360"/>
      </w:pPr>
      <w:rPr>
        <w:rFonts w:ascii="Courier New" w:hAnsi="Courier New" w:cs="Courier New" w:hint="default"/>
      </w:rPr>
    </w:lvl>
    <w:lvl w:ilvl="8" w:tplc="04090005" w:tentative="1">
      <w:start w:val="1"/>
      <w:numFmt w:val="bullet"/>
      <w:lvlText w:val=""/>
      <w:lvlJc w:val="left"/>
      <w:pPr>
        <w:ind w:left="8198" w:hanging="360"/>
      </w:pPr>
      <w:rPr>
        <w:rFonts w:ascii="Wingdings" w:hAnsi="Wingdings" w:hint="default"/>
      </w:rPr>
    </w:lvl>
  </w:abstractNum>
  <w:abstractNum w:abstractNumId="10">
    <w:nsid w:val="6D657BB6"/>
    <w:multiLevelType w:val="hybridMultilevel"/>
    <w:tmpl w:val="88BAEC86"/>
    <w:lvl w:ilvl="0" w:tplc="04090001">
      <w:start w:val="1"/>
      <w:numFmt w:val="bullet"/>
      <w:lvlText w:val=""/>
      <w:lvlJc w:val="left"/>
      <w:pPr>
        <w:ind w:left="1549" w:hanging="360"/>
      </w:pPr>
      <w:rPr>
        <w:rFonts w:ascii="Symbol" w:hAnsi="Symbol" w:hint="default"/>
      </w:rPr>
    </w:lvl>
    <w:lvl w:ilvl="1" w:tplc="04090003" w:tentative="1">
      <w:start w:val="1"/>
      <w:numFmt w:val="bullet"/>
      <w:lvlText w:val="o"/>
      <w:lvlJc w:val="left"/>
      <w:pPr>
        <w:ind w:left="2269" w:hanging="360"/>
      </w:pPr>
      <w:rPr>
        <w:rFonts w:ascii="Courier New" w:hAnsi="Courier New" w:cs="Courier New" w:hint="default"/>
      </w:rPr>
    </w:lvl>
    <w:lvl w:ilvl="2" w:tplc="04090005" w:tentative="1">
      <w:start w:val="1"/>
      <w:numFmt w:val="bullet"/>
      <w:lvlText w:val=""/>
      <w:lvlJc w:val="left"/>
      <w:pPr>
        <w:ind w:left="2989" w:hanging="360"/>
      </w:pPr>
      <w:rPr>
        <w:rFonts w:ascii="Wingdings" w:hAnsi="Wingdings" w:hint="default"/>
      </w:rPr>
    </w:lvl>
    <w:lvl w:ilvl="3" w:tplc="04090001" w:tentative="1">
      <w:start w:val="1"/>
      <w:numFmt w:val="bullet"/>
      <w:lvlText w:val=""/>
      <w:lvlJc w:val="left"/>
      <w:pPr>
        <w:ind w:left="3709" w:hanging="360"/>
      </w:pPr>
      <w:rPr>
        <w:rFonts w:ascii="Symbol" w:hAnsi="Symbol" w:hint="default"/>
      </w:rPr>
    </w:lvl>
    <w:lvl w:ilvl="4" w:tplc="04090003" w:tentative="1">
      <w:start w:val="1"/>
      <w:numFmt w:val="bullet"/>
      <w:lvlText w:val="o"/>
      <w:lvlJc w:val="left"/>
      <w:pPr>
        <w:ind w:left="4429" w:hanging="360"/>
      </w:pPr>
      <w:rPr>
        <w:rFonts w:ascii="Courier New" w:hAnsi="Courier New" w:cs="Courier New" w:hint="default"/>
      </w:rPr>
    </w:lvl>
    <w:lvl w:ilvl="5" w:tplc="04090005" w:tentative="1">
      <w:start w:val="1"/>
      <w:numFmt w:val="bullet"/>
      <w:lvlText w:val=""/>
      <w:lvlJc w:val="left"/>
      <w:pPr>
        <w:ind w:left="5149" w:hanging="360"/>
      </w:pPr>
      <w:rPr>
        <w:rFonts w:ascii="Wingdings" w:hAnsi="Wingdings" w:hint="default"/>
      </w:rPr>
    </w:lvl>
    <w:lvl w:ilvl="6" w:tplc="04090001" w:tentative="1">
      <w:start w:val="1"/>
      <w:numFmt w:val="bullet"/>
      <w:lvlText w:val=""/>
      <w:lvlJc w:val="left"/>
      <w:pPr>
        <w:ind w:left="5869" w:hanging="360"/>
      </w:pPr>
      <w:rPr>
        <w:rFonts w:ascii="Symbol" w:hAnsi="Symbol" w:hint="default"/>
      </w:rPr>
    </w:lvl>
    <w:lvl w:ilvl="7" w:tplc="04090003" w:tentative="1">
      <w:start w:val="1"/>
      <w:numFmt w:val="bullet"/>
      <w:lvlText w:val="o"/>
      <w:lvlJc w:val="left"/>
      <w:pPr>
        <w:ind w:left="6589" w:hanging="360"/>
      </w:pPr>
      <w:rPr>
        <w:rFonts w:ascii="Courier New" w:hAnsi="Courier New" w:cs="Courier New" w:hint="default"/>
      </w:rPr>
    </w:lvl>
    <w:lvl w:ilvl="8" w:tplc="04090005" w:tentative="1">
      <w:start w:val="1"/>
      <w:numFmt w:val="bullet"/>
      <w:lvlText w:val=""/>
      <w:lvlJc w:val="left"/>
      <w:pPr>
        <w:ind w:left="7309" w:hanging="360"/>
      </w:pPr>
      <w:rPr>
        <w:rFonts w:ascii="Wingdings" w:hAnsi="Wingdings" w:hint="default"/>
      </w:rPr>
    </w:lvl>
  </w:abstractNum>
  <w:abstractNum w:abstractNumId="11">
    <w:nsid w:val="6FB53CB6"/>
    <w:multiLevelType w:val="multilevel"/>
    <w:tmpl w:val="A8C4D4B6"/>
    <w:lvl w:ilvl="0">
      <w:start w:val="1"/>
      <w:numFmt w:val="decimal"/>
      <w:lvlText w:val="%1"/>
      <w:lvlJc w:val="left"/>
      <w:pPr>
        <w:ind w:left="360" w:hanging="360"/>
      </w:pPr>
      <w:rPr>
        <w:rFonts w:hint="default"/>
      </w:rPr>
    </w:lvl>
    <w:lvl w:ilvl="1">
      <w:start w:val="1"/>
      <w:numFmt w:val="decimal"/>
      <w:lvlText w:val="%1.%2"/>
      <w:lvlJc w:val="left"/>
      <w:pPr>
        <w:ind w:left="998" w:hanging="36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num w:numId="1">
    <w:abstractNumId w:val="6"/>
  </w:num>
  <w:num w:numId="2">
    <w:abstractNumId w:val="11"/>
  </w:num>
  <w:num w:numId="3">
    <w:abstractNumId w:val="0"/>
  </w:num>
  <w:num w:numId="4">
    <w:abstractNumId w:val="4"/>
  </w:num>
  <w:num w:numId="5">
    <w:abstractNumId w:val="1"/>
  </w:num>
  <w:num w:numId="6">
    <w:abstractNumId w:val="2"/>
  </w:num>
  <w:num w:numId="7">
    <w:abstractNumId w:val="10"/>
  </w:num>
  <w:num w:numId="8">
    <w:abstractNumId w:val="7"/>
  </w:num>
  <w:num w:numId="9">
    <w:abstractNumId w:val="3"/>
  </w:num>
  <w:num w:numId="10">
    <w:abstractNumId w:val="8"/>
  </w:num>
  <w:num w:numId="11">
    <w:abstractNumId w:val="9"/>
  </w:num>
  <w:num w:numId="12">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drawingGridHorizontalSpacing w:val="100"/>
  <w:displayHorizontalDrawingGridEvery w:val="2"/>
  <w:characterSpacingControl w:val="doNotCompress"/>
  <w:hdrShapeDefaults>
    <o:shapedefaults v:ext="edit" spidmax="66562">
      <o:colormenu v:ext="edit" fillcolor="none [671]" strokecolor="none [3212]"/>
    </o:shapedefaults>
  </w:hdrShapeDefaults>
  <w:footnotePr>
    <w:footnote w:id="0"/>
    <w:footnote w:id="1"/>
  </w:footnotePr>
  <w:endnotePr>
    <w:endnote w:id="0"/>
    <w:endnote w:id="1"/>
  </w:endnotePr>
  <w:compat/>
  <w:rsids>
    <w:rsidRoot w:val="00781617"/>
    <w:rsid w:val="0000218E"/>
    <w:rsid w:val="00004AF5"/>
    <w:rsid w:val="000122E9"/>
    <w:rsid w:val="000140EA"/>
    <w:rsid w:val="000218F3"/>
    <w:rsid w:val="0005077A"/>
    <w:rsid w:val="00051723"/>
    <w:rsid w:val="00054A65"/>
    <w:rsid w:val="00060890"/>
    <w:rsid w:val="000738D2"/>
    <w:rsid w:val="0007443A"/>
    <w:rsid w:val="000841E6"/>
    <w:rsid w:val="000912D6"/>
    <w:rsid w:val="0009148D"/>
    <w:rsid w:val="000936C8"/>
    <w:rsid w:val="00094410"/>
    <w:rsid w:val="000D19FA"/>
    <w:rsid w:val="000D349F"/>
    <w:rsid w:val="000D7234"/>
    <w:rsid w:val="000E01C9"/>
    <w:rsid w:val="000F0C22"/>
    <w:rsid w:val="000F1559"/>
    <w:rsid w:val="000F7443"/>
    <w:rsid w:val="001128D3"/>
    <w:rsid w:val="00132140"/>
    <w:rsid w:val="00141AEC"/>
    <w:rsid w:val="0015471A"/>
    <w:rsid w:val="001674AB"/>
    <w:rsid w:val="001814C4"/>
    <w:rsid w:val="00182E8F"/>
    <w:rsid w:val="001904FE"/>
    <w:rsid w:val="00194CD2"/>
    <w:rsid w:val="001B1303"/>
    <w:rsid w:val="001B59B4"/>
    <w:rsid w:val="001C1A1F"/>
    <w:rsid w:val="001C72D2"/>
    <w:rsid w:val="001C7BE7"/>
    <w:rsid w:val="001D3535"/>
    <w:rsid w:val="001D66DB"/>
    <w:rsid w:val="001D7004"/>
    <w:rsid w:val="001E27A7"/>
    <w:rsid w:val="001F6C7F"/>
    <w:rsid w:val="0020758D"/>
    <w:rsid w:val="002113C1"/>
    <w:rsid w:val="00217165"/>
    <w:rsid w:val="00226EFF"/>
    <w:rsid w:val="00240B73"/>
    <w:rsid w:val="00241D27"/>
    <w:rsid w:val="0025084C"/>
    <w:rsid w:val="002540A1"/>
    <w:rsid w:val="002564A3"/>
    <w:rsid w:val="0025726E"/>
    <w:rsid w:val="002635C0"/>
    <w:rsid w:val="00272984"/>
    <w:rsid w:val="00295A3E"/>
    <w:rsid w:val="002A1AEF"/>
    <w:rsid w:val="002A712F"/>
    <w:rsid w:val="002C032C"/>
    <w:rsid w:val="002C6DEF"/>
    <w:rsid w:val="002D01E8"/>
    <w:rsid w:val="002E2AAE"/>
    <w:rsid w:val="002F20B7"/>
    <w:rsid w:val="002F6DBB"/>
    <w:rsid w:val="003074DE"/>
    <w:rsid w:val="00307CB9"/>
    <w:rsid w:val="00310EF8"/>
    <w:rsid w:val="003153A7"/>
    <w:rsid w:val="00317FBA"/>
    <w:rsid w:val="00327DA3"/>
    <w:rsid w:val="00331360"/>
    <w:rsid w:val="003447A9"/>
    <w:rsid w:val="0034653C"/>
    <w:rsid w:val="00361635"/>
    <w:rsid w:val="0036677A"/>
    <w:rsid w:val="003765B7"/>
    <w:rsid w:val="00377E43"/>
    <w:rsid w:val="003A4104"/>
    <w:rsid w:val="003B0F20"/>
    <w:rsid w:val="003B1085"/>
    <w:rsid w:val="003C0B2F"/>
    <w:rsid w:val="003C5299"/>
    <w:rsid w:val="003E46E4"/>
    <w:rsid w:val="003E4E20"/>
    <w:rsid w:val="003E56C4"/>
    <w:rsid w:val="003F3501"/>
    <w:rsid w:val="004139C8"/>
    <w:rsid w:val="00415B6C"/>
    <w:rsid w:val="004161FE"/>
    <w:rsid w:val="004220F2"/>
    <w:rsid w:val="00432286"/>
    <w:rsid w:val="004357EC"/>
    <w:rsid w:val="00447FCE"/>
    <w:rsid w:val="004568CA"/>
    <w:rsid w:val="004647D1"/>
    <w:rsid w:val="00466940"/>
    <w:rsid w:val="00480350"/>
    <w:rsid w:val="0048041A"/>
    <w:rsid w:val="00482DAB"/>
    <w:rsid w:val="0048445D"/>
    <w:rsid w:val="004A5054"/>
    <w:rsid w:val="004B21D2"/>
    <w:rsid w:val="004D3EF8"/>
    <w:rsid w:val="00507A8C"/>
    <w:rsid w:val="00521F5F"/>
    <w:rsid w:val="005234CF"/>
    <w:rsid w:val="00527F94"/>
    <w:rsid w:val="005304E7"/>
    <w:rsid w:val="005362BD"/>
    <w:rsid w:val="005515C9"/>
    <w:rsid w:val="0057414F"/>
    <w:rsid w:val="00576E0D"/>
    <w:rsid w:val="00583BA7"/>
    <w:rsid w:val="00592A3F"/>
    <w:rsid w:val="005A2FC7"/>
    <w:rsid w:val="005A3CA5"/>
    <w:rsid w:val="005B0769"/>
    <w:rsid w:val="005B0A51"/>
    <w:rsid w:val="005B2F9A"/>
    <w:rsid w:val="005C23A6"/>
    <w:rsid w:val="005C341C"/>
    <w:rsid w:val="005C7E72"/>
    <w:rsid w:val="005D5418"/>
    <w:rsid w:val="005D554F"/>
    <w:rsid w:val="005E3800"/>
    <w:rsid w:val="005E4EF7"/>
    <w:rsid w:val="005F38E1"/>
    <w:rsid w:val="005F6C08"/>
    <w:rsid w:val="006003C4"/>
    <w:rsid w:val="006045B5"/>
    <w:rsid w:val="00606FEF"/>
    <w:rsid w:val="0061576C"/>
    <w:rsid w:val="00626266"/>
    <w:rsid w:val="006320FE"/>
    <w:rsid w:val="00640E25"/>
    <w:rsid w:val="00646B28"/>
    <w:rsid w:val="00646EED"/>
    <w:rsid w:val="00651103"/>
    <w:rsid w:val="00652E73"/>
    <w:rsid w:val="00667D89"/>
    <w:rsid w:val="00671931"/>
    <w:rsid w:val="00695CC3"/>
    <w:rsid w:val="00697FA3"/>
    <w:rsid w:val="006A1AAF"/>
    <w:rsid w:val="006B38B9"/>
    <w:rsid w:val="006B6E18"/>
    <w:rsid w:val="006C153E"/>
    <w:rsid w:val="006C308F"/>
    <w:rsid w:val="006C58C9"/>
    <w:rsid w:val="006D25F6"/>
    <w:rsid w:val="006D3BB7"/>
    <w:rsid w:val="006D5015"/>
    <w:rsid w:val="006E4233"/>
    <w:rsid w:val="007026AB"/>
    <w:rsid w:val="00705C26"/>
    <w:rsid w:val="0071381D"/>
    <w:rsid w:val="00714F3F"/>
    <w:rsid w:val="007171BF"/>
    <w:rsid w:val="0072211C"/>
    <w:rsid w:val="00725114"/>
    <w:rsid w:val="00734C45"/>
    <w:rsid w:val="007406C5"/>
    <w:rsid w:val="00742961"/>
    <w:rsid w:val="007566EE"/>
    <w:rsid w:val="0076234F"/>
    <w:rsid w:val="00774764"/>
    <w:rsid w:val="007759E1"/>
    <w:rsid w:val="00781617"/>
    <w:rsid w:val="007A64ED"/>
    <w:rsid w:val="007A7180"/>
    <w:rsid w:val="007C0440"/>
    <w:rsid w:val="007D2735"/>
    <w:rsid w:val="007D69A0"/>
    <w:rsid w:val="007F4760"/>
    <w:rsid w:val="008073D9"/>
    <w:rsid w:val="00812403"/>
    <w:rsid w:val="008227DA"/>
    <w:rsid w:val="00852914"/>
    <w:rsid w:val="008626FB"/>
    <w:rsid w:val="00866B0F"/>
    <w:rsid w:val="00880AC3"/>
    <w:rsid w:val="00890455"/>
    <w:rsid w:val="0089094C"/>
    <w:rsid w:val="008A7A0A"/>
    <w:rsid w:val="008B3514"/>
    <w:rsid w:val="008B70F0"/>
    <w:rsid w:val="00925194"/>
    <w:rsid w:val="00935BBC"/>
    <w:rsid w:val="00940B88"/>
    <w:rsid w:val="00964495"/>
    <w:rsid w:val="00964FC4"/>
    <w:rsid w:val="00965A69"/>
    <w:rsid w:val="00965B20"/>
    <w:rsid w:val="0097232F"/>
    <w:rsid w:val="009853DE"/>
    <w:rsid w:val="00991EF9"/>
    <w:rsid w:val="00994323"/>
    <w:rsid w:val="009C4E84"/>
    <w:rsid w:val="009E1BC4"/>
    <w:rsid w:val="009E51BE"/>
    <w:rsid w:val="009E62DE"/>
    <w:rsid w:val="009E6442"/>
    <w:rsid w:val="009E64D4"/>
    <w:rsid w:val="009F51AC"/>
    <w:rsid w:val="00A004BB"/>
    <w:rsid w:val="00A014EF"/>
    <w:rsid w:val="00A04409"/>
    <w:rsid w:val="00A13975"/>
    <w:rsid w:val="00A13978"/>
    <w:rsid w:val="00A273F8"/>
    <w:rsid w:val="00A33A20"/>
    <w:rsid w:val="00A40681"/>
    <w:rsid w:val="00A42162"/>
    <w:rsid w:val="00A42219"/>
    <w:rsid w:val="00A47AF7"/>
    <w:rsid w:val="00A57E39"/>
    <w:rsid w:val="00A57F74"/>
    <w:rsid w:val="00A618A2"/>
    <w:rsid w:val="00A62A33"/>
    <w:rsid w:val="00A656F3"/>
    <w:rsid w:val="00A72A75"/>
    <w:rsid w:val="00A80257"/>
    <w:rsid w:val="00A854BE"/>
    <w:rsid w:val="00A93CCF"/>
    <w:rsid w:val="00A958BA"/>
    <w:rsid w:val="00A975D1"/>
    <w:rsid w:val="00AA5BFB"/>
    <w:rsid w:val="00AC1433"/>
    <w:rsid w:val="00AD20E3"/>
    <w:rsid w:val="00AD65CE"/>
    <w:rsid w:val="00AD77B1"/>
    <w:rsid w:val="00AE276D"/>
    <w:rsid w:val="00AE6C02"/>
    <w:rsid w:val="00B041D2"/>
    <w:rsid w:val="00B06F4B"/>
    <w:rsid w:val="00B2042E"/>
    <w:rsid w:val="00B21971"/>
    <w:rsid w:val="00B21C03"/>
    <w:rsid w:val="00B21DD6"/>
    <w:rsid w:val="00B314D9"/>
    <w:rsid w:val="00B3288D"/>
    <w:rsid w:val="00B541E2"/>
    <w:rsid w:val="00B57604"/>
    <w:rsid w:val="00B636BF"/>
    <w:rsid w:val="00B66766"/>
    <w:rsid w:val="00B74446"/>
    <w:rsid w:val="00B8236A"/>
    <w:rsid w:val="00B90BDB"/>
    <w:rsid w:val="00B91266"/>
    <w:rsid w:val="00BA003C"/>
    <w:rsid w:val="00BA167F"/>
    <w:rsid w:val="00BA2BAB"/>
    <w:rsid w:val="00BA5469"/>
    <w:rsid w:val="00BC3235"/>
    <w:rsid w:val="00BE4D22"/>
    <w:rsid w:val="00BF0978"/>
    <w:rsid w:val="00BF1CAE"/>
    <w:rsid w:val="00BF55C9"/>
    <w:rsid w:val="00C00E00"/>
    <w:rsid w:val="00C049F9"/>
    <w:rsid w:val="00C202C1"/>
    <w:rsid w:val="00C2407F"/>
    <w:rsid w:val="00C258D9"/>
    <w:rsid w:val="00C46C5B"/>
    <w:rsid w:val="00C5221C"/>
    <w:rsid w:val="00C8309B"/>
    <w:rsid w:val="00C91C86"/>
    <w:rsid w:val="00CB26A2"/>
    <w:rsid w:val="00CC6BF0"/>
    <w:rsid w:val="00CD4A00"/>
    <w:rsid w:val="00CE2792"/>
    <w:rsid w:val="00CE3351"/>
    <w:rsid w:val="00CF5C5D"/>
    <w:rsid w:val="00D14063"/>
    <w:rsid w:val="00D4025F"/>
    <w:rsid w:val="00D409E0"/>
    <w:rsid w:val="00D55059"/>
    <w:rsid w:val="00D81137"/>
    <w:rsid w:val="00D82967"/>
    <w:rsid w:val="00D8569F"/>
    <w:rsid w:val="00D912A0"/>
    <w:rsid w:val="00DA7F7D"/>
    <w:rsid w:val="00DB187C"/>
    <w:rsid w:val="00DB5D3B"/>
    <w:rsid w:val="00DC2D92"/>
    <w:rsid w:val="00DC4795"/>
    <w:rsid w:val="00DD2E14"/>
    <w:rsid w:val="00DD5139"/>
    <w:rsid w:val="00DD517E"/>
    <w:rsid w:val="00DD624B"/>
    <w:rsid w:val="00DD7984"/>
    <w:rsid w:val="00DE63A8"/>
    <w:rsid w:val="00DF298C"/>
    <w:rsid w:val="00DF5B37"/>
    <w:rsid w:val="00DF711F"/>
    <w:rsid w:val="00E0310B"/>
    <w:rsid w:val="00E06183"/>
    <w:rsid w:val="00E17F9E"/>
    <w:rsid w:val="00E2523E"/>
    <w:rsid w:val="00E273A9"/>
    <w:rsid w:val="00E327C0"/>
    <w:rsid w:val="00E35662"/>
    <w:rsid w:val="00E42F38"/>
    <w:rsid w:val="00E473F9"/>
    <w:rsid w:val="00E4787D"/>
    <w:rsid w:val="00E735DC"/>
    <w:rsid w:val="00E7767B"/>
    <w:rsid w:val="00E86B7F"/>
    <w:rsid w:val="00EA1814"/>
    <w:rsid w:val="00EA78AE"/>
    <w:rsid w:val="00EB5031"/>
    <w:rsid w:val="00EB5B69"/>
    <w:rsid w:val="00EC1878"/>
    <w:rsid w:val="00EC4AC9"/>
    <w:rsid w:val="00ED2CBA"/>
    <w:rsid w:val="00ED7050"/>
    <w:rsid w:val="00ED7FEE"/>
    <w:rsid w:val="00EE475C"/>
    <w:rsid w:val="00F01547"/>
    <w:rsid w:val="00F048D8"/>
    <w:rsid w:val="00F06F5D"/>
    <w:rsid w:val="00F10BB0"/>
    <w:rsid w:val="00F12772"/>
    <w:rsid w:val="00F12D9B"/>
    <w:rsid w:val="00F14641"/>
    <w:rsid w:val="00F27F90"/>
    <w:rsid w:val="00F35135"/>
    <w:rsid w:val="00F36510"/>
    <w:rsid w:val="00F431C2"/>
    <w:rsid w:val="00F44A77"/>
    <w:rsid w:val="00F53A96"/>
    <w:rsid w:val="00F55F39"/>
    <w:rsid w:val="00F8329A"/>
    <w:rsid w:val="00F930A7"/>
    <w:rsid w:val="00F95FEA"/>
    <w:rsid w:val="00FA061C"/>
    <w:rsid w:val="00FA5665"/>
    <w:rsid w:val="00FB1125"/>
    <w:rsid w:val="00FB1D2B"/>
    <w:rsid w:val="00FC14B1"/>
    <w:rsid w:val="00FC4B68"/>
    <w:rsid w:val="00FC5469"/>
    <w:rsid w:val="00FE2E95"/>
    <w:rsid w:val="00FE4BE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6562">
      <o:colormenu v:ext="edit" fillcolor="none [671]" strokecolor="none [3212]"/>
    </o:shapedefaults>
    <o:shapelayout v:ext="edit">
      <o:idmap v:ext="edit" data="1"/>
      <o:rules v:ext="edit">
        <o:r id="V:Rule4" type="connector" idref="#_x0000_s1189"/>
        <o:r id="V:Rule5" type="connector" idref="#_x0000_s1187"/>
        <o:r id="V:Rule6" type="connector" idref="#_x0000_s118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3490"/>
  </w:style>
  <w:style w:type="paragraph" w:styleId="Heading1">
    <w:name w:val="heading 1"/>
    <w:basedOn w:val="Normal"/>
    <w:next w:val="Normal"/>
    <w:link w:val="Heading1Char"/>
    <w:uiPriority w:val="9"/>
    <w:qFormat/>
    <w:rsid w:val="00F95FEA"/>
    <w:pPr>
      <w:keepNext/>
      <w:numPr>
        <w:numId w:val="1"/>
      </w:numPr>
      <w:spacing w:before="240" w:after="60"/>
      <w:outlineLvl w:val="0"/>
    </w:pPr>
    <w:rPr>
      <w:rFonts w:eastAsiaTheme="majorEastAsia" w:cstheme="majorBidi"/>
      <w:b/>
      <w:bCs/>
      <w:kern w:val="32"/>
      <w:sz w:val="32"/>
      <w:szCs w:val="32"/>
    </w:rPr>
  </w:style>
  <w:style w:type="paragraph" w:styleId="Heading2">
    <w:name w:val="heading 2"/>
    <w:basedOn w:val="Normal"/>
    <w:next w:val="Normal"/>
    <w:link w:val="Heading2Char"/>
    <w:uiPriority w:val="9"/>
    <w:unhideWhenUsed/>
    <w:qFormat/>
    <w:rsid w:val="00F95FEA"/>
    <w:pPr>
      <w:keepNext/>
      <w:numPr>
        <w:ilvl w:val="1"/>
        <w:numId w:val="1"/>
      </w:numPr>
      <w:spacing w:before="240" w:after="60"/>
      <w:outlineLvl w:val="1"/>
    </w:pPr>
    <w:rPr>
      <w:rFonts w:eastAsiaTheme="majorEastAsia"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95FEA"/>
    <w:rPr>
      <w:rFonts w:eastAsiaTheme="majorEastAsia" w:cstheme="majorBidi"/>
      <w:b/>
      <w:bCs/>
      <w:kern w:val="32"/>
      <w:sz w:val="32"/>
      <w:szCs w:val="32"/>
    </w:rPr>
  </w:style>
  <w:style w:type="character" w:customStyle="1" w:styleId="Heading2Char">
    <w:name w:val="Heading 2 Char"/>
    <w:basedOn w:val="DefaultParagraphFont"/>
    <w:link w:val="Heading2"/>
    <w:uiPriority w:val="9"/>
    <w:rsid w:val="00F95FEA"/>
    <w:rPr>
      <w:rFonts w:eastAsiaTheme="majorEastAsia"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BalloonText">
    <w:name w:val="Balloon Text"/>
    <w:basedOn w:val="Normal"/>
    <w:link w:val="BalloonTextChar"/>
    <w:uiPriority w:val="99"/>
    <w:semiHidden/>
    <w:unhideWhenUsed/>
    <w:rsid w:val="0072211C"/>
    <w:rPr>
      <w:rFonts w:ascii="Tahoma" w:hAnsi="Tahoma" w:cs="Tahoma"/>
      <w:sz w:val="16"/>
      <w:szCs w:val="16"/>
    </w:rPr>
  </w:style>
  <w:style w:type="character" w:customStyle="1" w:styleId="BalloonTextChar">
    <w:name w:val="Balloon Text Char"/>
    <w:basedOn w:val="DefaultParagraphFont"/>
    <w:link w:val="BalloonText"/>
    <w:uiPriority w:val="99"/>
    <w:semiHidden/>
    <w:rsid w:val="0072211C"/>
    <w:rPr>
      <w:rFonts w:ascii="Tahoma" w:hAnsi="Tahoma" w:cs="Tahoma"/>
      <w:sz w:val="16"/>
      <w:szCs w:val="16"/>
    </w:rPr>
  </w:style>
  <w:style w:type="paragraph" w:styleId="ListParagraph">
    <w:name w:val="List Paragraph"/>
    <w:basedOn w:val="Normal"/>
    <w:uiPriority w:val="34"/>
    <w:qFormat/>
    <w:rsid w:val="006C58C9"/>
    <w:pPr>
      <w:ind w:left="720"/>
      <w:contextualSpacing/>
    </w:pPr>
  </w:style>
  <w:style w:type="paragraph" w:styleId="Header">
    <w:name w:val="header"/>
    <w:basedOn w:val="Normal"/>
    <w:link w:val="HeaderChar"/>
    <w:uiPriority w:val="99"/>
    <w:semiHidden/>
    <w:unhideWhenUsed/>
    <w:rsid w:val="009E62DE"/>
    <w:pPr>
      <w:tabs>
        <w:tab w:val="center" w:pos="4680"/>
        <w:tab w:val="right" w:pos="9360"/>
      </w:tabs>
    </w:pPr>
  </w:style>
  <w:style w:type="character" w:customStyle="1" w:styleId="HeaderChar">
    <w:name w:val="Header Char"/>
    <w:basedOn w:val="DefaultParagraphFont"/>
    <w:link w:val="Header"/>
    <w:uiPriority w:val="99"/>
    <w:semiHidden/>
    <w:rsid w:val="009E62DE"/>
  </w:style>
  <w:style w:type="paragraph" w:styleId="Footer">
    <w:name w:val="footer"/>
    <w:basedOn w:val="Normal"/>
    <w:link w:val="FooterChar"/>
    <w:uiPriority w:val="99"/>
    <w:unhideWhenUsed/>
    <w:rsid w:val="009E62DE"/>
    <w:pPr>
      <w:tabs>
        <w:tab w:val="center" w:pos="4680"/>
        <w:tab w:val="right" w:pos="9360"/>
      </w:tabs>
    </w:pPr>
  </w:style>
  <w:style w:type="character" w:customStyle="1" w:styleId="FooterChar">
    <w:name w:val="Footer Char"/>
    <w:basedOn w:val="DefaultParagraphFont"/>
    <w:link w:val="Footer"/>
    <w:uiPriority w:val="99"/>
    <w:rsid w:val="009E62DE"/>
  </w:style>
  <w:style w:type="paragraph" w:styleId="NoSpacing">
    <w:name w:val="No Spacing"/>
    <w:link w:val="NoSpacingChar"/>
    <w:uiPriority w:val="1"/>
    <w:qFormat/>
    <w:rsid w:val="00FA061C"/>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FA061C"/>
    <w:rPr>
      <w:rFonts w:asciiTheme="minorHAnsi" w:eastAsiaTheme="minorEastAsia" w:hAnsiTheme="minorHAnsi" w:cstheme="minorBidi"/>
      <w:sz w:val="22"/>
      <w:szCs w:val="22"/>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image" Target="media/image30.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4560FA-741A-4BE8-9195-1AE0733BE5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4082</TotalTime>
  <Pages>51</Pages>
  <Words>4382</Words>
  <Characters>24983</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HAND WRITTEN IDENTIFICATION USING IMAGE PROCESSING TECHNIQUES </vt:lpstr>
    </vt:vector>
  </TitlesOfParts>
  <Company/>
  <LinksUpToDate>false</LinksUpToDate>
  <CharactersWithSpaces>29307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HAND WRITTEN IDENTIFICATION USING IMAGE PROCESSING TECHNIQUES </dc:title>
  <dc:creator>[TALAYA FRASAT(1106); FERWA NADEEM(1117); AYESHA ASHRAF(1148)][PROJECT-1; CSIT-21306] [SESSION 2014-2016;MCS MORNING] [DEPARTMENT OF COMPUTER SCIENCE &amp; IT, THE ISLAMIA UNIVERSITY BAHAWALPUR, RAHIM YAR KHAN CAMPUS]</dc:creator>
  <cp:lastModifiedBy>Dell-PC</cp:lastModifiedBy>
  <cp:revision>212</cp:revision>
  <dcterms:created xsi:type="dcterms:W3CDTF">2016-04-26T08:38:00Z</dcterms:created>
  <dcterms:modified xsi:type="dcterms:W3CDTF">2016-05-17T17:10:00Z</dcterms:modified>
</cp:coreProperties>
</file>